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3E71" w:rsidRDefault="00C03E71">
      <w:pPr>
        <w:ind w:left="-567"/>
        <w:jc w:val="center"/>
        <w:rPr>
          <w:rFonts w:eastAsia="Times New Roman"/>
          <w:b/>
          <w:bCs/>
        </w:rPr>
      </w:pPr>
    </w:p>
    <w:p w:rsidR="00C03E71" w:rsidRDefault="00C03E71">
      <w:pPr>
        <w:ind w:left="-567"/>
        <w:jc w:val="center"/>
        <w:rPr>
          <w:rFonts w:eastAsia="Times New Roman"/>
          <w:b/>
          <w:bCs/>
        </w:rPr>
      </w:pPr>
    </w:p>
    <w:tbl>
      <w:tblPr>
        <w:tblW w:w="10348" w:type="dxa"/>
        <w:tblInd w:w="392" w:type="dxa"/>
        <w:tblLook w:val="04A0" w:firstRow="1" w:lastRow="0" w:firstColumn="1" w:lastColumn="0" w:noHBand="0" w:noVBand="1"/>
      </w:tblPr>
      <w:tblGrid>
        <w:gridCol w:w="5245"/>
        <w:gridCol w:w="5103"/>
      </w:tblGrid>
      <w:tr w:rsidR="001F5A80" w:rsidRPr="000509FB" w:rsidTr="00941662">
        <w:tc>
          <w:tcPr>
            <w:tcW w:w="5245" w:type="dxa"/>
            <w:shd w:val="clear" w:color="auto" w:fill="auto"/>
          </w:tcPr>
          <w:p w:rsidR="00D37F27" w:rsidRPr="000509FB" w:rsidRDefault="00D37F27" w:rsidP="00D37F27">
            <w:pPr>
              <w:widowControl w:val="0"/>
              <w:autoSpaceDE w:val="0"/>
              <w:jc w:val="left"/>
              <w:rPr>
                <w:rFonts w:eastAsia="Times New Roman"/>
                <w:b/>
              </w:rPr>
            </w:pPr>
            <w:r w:rsidRPr="000509FB">
              <w:rPr>
                <w:rFonts w:eastAsia="Times New Roman"/>
                <w:b/>
              </w:rPr>
              <w:t>«СОГЛАСОВАНО»</w:t>
            </w:r>
          </w:p>
          <w:p w:rsidR="00D37F27" w:rsidRPr="000509FB" w:rsidRDefault="00D37F27" w:rsidP="00D37F27">
            <w:pPr>
              <w:widowControl w:val="0"/>
              <w:autoSpaceDE w:val="0"/>
              <w:jc w:val="left"/>
              <w:rPr>
                <w:rFonts w:eastAsia="Times New Roman"/>
                <w:b/>
              </w:rPr>
            </w:pPr>
          </w:p>
          <w:p w:rsidR="00D37F27" w:rsidRDefault="00AD4F79" w:rsidP="00D37F27">
            <w:pPr>
              <w:widowControl w:val="0"/>
              <w:autoSpaceDE w:val="0"/>
              <w:ind w:firstLine="34"/>
              <w:jc w:val="left"/>
              <w:rPr>
                <w:rFonts w:eastAsia="Times New Roman"/>
                <w:b/>
              </w:rPr>
            </w:pPr>
            <w:r>
              <w:rPr>
                <w:rFonts w:eastAsia="Times New Roman"/>
                <w:b/>
              </w:rPr>
              <w:t>Заместитель генерального</w:t>
            </w:r>
            <w:r w:rsidR="00D37F27">
              <w:rPr>
                <w:rFonts w:eastAsia="Times New Roman"/>
                <w:b/>
              </w:rPr>
              <w:t xml:space="preserve"> директор</w:t>
            </w:r>
            <w:r>
              <w:rPr>
                <w:rFonts w:eastAsia="Times New Roman"/>
                <w:b/>
              </w:rPr>
              <w:t>а</w:t>
            </w:r>
          </w:p>
          <w:p w:rsidR="00AD4F79" w:rsidRDefault="00AD4F79" w:rsidP="00D37F27">
            <w:pPr>
              <w:widowControl w:val="0"/>
              <w:autoSpaceDE w:val="0"/>
              <w:ind w:firstLine="34"/>
              <w:jc w:val="left"/>
              <w:rPr>
                <w:rFonts w:eastAsia="Times New Roman"/>
                <w:b/>
              </w:rPr>
            </w:pPr>
            <w:r>
              <w:rPr>
                <w:rFonts w:eastAsia="Times New Roman"/>
                <w:b/>
              </w:rPr>
              <w:t>по производству</w:t>
            </w:r>
          </w:p>
          <w:p w:rsidR="00D37F27" w:rsidRDefault="00D37F27" w:rsidP="00D37F27">
            <w:pPr>
              <w:widowControl w:val="0"/>
              <w:autoSpaceDE w:val="0"/>
              <w:ind w:firstLine="34"/>
              <w:jc w:val="left"/>
              <w:rPr>
                <w:rFonts w:eastAsia="Times New Roman"/>
                <w:b/>
              </w:rPr>
            </w:pPr>
          </w:p>
          <w:p w:rsidR="00D37F27" w:rsidRDefault="00D37F27" w:rsidP="00D37F27">
            <w:pPr>
              <w:widowControl w:val="0"/>
              <w:autoSpaceDE w:val="0"/>
              <w:ind w:firstLine="34"/>
              <w:jc w:val="left"/>
              <w:rPr>
                <w:rFonts w:eastAsia="Times New Roman"/>
                <w:b/>
              </w:rPr>
            </w:pPr>
          </w:p>
          <w:p w:rsidR="00D37F27" w:rsidRPr="000509FB" w:rsidRDefault="00D37F27" w:rsidP="00D37F27">
            <w:pPr>
              <w:widowControl w:val="0"/>
              <w:autoSpaceDE w:val="0"/>
              <w:ind w:firstLine="34"/>
              <w:jc w:val="left"/>
              <w:rPr>
                <w:rFonts w:eastAsia="Times New Roman"/>
                <w:b/>
              </w:rPr>
            </w:pPr>
            <w:r w:rsidRPr="000509FB">
              <w:rPr>
                <w:rFonts w:eastAsia="Times New Roman"/>
                <w:b/>
              </w:rPr>
              <w:t>______________</w:t>
            </w:r>
            <w:r>
              <w:rPr>
                <w:rFonts w:eastAsia="Times New Roman"/>
                <w:b/>
              </w:rPr>
              <w:t xml:space="preserve"> </w:t>
            </w:r>
            <w:r w:rsidR="00AD4F79">
              <w:rPr>
                <w:rFonts w:eastAsia="Times New Roman"/>
                <w:b/>
              </w:rPr>
              <w:t>П.Н. Захаров</w:t>
            </w:r>
          </w:p>
          <w:p w:rsidR="00D37F27" w:rsidRPr="000509FB" w:rsidRDefault="00D37F27" w:rsidP="00D37F27">
            <w:pPr>
              <w:widowControl w:val="0"/>
              <w:autoSpaceDE w:val="0"/>
              <w:jc w:val="left"/>
              <w:rPr>
                <w:rFonts w:eastAsia="Times New Roman"/>
                <w:b/>
              </w:rPr>
            </w:pPr>
            <w:r w:rsidRPr="000509FB">
              <w:rPr>
                <w:rFonts w:eastAsia="Times New Roman"/>
                <w:b/>
              </w:rPr>
              <w:t xml:space="preserve">                                                          </w:t>
            </w:r>
          </w:p>
          <w:p w:rsidR="001F5A80" w:rsidRPr="000509FB" w:rsidRDefault="00D37F27" w:rsidP="00BF1814">
            <w:pPr>
              <w:widowControl w:val="0"/>
              <w:autoSpaceDE w:val="0"/>
              <w:jc w:val="left"/>
              <w:rPr>
                <w:rFonts w:eastAsia="Times New Roman"/>
                <w:b/>
              </w:rPr>
            </w:pPr>
            <w:r w:rsidRPr="000509FB">
              <w:rPr>
                <w:rFonts w:eastAsia="Times New Roman"/>
                <w:b/>
              </w:rPr>
              <w:t>«_____»_______________20</w:t>
            </w:r>
            <w:r>
              <w:rPr>
                <w:rFonts w:eastAsia="Times New Roman"/>
                <w:b/>
              </w:rPr>
              <w:t>2</w:t>
            </w:r>
            <w:r w:rsidR="00BF1814">
              <w:rPr>
                <w:rFonts w:eastAsia="Times New Roman"/>
                <w:b/>
              </w:rPr>
              <w:t>5</w:t>
            </w:r>
            <w:r w:rsidRPr="000509FB">
              <w:rPr>
                <w:rFonts w:eastAsia="Times New Roman"/>
                <w:b/>
              </w:rPr>
              <w:t>г.</w:t>
            </w:r>
          </w:p>
        </w:tc>
        <w:tc>
          <w:tcPr>
            <w:tcW w:w="5103" w:type="dxa"/>
            <w:shd w:val="clear" w:color="auto" w:fill="auto"/>
          </w:tcPr>
          <w:p w:rsidR="001F5A80" w:rsidRPr="000509FB" w:rsidRDefault="001F5A80" w:rsidP="001F5A80">
            <w:pPr>
              <w:widowControl w:val="0"/>
              <w:autoSpaceDE w:val="0"/>
              <w:jc w:val="left"/>
              <w:rPr>
                <w:rFonts w:eastAsia="Times New Roman"/>
                <w:b/>
              </w:rPr>
            </w:pPr>
            <w:r w:rsidRPr="000509FB">
              <w:rPr>
                <w:rFonts w:eastAsia="Times New Roman"/>
                <w:b/>
              </w:rPr>
              <w:t>«УТВЕРЖДАЮ»</w:t>
            </w:r>
          </w:p>
          <w:p w:rsidR="001F5A80" w:rsidRPr="000509FB" w:rsidRDefault="001F5A80" w:rsidP="001F5A80">
            <w:pPr>
              <w:widowControl w:val="0"/>
              <w:autoSpaceDE w:val="0"/>
              <w:jc w:val="left"/>
              <w:rPr>
                <w:rFonts w:eastAsia="Times New Roman"/>
                <w:b/>
              </w:rPr>
            </w:pPr>
          </w:p>
          <w:p w:rsidR="002127B7" w:rsidRDefault="00AD4F79" w:rsidP="001F5A80">
            <w:pPr>
              <w:widowControl w:val="0"/>
              <w:autoSpaceDE w:val="0"/>
              <w:jc w:val="left"/>
              <w:rPr>
                <w:rFonts w:eastAsia="Times New Roman"/>
                <w:b/>
              </w:rPr>
            </w:pPr>
            <w:r>
              <w:rPr>
                <w:rFonts w:eastAsia="Times New Roman"/>
                <w:b/>
              </w:rPr>
              <w:t>Г</w:t>
            </w:r>
            <w:r w:rsidR="001F5A80" w:rsidRPr="00A43D0E">
              <w:rPr>
                <w:rFonts w:eastAsia="Times New Roman"/>
                <w:b/>
              </w:rPr>
              <w:t>енеральн</w:t>
            </w:r>
            <w:r>
              <w:rPr>
                <w:rFonts w:eastAsia="Times New Roman"/>
                <w:b/>
              </w:rPr>
              <w:t>ый</w:t>
            </w:r>
            <w:r w:rsidR="001F5A80" w:rsidRPr="00A43D0E">
              <w:rPr>
                <w:rFonts w:eastAsia="Times New Roman"/>
                <w:b/>
              </w:rPr>
              <w:t xml:space="preserve"> директор</w:t>
            </w:r>
          </w:p>
          <w:p w:rsidR="00AD4F79" w:rsidRDefault="00E763A0" w:rsidP="001F5A80">
            <w:pPr>
              <w:widowControl w:val="0"/>
              <w:autoSpaceDE w:val="0"/>
              <w:jc w:val="left"/>
              <w:rPr>
                <w:rFonts w:eastAsia="Times New Roman"/>
                <w:b/>
                <w:highlight w:val="yellow"/>
              </w:rPr>
            </w:pPr>
            <w:r>
              <w:rPr>
                <w:rFonts w:eastAsia="Times New Roman"/>
                <w:b/>
              </w:rPr>
              <w:t>АО «УТС»</w:t>
            </w:r>
            <w:r w:rsidR="001F5A80" w:rsidRPr="001A27B5">
              <w:rPr>
                <w:rFonts w:eastAsia="Times New Roman"/>
                <w:b/>
                <w:highlight w:val="yellow"/>
              </w:rPr>
              <w:t xml:space="preserve">                       </w:t>
            </w:r>
          </w:p>
          <w:p w:rsidR="00A55117" w:rsidRPr="002127B7" w:rsidRDefault="001F5A80" w:rsidP="001F5A80">
            <w:pPr>
              <w:widowControl w:val="0"/>
              <w:autoSpaceDE w:val="0"/>
              <w:jc w:val="left"/>
              <w:rPr>
                <w:rFonts w:eastAsia="Times New Roman"/>
                <w:b/>
                <w:highlight w:val="yellow"/>
              </w:rPr>
            </w:pPr>
            <w:r w:rsidRPr="001A27B5">
              <w:rPr>
                <w:rFonts w:eastAsia="Times New Roman"/>
                <w:b/>
                <w:highlight w:val="yellow"/>
              </w:rPr>
              <w:t xml:space="preserve">                                        </w:t>
            </w:r>
          </w:p>
          <w:p w:rsidR="00D37F27" w:rsidRDefault="00D37F27" w:rsidP="001F5A80">
            <w:pPr>
              <w:widowControl w:val="0"/>
              <w:autoSpaceDE w:val="0"/>
              <w:jc w:val="left"/>
              <w:rPr>
                <w:rFonts w:eastAsia="Times New Roman"/>
                <w:b/>
              </w:rPr>
            </w:pPr>
          </w:p>
          <w:p w:rsidR="001F5A80" w:rsidRPr="000509FB" w:rsidRDefault="001F5A80" w:rsidP="001F5A80">
            <w:pPr>
              <w:widowControl w:val="0"/>
              <w:autoSpaceDE w:val="0"/>
              <w:jc w:val="left"/>
              <w:rPr>
                <w:rFonts w:eastAsia="Times New Roman"/>
                <w:b/>
              </w:rPr>
            </w:pPr>
            <w:r w:rsidRPr="00A43D0E">
              <w:rPr>
                <w:rFonts w:eastAsia="Times New Roman"/>
                <w:b/>
              </w:rPr>
              <w:t xml:space="preserve">______________ </w:t>
            </w:r>
            <w:r w:rsidR="00AD4F79">
              <w:rPr>
                <w:rFonts w:eastAsia="Times New Roman"/>
                <w:b/>
              </w:rPr>
              <w:t>А.В. Лоцманов</w:t>
            </w:r>
          </w:p>
          <w:p w:rsidR="001F5A80" w:rsidRPr="000509FB" w:rsidRDefault="001F5A80" w:rsidP="001F5A80">
            <w:pPr>
              <w:widowControl w:val="0"/>
              <w:autoSpaceDE w:val="0"/>
              <w:jc w:val="left"/>
              <w:rPr>
                <w:rFonts w:eastAsia="Times New Roman"/>
                <w:b/>
              </w:rPr>
            </w:pPr>
          </w:p>
          <w:p w:rsidR="001F5A80" w:rsidRPr="000509FB" w:rsidRDefault="001F5A80" w:rsidP="001F5A80">
            <w:pPr>
              <w:widowControl w:val="0"/>
              <w:autoSpaceDE w:val="0"/>
              <w:jc w:val="left"/>
              <w:rPr>
                <w:rFonts w:eastAsia="Times New Roman"/>
                <w:b/>
              </w:rPr>
            </w:pPr>
            <w:r w:rsidRPr="000509FB">
              <w:rPr>
                <w:rFonts w:eastAsia="Times New Roman"/>
                <w:b/>
              </w:rPr>
              <w:t>«_____»_______________20</w:t>
            </w:r>
            <w:r>
              <w:rPr>
                <w:rFonts w:eastAsia="Times New Roman"/>
                <w:b/>
              </w:rPr>
              <w:t>2</w:t>
            </w:r>
            <w:r w:rsidR="00BF1814">
              <w:rPr>
                <w:rFonts w:eastAsia="Times New Roman"/>
                <w:b/>
              </w:rPr>
              <w:t>5</w:t>
            </w:r>
            <w:r w:rsidRPr="000509FB">
              <w:rPr>
                <w:rFonts w:eastAsia="Times New Roman"/>
                <w:b/>
              </w:rPr>
              <w:t xml:space="preserve">г.                                                          </w:t>
            </w:r>
          </w:p>
          <w:p w:rsidR="001F5A80" w:rsidRPr="000509FB" w:rsidRDefault="001F5A80" w:rsidP="001F5A80">
            <w:pPr>
              <w:widowControl w:val="0"/>
              <w:autoSpaceDE w:val="0"/>
              <w:jc w:val="left"/>
              <w:rPr>
                <w:rFonts w:eastAsia="Times New Roman"/>
                <w:b/>
              </w:rPr>
            </w:pPr>
          </w:p>
        </w:tc>
      </w:tr>
    </w:tbl>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rsidP="003916D7">
      <w:pPr>
        <w:jc w:val="center"/>
      </w:pPr>
      <w:r>
        <w:rPr>
          <w:rFonts w:eastAsia="Times New Roman"/>
          <w:b/>
          <w:bCs/>
        </w:rPr>
        <w:t>ДОКУМЕНТАЦИЯ О ПРОВЕДЕНИИ</w:t>
      </w:r>
    </w:p>
    <w:p w:rsidR="00C03E71" w:rsidRDefault="00C03E71" w:rsidP="003916D7">
      <w:pPr>
        <w:jc w:val="center"/>
      </w:pPr>
      <w:r>
        <w:rPr>
          <w:rFonts w:eastAsia="Times New Roman"/>
          <w:b/>
          <w:bCs/>
        </w:rPr>
        <w:t>ЗАПРОСА ПРЕДЛОЖЕНИЙ В ЭЛЕКТРОННОЙ ФОРМЕ ДЛЯ СУБЪЕКТОВ МАЛОГО И СРЕДНЕГО ПРЕДПРИНИМАТЕЛЬСТВА</w:t>
      </w:r>
    </w:p>
    <w:p w:rsidR="00C03E71" w:rsidRPr="00AD4F79" w:rsidRDefault="00444A6E" w:rsidP="00AC33C8">
      <w:pPr>
        <w:jc w:val="center"/>
        <w:rPr>
          <w:rFonts w:eastAsia="Times New Roman"/>
          <w:sz w:val="28"/>
          <w:szCs w:val="28"/>
        </w:rPr>
      </w:pPr>
      <w:r w:rsidRPr="00AD4F79">
        <w:rPr>
          <w:b/>
          <w:sz w:val="28"/>
          <w:szCs w:val="28"/>
        </w:rPr>
        <w:t xml:space="preserve">на </w:t>
      </w:r>
      <w:r w:rsidR="004320F9" w:rsidRPr="00AD4F79">
        <w:rPr>
          <w:b/>
          <w:sz w:val="28"/>
          <w:szCs w:val="28"/>
        </w:rPr>
        <w:t xml:space="preserve">поставку </w:t>
      </w:r>
      <w:r w:rsidR="00391DA5" w:rsidRPr="00391DA5">
        <w:rPr>
          <w:b/>
          <w:sz w:val="28"/>
          <w:szCs w:val="28"/>
        </w:rPr>
        <w:t>средств индивидуальной защиты</w:t>
      </w: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A11E96" w:rsidRDefault="00A11E96">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634B61" w:rsidRDefault="00634B61">
      <w:pPr>
        <w:ind w:left="-567"/>
        <w:jc w:val="center"/>
        <w:rPr>
          <w:rFonts w:eastAsia="Times New Roman"/>
        </w:rPr>
      </w:pPr>
    </w:p>
    <w:p w:rsidR="002208A8" w:rsidRDefault="002208A8">
      <w:pPr>
        <w:ind w:left="-567"/>
        <w:jc w:val="center"/>
        <w:rPr>
          <w:rFonts w:eastAsia="Times New Roman"/>
        </w:rPr>
      </w:pPr>
    </w:p>
    <w:p w:rsidR="00634B61" w:rsidRDefault="00634B61">
      <w:pPr>
        <w:ind w:left="-567"/>
        <w:jc w:val="center"/>
        <w:rPr>
          <w:rFonts w:eastAsia="Times New Roman"/>
        </w:rPr>
      </w:pPr>
    </w:p>
    <w:p w:rsidR="00C03E71" w:rsidRDefault="00C03E71">
      <w:pPr>
        <w:ind w:left="-567"/>
        <w:jc w:val="center"/>
        <w:rPr>
          <w:rFonts w:eastAsia="Times New Roman"/>
        </w:rPr>
      </w:pPr>
    </w:p>
    <w:p w:rsidR="00634B61" w:rsidRDefault="00634B61" w:rsidP="00634B61">
      <w:pPr>
        <w:jc w:val="right"/>
        <w:rPr>
          <w:b/>
        </w:rPr>
      </w:pPr>
      <w:r>
        <w:rPr>
          <w:b/>
        </w:rPr>
        <w:t>Составил:</w:t>
      </w:r>
    </w:p>
    <w:p w:rsidR="00634B61" w:rsidRDefault="00634B61" w:rsidP="00634B61">
      <w:pPr>
        <w:jc w:val="right"/>
      </w:pPr>
      <w:r>
        <w:t xml:space="preserve"> Специалист МТО</w:t>
      </w:r>
    </w:p>
    <w:p w:rsidR="00634B61" w:rsidRDefault="00634B61" w:rsidP="00634B61">
      <w:pPr>
        <w:jc w:val="right"/>
      </w:pPr>
    </w:p>
    <w:p w:rsidR="00634B61" w:rsidRDefault="00634B61" w:rsidP="00634B61">
      <w:pPr>
        <w:jc w:val="right"/>
      </w:pPr>
      <w:r>
        <w:t xml:space="preserve">____________ Ю.С. Ушакова </w:t>
      </w:r>
    </w:p>
    <w:p w:rsidR="00634B61" w:rsidRDefault="00634B61" w:rsidP="00634B61">
      <w:pPr>
        <w:jc w:val="right"/>
      </w:pPr>
    </w:p>
    <w:p w:rsidR="00C03E71" w:rsidRDefault="00634B61" w:rsidP="00634B61">
      <w:pPr>
        <w:ind w:left="-567"/>
        <w:jc w:val="right"/>
        <w:rPr>
          <w:rFonts w:eastAsia="Times New Roman"/>
        </w:rPr>
      </w:pPr>
      <w:r>
        <w:rPr>
          <w:b/>
        </w:rPr>
        <w:t>«_____»_______________</w:t>
      </w:r>
      <w:r>
        <w:t>202</w:t>
      </w:r>
      <w:r w:rsidR="00BF1814">
        <w:t>5</w:t>
      </w:r>
      <w:r>
        <w:t>г.</w:t>
      </w:r>
    </w:p>
    <w:p w:rsidR="00C03E71" w:rsidRDefault="00C03E71">
      <w:pPr>
        <w:ind w:left="-567"/>
        <w:jc w:val="center"/>
        <w:rPr>
          <w:rFonts w:eastAsia="Times New Roman"/>
        </w:rPr>
      </w:pPr>
    </w:p>
    <w:p w:rsidR="006960BD" w:rsidRDefault="006960BD">
      <w:pPr>
        <w:ind w:left="-567"/>
        <w:jc w:val="center"/>
        <w:rPr>
          <w:rFonts w:eastAsia="Times New Roman"/>
        </w:rPr>
      </w:pPr>
    </w:p>
    <w:p w:rsidR="00B612DD" w:rsidRDefault="00B612DD">
      <w:pPr>
        <w:ind w:left="-567"/>
        <w:jc w:val="center"/>
        <w:rPr>
          <w:rFonts w:eastAsia="Times New Roman"/>
        </w:rPr>
      </w:pPr>
    </w:p>
    <w:p w:rsidR="003926F4" w:rsidRDefault="003926F4">
      <w:pPr>
        <w:ind w:left="-567"/>
        <w:jc w:val="center"/>
        <w:rPr>
          <w:rFonts w:eastAsia="Times New Roman"/>
        </w:rPr>
      </w:pPr>
    </w:p>
    <w:p w:rsidR="00015E42" w:rsidRDefault="00015E42">
      <w:pPr>
        <w:ind w:left="-567"/>
        <w:jc w:val="center"/>
        <w:rPr>
          <w:rFonts w:eastAsia="Times New Roman"/>
        </w:rPr>
      </w:pPr>
    </w:p>
    <w:p w:rsidR="00634B61" w:rsidRDefault="00634B61">
      <w:pPr>
        <w:ind w:left="-567"/>
        <w:jc w:val="center"/>
        <w:rPr>
          <w:rFonts w:eastAsia="Times New Roman"/>
        </w:rPr>
      </w:pPr>
    </w:p>
    <w:p w:rsidR="00C03E71" w:rsidRDefault="006960BD">
      <w:pPr>
        <w:snapToGrid w:val="0"/>
        <w:ind w:left="-567"/>
        <w:jc w:val="center"/>
        <w:rPr>
          <w:rFonts w:eastAsia="Times New Roman"/>
          <w:b/>
        </w:rPr>
      </w:pPr>
      <w:r>
        <w:rPr>
          <w:rFonts w:eastAsia="Times New Roman"/>
          <w:b/>
        </w:rPr>
        <w:t>2</w:t>
      </w:r>
      <w:r w:rsidR="00C03E71">
        <w:rPr>
          <w:rFonts w:eastAsia="Times New Roman"/>
          <w:b/>
        </w:rPr>
        <w:t>0</w:t>
      </w:r>
      <w:r>
        <w:rPr>
          <w:rFonts w:eastAsia="Times New Roman"/>
          <w:b/>
        </w:rPr>
        <w:t>2</w:t>
      </w:r>
      <w:r w:rsidR="00BF1814">
        <w:rPr>
          <w:rFonts w:eastAsia="Times New Roman"/>
          <w:b/>
        </w:rPr>
        <w:t>5</w:t>
      </w:r>
    </w:p>
    <w:p w:rsidR="00C03E71" w:rsidRDefault="00C03E71">
      <w:pPr>
        <w:jc w:val="center"/>
      </w:pPr>
      <w:r>
        <w:rPr>
          <w:rFonts w:eastAsia="Times New Roman"/>
          <w:b/>
          <w:bCs/>
          <w:sz w:val="28"/>
          <w:szCs w:val="28"/>
        </w:rPr>
        <w:lastRenderedPageBreak/>
        <w:t>СОДЕРЖАНИЕ:</w:t>
      </w:r>
    </w:p>
    <w:p w:rsidR="00C03E71" w:rsidRDefault="00C03E71">
      <w:pPr>
        <w:jc w:val="center"/>
        <w:rPr>
          <w:rFonts w:eastAsia="Times New Roman"/>
          <w:b/>
          <w:bCs/>
          <w:sz w:val="28"/>
          <w:szCs w:val="28"/>
        </w:rPr>
      </w:pPr>
    </w:p>
    <w:tbl>
      <w:tblPr>
        <w:tblW w:w="10551" w:type="dxa"/>
        <w:tblInd w:w="-5" w:type="dxa"/>
        <w:tblLayout w:type="fixed"/>
        <w:tblLook w:val="0000" w:firstRow="0" w:lastRow="0" w:firstColumn="0" w:lastColumn="0" w:noHBand="0" w:noVBand="0"/>
      </w:tblPr>
      <w:tblGrid>
        <w:gridCol w:w="964"/>
        <w:gridCol w:w="1559"/>
        <w:gridCol w:w="6521"/>
        <w:gridCol w:w="1507"/>
      </w:tblGrid>
      <w:tr w:rsidR="00620EEC" w:rsidTr="00620EEC">
        <w:tc>
          <w:tcPr>
            <w:tcW w:w="964" w:type="dxa"/>
            <w:tcBorders>
              <w:top w:val="single" w:sz="4" w:space="0" w:color="000000"/>
              <w:left w:val="single" w:sz="4" w:space="0" w:color="000000"/>
              <w:bottom w:val="single" w:sz="4" w:space="0" w:color="000000"/>
            </w:tcBorders>
          </w:tcPr>
          <w:p w:rsidR="00620EEC" w:rsidRDefault="00620EEC">
            <w:pPr>
              <w:jc w:val="center"/>
              <w:rPr>
                <w:rFonts w:eastAsia="Times New Roman" w:cs="Arial"/>
                <w:bCs/>
                <w:sz w:val="28"/>
                <w:szCs w:val="28"/>
              </w:rPr>
            </w:pPr>
            <w:r>
              <w:rPr>
                <w:rFonts w:eastAsia="Times New Roman" w:cs="Arial"/>
                <w:bCs/>
                <w:sz w:val="28"/>
                <w:szCs w:val="28"/>
              </w:rPr>
              <w:t xml:space="preserve">№ </w:t>
            </w:r>
            <w:proofErr w:type="gramStart"/>
            <w:r>
              <w:rPr>
                <w:rFonts w:eastAsia="Times New Roman" w:cs="Arial"/>
                <w:bCs/>
                <w:sz w:val="28"/>
                <w:szCs w:val="28"/>
              </w:rPr>
              <w:t>п</w:t>
            </w:r>
            <w:proofErr w:type="gramEnd"/>
            <w:r>
              <w:rPr>
                <w:rFonts w:eastAsia="Times New Roman" w:cs="Arial"/>
                <w:bCs/>
                <w:sz w:val="28"/>
                <w:szCs w:val="28"/>
              </w:rPr>
              <w:t>/п</w:t>
            </w:r>
          </w:p>
        </w:tc>
        <w:tc>
          <w:tcPr>
            <w:tcW w:w="1559" w:type="dxa"/>
            <w:tcBorders>
              <w:top w:val="single" w:sz="4" w:space="0" w:color="000000"/>
              <w:left w:val="single" w:sz="4" w:space="0" w:color="000000"/>
              <w:bottom w:val="single" w:sz="4" w:space="0" w:color="000000"/>
            </w:tcBorders>
            <w:shd w:val="clear" w:color="auto" w:fill="auto"/>
          </w:tcPr>
          <w:p w:rsidR="00620EEC" w:rsidRDefault="00620EEC">
            <w:pPr>
              <w:jc w:val="center"/>
              <w:rPr>
                <w:rFonts w:eastAsia="Times New Roman" w:cs="Arial"/>
                <w:bCs/>
                <w:sz w:val="28"/>
                <w:szCs w:val="28"/>
              </w:rPr>
            </w:pPr>
            <w:r>
              <w:rPr>
                <w:rFonts w:eastAsia="Times New Roman" w:cs="Arial"/>
                <w:bCs/>
                <w:sz w:val="28"/>
                <w:szCs w:val="28"/>
              </w:rPr>
              <w:t>№ раздела</w:t>
            </w:r>
          </w:p>
        </w:tc>
        <w:tc>
          <w:tcPr>
            <w:tcW w:w="6521" w:type="dxa"/>
            <w:tcBorders>
              <w:top w:val="single" w:sz="4" w:space="0" w:color="000000"/>
              <w:left w:val="single" w:sz="4" w:space="0" w:color="000000"/>
              <w:bottom w:val="single" w:sz="4" w:space="0" w:color="000000"/>
            </w:tcBorders>
            <w:shd w:val="clear" w:color="auto" w:fill="auto"/>
          </w:tcPr>
          <w:p w:rsidR="00620EEC" w:rsidRDefault="00620EEC">
            <w:pPr>
              <w:jc w:val="left"/>
              <w:rPr>
                <w:rFonts w:eastAsia="Times New Roman" w:cs="Arial"/>
                <w:bCs/>
                <w:sz w:val="28"/>
                <w:szCs w:val="28"/>
              </w:rPr>
            </w:pPr>
            <w:r>
              <w:rPr>
                <w:rFonts w:eastAsia="Times New Roman" w:cs="Arial"/>
                <w:bCs/>
                <w:sz w:val="28"/>
                <w:szCs w:val="28"/>
              </w:rPr>
              <w:t>Наименование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620EEC" w:rsidRDefault="00620EEC">
            <w:pPr>
              <w:snapToGrid w:val="0"/>
              <w:jc w:val="center"/>
              <w:rPr>
                <w:rFonts w:eastAsia="Times New Roman" w:cs="Arial"/>
                <w:bCs/>
                <w:sz w:val="28"/>
                <w:szCs w:val="28"/>
              </w:rPr>
            </w:pPr>
            <w:r>
              <w:rPr>
                <w:rFonts w:eastAsia="Times New Roman" w:cs="Arial"/>
                <w:bCs/>
                <w:sz w:val="28"/>
                <w:szCs w:val="28"/>
              </w:rPr>
              <w:t>Страницы</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1</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Термины и определения</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3-4</w:t>
            </w:r>
          </w:p>
        </w:tc>
      </w:tr>
      <w:tr w:rsidR="00A31594" w:rsidTr="00C03E71">
        <w:tc>
          <w:tcPr>
            <w:tcW w:w="964" w:type="dxa"/>
            <w:vMerge w:val="restart"/>
            <w:tcBorders>
              <w:top w:val="single" w:sz="4" w:space="0" w:color="000000"/>
              <w:left w:val="single" w:sz="4" w:space="0" w:color="000000"/>
            </w:tcBorders>
          </w:tcPr>
          <w:p w:rsidR="00A31594" w:rsidRDefault="00A31594">
            <w:pPr>
              <w:snapToGrid w:val="0"/>
              <w:jc w:val="center"/>
              <w:rPr>
                <w:rFonts w:eastAsia="Times New Roman" w:cs="Arial"/>
                <w:bCs/>
                <w:sz w:val="28"/>
                <w:szCs w:val="28"/>
              </w:rPr>
            </w:pPr>
          </w:p>
          <w:p w:rsidR="00A31594" w:rsidRDefault="00A31594">
            <w:pPr>
              <w:snapToGrid w:val="0"/>
              <w:jc w:val="center"/>
              <w:rPr>
                <w:rFonts w:eastAsia="Times New Roman" w:cs="Arial"/>
                <w:bCs/>
                <w:sz w:val="28"/>
                <w:szCs w:val="28"/>
              </w:rPr>
            </w:pPr>
          </w:p>
          <w:p w:rsidR="00A31594" w:rsidRDefault="00A31594">
            <w:pPr>
              <w:snapToGrid w:val="0"/>
              <w:jc w:val="center"/>
              <w:rPr>
                <w:rFonts w:eastAsia="Times New Roman" w:cs="Arial"/>
                <w:bCs/>
                <w:sz w:val="28"/>
                <w:szCs w:val="28"/>
              </w:rPr>
            </w:pPr>
            <w:r>
              <w:rPr>
                <w:rFonts w:eastAsia="Times New Roman" w:cs="Arial"/>
                <w:bCs/>
                <w:sz w:val="28"/>
                <w:szCs w:val="28"/>
              </w:rPr>
              <w:t>2</w:t>
            </w:r>
          </w:p>
        </w:tc>
        <w:tc>
          <w:tcPr>
            <w:tcW w:w="1559" w:type="dxa"/>
            <w:vMerge w:val="restart"/>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p w:rsidR="00A31594" w:rsidRDefault="00A31594">
            <w:pPr>
              <w:jc w:val="center"/>
              <w:rPr>
                <w:rFonts w:eastAsia="Times New Roman" w:cs="Arial"/>
                <w:bCs/>
                <w:sz w:val="28"/>
                <w:szCs w:val="28"/>
              </w:rPr>
            </w:pPr>
          </w:p>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II</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Информационная карта</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5-30</w:t>
            </w:r>
          </w:p>
        </w:tc>
      </w:tr>
      <w:tr w:rsidR="00A31594" w:rsidTr="00C03E71">
        <w:tc>
          <w:tcPr>
            <w:tcW w:w="964" w:type="dxa"/>
            <w:vMerge/>
            <w:tcBorders>
              <w:left w:val="single" w:sz="4" w:space="0" w:color="000000"/>
            </w:tcBorders>
          </w:tcPr>
          <w:p w:rsidR="00A31594" w:rsidRDefault="00A31594">
            <w:pPr>
              <w:snapToGrid w:val="0"/>
              <w:jc w:val="center"/>
              <w:rPr>
                <w:rFonts w:eastAsia="Times New Roman" w:cs="Arial"/>
                <w:bCs/>
                <w:sz w:val="28"/>
                <w:szCs w:val="28"/>
              </w:rPr>
            </w:pPr>
          </w:p>
        </w:tc>
        <w:tc>
          <w:tcPr>
            <w:tcW w:w="1559" w:type="dxa"/>
            <w:vMerge/>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MS Mincho" w:cs="Arial"/>
                <w:bCs/>
                <w:iCs/>
                <w:sz w:val="28"/>
                <w:szCs w:val="28"/>
              </w:rPr>
              <w:t xml:space="preserve">2.1. </w:t>
            </w:r>
            <w:r>
              <w:rPr>
                <w:rFonts w:eastAsia="MS Mincho" w:cs="Arial"/>
                <w:bCs/>
                <w:iCs/>
                <w:sz w:val="28"/>
                <w:szCs w:val="28"/>
                <w:lang w:val="x-none"/>
              </w:rPr>
              <w:t xml:space="preserve">Общие сведения </w:t>
            </w:r>
            <w:r>
              <w:rPr>
                <w:rFonts w:eastAsia="MS Mincho" w:cs="Arial"/>
                <w:bCs/>
                <w:iCs/>
                <w:sz w:val="28"/>
                <w:szCs w:val="28"/>
              </w:rPr>
              <w:t xml:space="preserve">о </w:t>
            </w:r>
            <w:r>
              <w:rPr>
                <w:rFonts w:eastAsia="MS Mincho" w:cs="Arial"/>
                <w:bCs/>
                <w:iCs/>
                <w:sz w:val="28"/>
                <w:szCs w:val="28"/>
                <w:lang w:val="x-none"/>
              </w:rPr>
              <w:t>закупк</w:t>
            </w:r>
            <w:r>
              <w:rPr>
                <w:rFonts w:eastAsia="MS Mincho" w:cs="Arial"/>
                <w:bCs/>
                <w:iCs/>
                <w:sz w:val="28"/>
                <w:szCs w:val="28"/>
              </w:rPr>
              <w:t>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5-17</w:t>
            </w:r>
          </w:p>
        </w:tc>
      </w:tr>
      <w:tr w:rsidR="00A31594" w:rsidTr="00C03E71">
        <w:tc>
          <w:tcPr>
            <w:tcW w:w="964" w:type="dxa"/>
            <w:vMerge/>
            <w:tcBorders>
              <w:left w:val="single" w:sz="4" w:space="0" w:color="000000"/>
            </w:tcBorders>
          </w:tcPr>
          <w:p w:rsidR="00A31594" w:rsidRDefault="00A31594">
            <w:pPr>
              <w:snapToGrid w:val="0"/>
              <w:jc w:val="center"/>
              <w:rPr>
                <w:rFonts w:eastAsia="Times New Roman" w:cs="Arial"/>
                <w:bCs/>
                <w:sz w:val="28"/>
                <w:szCs w:val="28"/>
              </w:rPr>
            </w:pPr>
          </w:p>
        </w:tc>
        <w:tc>
          <w:tcPr>
            <w:tcW w:w="1559" w:type="dxa"/>
            <w:vMerge/>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tc>
        <w:tc>
          <w:tcPr>
            <w:tcW w:w="6521" w:type="dxa"/>
            <w:tcBorders>
              <w:top w:val="single" w:sz="4" w:space="0" w:color="000000"/>
              <w:left w:val="single" w:sz="4" w:space="0" w:color="000000"/>
              <w:bottom w:val="single" w:sz="4" w:space="0" w:color="000000"/>
            </w:tcBorders>
            <w:shd w:val="clear" w:color="auto" w:fill="auto"/>
          </w:tcPr>
          <w:p w:rsidR="00A31594" w:rsidRDefault="00A31594" w:rsidP="005D6D79">
            <w:pPr>
              <w:keepNext/>
              <w:spacing w:before="120" w:after="60"/>
              <w:ind w:left="34"/>
              <w:jc w:val="left"/>
            </w:pPr>
            <w:r>
              <w:rPr>
                <w:rFonts w:eastAsia="MS Mincho" w:cs="Arial"/>
                <w:bCs/>
                <w:iCs/>
                <w:sz w:val="28"/>
                <w:szCs w:val="28"/>
                <w:lang w:val="x-none"/>
              </w:rPr>
              <w:t>2.</w:t>
            </w:r>
            <w:r>
              <w:rPr>
                <w:rFonts w:eastAsia="MS Mincho" w:cs="Arial"/>
                <w:bCs/>
                <w:iCs/>
                <w:sz w:val="28"/>
                <w:szCs w:val="28"/>
              </w:rPr>
              <w:t>2</w:t>
            </w:r>
            <w:r>
              <w:rPr>
                <w:rFonts w:eastAsia="MS Mincho" w:cs="Arial"/>
                <w:bCs/>
                <w:iCs/>
                <w:sz w:val="28"/>
                <w:szCs w:val="28"/>
                <w:lang w:val="x-none"/>
              </w:rPr>
              <w:t xml:space="preserve">. Требования к заявке на участие в </w:t>
            </w:r>
            <w:r>
              <w:rPr>
                <w:rFonts w:eastAsia="MS Mincho" w:cs="Arial"/>
                <w:bCs/>
                <w:iCs/>
                <w:sz w:val="28"/>
                <w:szCs w:val="28"/>
              </w:rPr>
              <w:t>запросе предложений в электронной форме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D87A27">
            <w:pPr>
              <w:snapToGrid w:val="0"/>
              <w:jc w:val="center"/>
              <w:rPr>
                <w:rFonts w:eastAsia="Times New Roman" w:cs="Arial"/>
                <w:bCs/>
                <w:sz w:val="28"/>
                <w:szCs w:val="28"/>
              </w:rPr>
            </w:pPr>
            <w:r>
              <w:rPr>
                <w:rFonts w:eastAsia="Times New Roman" w:cs="Arial"/>
                <w:bCs/>
                <w:sz w:val="28"/>
                <w:szCs w:val="28"/>
              </w:rPr>
              <w:t>18-2</w:t>
            </w:r>
            <w:r w:rsidR="00D87A27">
              <w:rPr>
                <w:rFonts w:eastAsia="Times New Roman" w:cs="Arial"/>
                <w:bCs/>
                <w:sz w:val="28"/>
                <w:szCs w:val="28"/>
              </w:rPr>
              <w:t>7</w:t>
            </w:r>
          </w:p>
        </w:tc>
      </w:tr>
      <w:tr w:rsidR="00A31594" w:rsidTr="00C03E71">
        <w:tc>
          <w:tcPr>
            <w:tcW w:w="964" w:type="dxa"/>
            <w:vMerge/>
            <w:tcBorders>
              <w:left w:val="single" w:sz="4" w:space="0" w:color="000000"/>
              <w:bottom w:val="single" w:sz="4" w:space="0" w:color="000000"/>
            </w:tcBorders>
          </w:tcPr>
          <w:p w:rsidR="00A31594" w:rsidRDefault="00A31594">
            <w:pPr>
              <w:snapToGrid w:val="0"/>
              <w:jc w:val="center"/>
              <w:rPr>
                <w:rFonts w:eastAsia="Times New Roman" w:cs="Arial"/>
                <w:bCs/>
                <w:sz w:val="28"/>
                <w:szCs w:val="28"/>
              </w:rPr>
            </w:pPr>
          </w:p>
        </w:tc>
        <w:tc>
          <w:tcPr>
            <w:tcW w:w="1559" w:type="dxa"/>
            <w:vMerge/>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keepNext/>
              <w:spacing w:before="120" w:after="60"/>
              <w:ind w:left="34"/>
              <w:jc w:val="left"/>
            </w:pPr>
            <w:r>
              <w:rPr>
                <w:rFonts w:eastAsia="MS Mincho" w:cs="Arial"/>
                <w:bCs/>
                <w:iCs/>
                <w:sz w:val="28"/>
                <w:szCs w:val="28"/>
                <w:lang w:val="x-none"/>
              </w:rPr>
              <w:t>2.</w:t>
            </w:r>
            <w:r>
              <w:rPr>
                <w:rFonts w:eastAsia="MS Mincho" w:cs="Arial"/>
                <w:bCs/>
                <w:iCs/>
                <w:sz w:val="28"/>
                <w:szCs w:val="28"/>
              </w:rPr>
              <w:t>3</w:t>
            </w:r>
            <w:r>
              <w:rPr>
                <w:rFonts w:eastAsia="MS Mincho" w:cs="Arial"/>
                <w:bCs/>
                <w:iCs/>
                <w:sz w:val="28"/>
                <w:szCs w:val="28"/>
                <w:lang w:val="x-none"/>
              </w:rPr>
              <w:t>. Условия заключения и исполнения договора</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D87A27">
            <w:pPr>
              <w:snapToGrid w:val="0"/>
              <w:jc w:val="center"/>
              <w:rPr>
                <w:rFonts w:eastAsia="Times New Roman" w:cs="Arial"/>
                <w:bCs/>
                <w:sz w:val="28"/>
                <w:szCs w:val="28"/>
              </w:rPr>
            </w:pPr>
            <w:r>
              <w:rPr>
                <w:rFonts w:eastAsia="Times New Roman" w:cs="Arial"/>
                <w:bCs/>
                <w:sz w:val="28"/>
                <w:szCs w:val="28"/>
              </w:rPr>
              <w:t>2</w:t>
            </w:r>
            <w:r w:rsidR="00D87A27">
              <w:rPr>
                <w:rFonts w:eastAsia="Times New Roman" w:cs="Arial"/>
                <w:bCs/>
                <w:sz w:val="28"/>
                <w:szCs w:val="28"/>
              </w:rPr>
              <w:t>8</w:t>
            </w:r>
            <w:r>
              <w:rPr>
                <w:rFonts w:eastAsia="Times New Roman" w:cs="Arial"/>
                <w:bCs/>
                <w:sz w:val="28"/>
                <w:szCs w:val="28"/>
              </w:rPr>
              <w:t>-30</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3</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III</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MS Mincho" w:cs="Arial"/>
                <w:kern w:val="1"/>
                <w:sz w:val="28"/>
                <w:szCs w:val="28"/>
              </w:rPr>
              <w:t>Формы для заполнения участниками закупки</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D87A27">
            <w:pPr>
              <w:snapToGrid w:val="0"/>
              <w:jc w:val="center"/>
              <w:rPr>
                <w:rFonts w:eastAsia="Times New Roman" w:cs="Arial"/>
                <w:bCs/>
                <w:sz w:val="28"/>
                <w:szCs w:val="28"/>
              </w:rPr>
            </w:pPr>
            <w:r>
              <w:rPr>
                <w:rFonts w:eastAsia="Times New Roman" w:cs="Arial"/>
                <w:bCs/>
                <w:sz w:val="28"/>
                <w:szCs w:val="28"/>
              </w:rPr>
              <w:t>31-3</w:t>
            </w:r>
            <w:r w:rsidR="00D87A27">
              <w:rPr>
                <w:rFonts w:eastAsia="Times New Roman" w:cs="Arial"/>
                <w:bCs/>
                <w:sz w:val="28"/>
                <w:szCs w:val="28"/>
              </w:rPr>
              <w:t>9</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4</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IV</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Техническое задание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Pr="00240E79" w:rsidRDefault="00D87A27" w:rsidP="00385A12">
            <w:pPr>
              <w:snapToGrid w:val="0"/>
              <w:jc w:val="center"/>
              <w:rPr>
                <w:rFonts w:eastAsia="Times New Roman" w:cs="Arial"/>
                <w:bCs/>
                <w:sz w:val="28"/>
                <w:szCs w:val="28"/>
              </w:rPr>
            </w:pPr>
            <w:r>
              <w:rPr>
                <w:rFonts w:eastAsia="Times New Roman" w:cs="Arial"/>
                <w:bCs/>
                <w:sz w:val="28"/>
                <w:szCs w:val="28"/>
              </w:rPr>
              <w:t>40</w:t>
            </w:r>
            <w:r w:rsidR="00A31594">
              <w:rPr>
                <w:rFonts w:eastAsia="Times New Roman" w:cs="Arial"/>
                <w:bCs/>
                <w:sz w:val="28"/>
                <w:szCs w:val="28"/>
              </w:rPr>
              <w:t>-</w:t>
            </w:r>
            <w:r w:rsidR="00385A12">
              <w:rPr>
                <w:rFonts w:eastAsia="Times New Roman" w:cs="Arial"/>
                <w:bCs/>
                <w:sz w:val="28"/>
                <w:szCs w:val="28"/>
              </w:rPr>
              <w:t>94</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5</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V</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Проект договора</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Pr="00240E79" w:rsidRDefault="00385A12" w:rsidP="00385A12">
            <w:pPr>
              <w:snapToGrid w:val="0"/>
              <w:jc w:val="center"/>
              <w:rPr>
                <w:rFonts w:eastAsia="Times New Roman" w:cs="Arial"/>
                <w:bCs/>
                <w:sz w:val="28"/>
                <w:szCs w:val="28"/>
              </w:rPr>
            </w:pPr>
            <w:r>
              <w:rPr>
                <w:rFonts w:eastAsia="Times New Roman" w:cs="Arial"/>
                <w:bCs/>
                <w:sz w:val="28"/>
                <w:szCs w:val="28"/>
              </w:rPr>
              <w:t>95</w:t>
            </w:r>
            <w:r w:rsidR="00D87A27">
              <w:rPr>
                <w:rFonts w:eastAsia="Times New Roman" w:cs="Arial"/>
                <w:bCs/>
                <w:sz w:val="28"/>
                <w:szCs w:val="28"/>
              </w:rPr>
              <w:t>-</w:t>
            </w:r>
            <w:r>
              <w:rPr>
                <w:rFonts w:eastAsia="Times New Roman" w:cs="Arial"/>
                <w:bCs/>
                <w:sz w:val="28"/>
                <w:szCs w:val="28"/>
              </w:rPr>
              <w:t>102</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6</w:t>
            </w:r>
          </w:p>
        </w:tc>
        <w:tc>
          <w:tcPr>
            <w:tcW w:w="1559" w:type="dxa"/>
            <w:tcBorders>
              <w:top w:val="single" w:sz="4" w:space="0" w:color="000000"/>
              <w:left w:val="single" w:sz="4" w:space="0" w:color="000000"/>
              <w:bottom w:val="single" w:sz="4" w:space="0" w:color="000000"/>
            </w:tcBorders>
            <w:shd w:val="clear" w:color="auto" w:fill="auto"/>
          </w:tcPr>
          <w:p w:rsidR="00A31594" w:rsidRPr="003435FC" w:rsidRDefault="00A31594">
            <w:pPr>
              <w:jc w:val="center"/>
              <w:rPr>
                <w:rFonts w:eastAsia="Times New Roman" w:cs="Arial"/>
                <w:bCs/>
                <w:sz w:val="28"/>
                <w:szCs w:val="28"/>
                <w:lang w:val="en-US"/>
              </w:rPr>
            </w:pPr>
            <w:r>
              <w:rPr>
                <w:rFonts w:eastAsia="Times New Roman" w:cs="Arial"/>
                <w:bCs/>
                <w:sz w:val="28"/>
                <w:szCs w:val="28"/>
              </w:rPr>
              <w:t>Раздел</w:t>
            </w:r>
            <w:proofErr w:type="gramStart"/>
            <w:r>
              <w:rPr>
                <w:rFonts w:eastAsia="Times New Roman" w:cs="Arial"/>
                <w:bCs/>
                <w:sz w:val="28"/>
                <w:szCs w:val="28"/>
                <w:lang w:val="en-US"/>
              </w:rPr>
              <w:t>VI</w:t>
            </w:r>
            <w:proofErr w:type="gramEnd"/>
          </w:p>
        </w:tc>
        <w:tc>
          <w:tcPr>
            <w:tcW w:w="6521" w:type="dxa"/>
            <w:tcBorders>
              <w:top w:val="single" w:sz="4" w:space="0" w:color="000000"/>
              <w:left w:val="single" w:sz="4" w:space="0" w:color="000000"/>
              <w:bottom w:val="single" w:sz="4" w:space="0" w:color="000000"/>
            </w:tcBorders>
            <w:shd w:val="clear" w:color="auto" w:fill="auto"/>
          </w:tcPr>
          <w:p w:rsidR="00A31594" w:rsidRPr="003435FC" w:rsidRDefault="00A31594">
            <w:pPr>
              <w:jc w:val="left"/>
              <w:rPr>
                <w:rFonts w:eastAsia="Times New Roman" w:cs="Arial"/>
                <w:bCs/>
                <w:sz w:val="28"/>
                <w:szCs w:val="28"/>
              </w:rPr>
            </w:pPr>
            <w:r>
              <w:rPr>
                <w:rFonts w:eastAsia="Times New Roman" w:cs="Arial"/>
                <w:bCs/>
                <w:sz w:val="28"/>
                <w:szCs w:val="28"/>
              </w:rPr>
              <w:t>Обоснование НМЦД</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Pr="0086677D" w:rsidRDefault="00385A12" w:rsidP="00385A12">
            <w:pPr>
              <w:snapToGrid w:val="0"/>
              <w:jc w:val="center"/>
              <w:rPr>
                <w:rFonts w:eastAsia="Times New Roman" w:cs="Arial"/>
                <w:bCs/>
                <w:sz w:val="28"/>
                <w:szCs w:val="28"/>
                <w:lang w:val="en-US"/>
              </w:rPr>
            </w:pPr>
            <w:r>
              <w:rPr>
                <w:rFonts w:eastAsia="Times New Roman" w:cs="Arial"/>
                <w:bCs/>
                <w:sz w:val="28"/>
                <w:szCs w:val="28"/>
              </w:rPr>
              <w:t>10</w:t>
            </w:r>
            <w:r w:rsidR="003510B7">
              <w:rPr>
                <w:rFonts w:eastAsia="Times New Roman" w:cs="Arial"/>
                <w:bCs/>
                <w:sz w:val="28"/>
                <w:szCs w:val="28"/>
              </w:rPr>
              <w:t>3</w:t>
            </w:r>
            <w:r w:rsidR="0084729D">
              <w:rPr>
                <w:rFonts w:eastAsia="Times New Roman" w:cs="Arial"/>
                <w:bCs/>
                <w:sz w:val="28"/>
                <w:szCs w:val="28"/>
              </w:rPr>
              <w:t>-</w:t>
            </w:r>
            <w:r>
              <w:rPr>
                <w:rFonts w:eastAsia="Times New Roman" w:cs="Arial"/>
                <w:bCs/>
                <w:sz w:val="28"/>
                <w:szCs w:val="28"/>
              </w:rPr>
              <w:t>130</w:t>
            </w:r>
          </w:p>
        </w:tc>
      </w:tr>
    </w:tbl>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Pr>
        <w:keepNext/>
        <w:tabs>
          <w:tab w:val="left" w:pos="6424"/>
        </w:tabs>
        <w:ind w:left="788" w:hanging="357"/>
        <w:jc w:val="center"/>
      </w:pPr>
      <w:r>
        <w:rPr>
          <w:rFonts w:eastAsia="MS Mincho"/>
          <w:b/>
          <w:bCs/>
          <w:color w:val="17365D"/>
          <w:kern w:val="1"/>
          <w:sz w:val="28"/>
          <w:lang w:val="x-none"/>
        </w:rPr>
        <w:lastRenderedPageBreak/>
        <w:t>РАЗДЕЛ I. ТЕРМИНЫ И ОПРЕДЕЛЕНИЯ</w:t>
      </w:r>
    </w:p>
    <w:p w:rsidR="00C03E71" w:rsidRDefault="00C03E71">
      <w:pPr>
        <w:keepNext/>
        <w:tabs>
          <w:tab w:val="left" w:pos="6424"/>
        </w:tabs>
        <w:ind w:left="788" w:hanging="357"/>
        <w:jc w:val="center"/>
        <w:rPr>
          <w:rFonts w:eastAsia="MS Mincho"/>
          <w:b/>
          <w:bCs/>
          <w:color w:val="17365D"/>
          <w:kern w:val="1"/>
          <w:sz w:val="28"/>
        </w:rPr>
      </w:pPr>
    </w:p>
    <w:p w:rsidR="00C03E71" w:rsidRPr="00AD4F79" w:rsidRDefault="00C03E71">
      <w:pPr>
        <w:ind w:firstLine="567"/>
      </w:pPr>
      <w:r w:rsidRPr="00AD4F79">
        <w:rPr>
          <w:rFonts w:eastAsia="Times New Roman"/>
          <w:b/>
        </w:rPr>
        <w:t>Запрос предложений</w:t>
      </w:r>
      <w:r w:rsidRPr="00AD4F79">
        <w:rPr>
          <w:rFonts w:eastAsia="Times New Roman"/>
        </w:rPr>
        <w:t xml:space="preserve"> </w:t>
      </w:r>
      <w:r w:rsidRPr="00AD4F79">
        <w:rPr>
          <w:rFonts w:eastAsia="Times New Roman"/>
          <w:b/>
        </w:rPr>
        <w:t>в электронной форме для субъектов малого и среднего предпринимательства</w:t>
      </w:r>
      <w:r w:rsidRPr="00AD4F79">
        <w:rPr>
          <w:rFonts w:eastAsia="Times New Roman"/>
        </w:rPr>
        <w:t xml:space="preserve"> </w:t>
      </w:r>
      <w:r w:rsidRPr="00AD4F79">
        <w:rPr>
          <w:rFonts w:eastAsia="Times New Roman"/>
          <w:b/>
        </w:rPr>
        <w:t>(далее также - Запрос предложений)</w:t>
      </w:r>
      <w:r w:rsidRPr="00AD4F79">
        <w:rPr>
          <w:rFonts w:eastAsia="Times New Roman"/>
        </w:rPr>
        <w:t xml:space="preserve"> – </w:t>
      </w:r>
      <w:r w:rsidRPr="00AD4F79">
        <w:t xml:space="preserve">форма торгов, при которой </w:t>
      </w:r>
      <w:r w:rsidR="000B399F" w:rsidRPr="00AD4F79">
        <w:t>п</w:t>
      </w:r>
      <w:r w:rsidRPr="00AD4F79">
        <w:t xml:space="preserve">обедителем запроса предложений признается </w:t>
      </w:r>
      <w:r w:rsidR="000B399F" w:rsidRPr="00AD4F79">
        <w:t>у</w:t>
      </w:r>
      <w:r w:rsidRPr="00AD4F79">
        <w:t xml:space="preserve">частник закупки из числа субъектов малого и среднего предпринимательства, </w:t>
      </w:r>
      <w:r w:rsidR="000B399F" w:rsidRPr="00AD4F79">
        <w:t>з</w:t>
      </w:r>
      <w:r w:rsidRPr="00AD4F79">
        <w:t xml:space="preserve">аявка на </w:t>
      </w:r>
      <w:proofErr w:type="gramStart"/>
      <w:r w:rsidRPr="00AD4F79">
        <w:t>участие</w:t>
      </w:r>
      <w:proofErr w:type="gramEnd"/>
      <w:r w:rsidRPr="00AD4F79">
        <w:t xml:space="preserve"> в закупке которого в соответствии с критериями, определенными в </w:t>
      </w:r>
      <w:r w:rsidR="000B399F" w:rsidRPr="00AD4F79">
        <w:t>д</w:t>
      </w:r>
      <w:r w:rsidRPr="00AD4F79">
        <w:t xml:space="preserve">окументации о </w:t>
      </w:r>
      <w:r w:rsidR="000B399F" w:rsidRPr="00AD4F79">
        <w:t>проведении запроса предложений</w:t>
      </w:r>
      <w:r w:rsidRPr="00AD4F79">
        <w:t xml:space="preserve">, наиболее полно соответствует требованиям </w:t>
      </w:r>
      <w:r w:rsidR="000B399F" w:rsidRPr="00AD4F79">
        <w:t>д</w:t>
      </w:r>
      <w:r w:rsidRPr="00AD4F79">
        <w:t xml:space="preserve">окументации о </w:t>
      </w:r>
      <w:r w:rsidR="000B399F" w:rsidRPr="00AD4F79">
        <w:t>проведении запроса предложений</w:t>
      </w:r>
      <w:r w:rsidRPr="00AD4F79">
        <w:t xml:space="preserve"> и содержит лучшие условия поставки товаров, выполнения работ, оказания услуг.</w:t>
      </w:r>
    </w:p>
    <w:p w:rsidR="00C03E71" w:rsidRPr="00AD4F79" w:rsidRDefault="00C03E71">
      <w:pPr>
        <w:ind w:firstLine="567"/>
      </w:pPr>
      <w:r w:rsidRPr="00AD4F79">
        <w:rPr>
          <w:rFonts w:eastAsia="Times New Roman"/>
          <w:b/>
        </w:rPr>
        <w:t>Заказчик</w:t>
      </w:r>
      <w:r w:rsidRPr="00AD4F79">
        <w:rPr>
          <w:rFonts w:eastAsia="Times New Roman"/>
        </w:rPr>
        <w:t xml:space="preserve"> – </w:t>
      </w:r>
      <w:r w:rsidR="000B399F" w:rsidRPr="00AD4F79">
        <w:rPr>
          <w:rFonts w:eastAsia="Times New Roman"/>
        </w:rPr>
        <w:t>Акционерное общество «Управление теплоснабжения и инженерных сетей»</w:t>
      </w:r>
      <w:r w:rsidRPr="00AD4F79">
        <w:rPr>
          <w:rFonts w:eastAsia="Times New Roman"/>
        </w:rPr>
        <w:t xml:space="preserve">. </w:t>
      </w:r>
    </w:p>
    <w:p w:rsidR="00C03E71" w:rsidRPr="00AD4F79" w:rsidRDefault="00C03E71">
      <w:pPr>
        <w:ind w:firstLine="567"/>
      </w:pPr>
      <w:r w:rsidRPr="00AD4F79">
        <w:rPr>
          <w:rFonts w:eastAsia="Times New Roman"/>
          <w:b/>
        </w:rPr>
        <w:t>Электронная площадка (</w:t>
      </w:r>
      <w:r w:rsidR="000B399F" w:rsidRPr="00AD4F79">
        <w:rPr>
          <w:rFonts w:eastAsia="Times New Roman"/>
          <w:b/>
        </w:rPr>
        <w:t>далее - ЭП</w:t>
      </w:r>
      <w:r w:rsidRPr="00AD4F79">
        <w:rPr>
          <w:rFonts w:eastAsia="Times New Roman"/>
          <w:b/>
        </w:rPr>
        <w:t>)</w:t>
      </w:r>
      <w:r w:rsidRPr="00AD4F79">
        <w:rPr>
          <w:rFonts w:eastAsia="Times New Roman"/>
        </w:rPr>
        <w:t xml:space="preserve"> - </w:t>
      </w:r>
      <w:r w:rsidR="000B399F" w:rsidRPr="00AD4F79">
        <w:rPr>
          <w:rFonts w:eastAsia="Times New Roman"/>
        </w:rPr>
        <w:t>программно-аппаратный комплекс, предназначенный для проведения закупок в электронной форме в режиме реального времени на сайте в интернете</w:t>
      </w:r>
      <w:r w:rsidRPr="00AD4F79">
        <w:rPr>
          <w:rFonts w:eastAsia="Times New Roman"/>
        </w:rPr>
        <w:t xml:space="preserve">, указанный в пункте </w:t>
      </w:r>
      <w:r w:rsidRPr="00AD4F79">
        <w:rPr>
          <w:rFonts w:eastAsia="Times New Roman"/>
        </w:rPr>
        <w:fldChar w:fldCharType="begin"/>
      </w:r>
      <w:r w:rsidRPr="00AD4F79">
        <w:rPr>
          <w:rFonts w:eastAsia="Times New Roman"/>
        </w:rPr>
        <w:instrText xml:space="preserve"> REF _Ref378108959 \r \h </w:instrText>
      </w:r>
      <w:r w:rsidR="000B399F" w:rsidRPr="00AD4F79">
        <w:rPr>
          <w:rFonts w:eastAsia="Times New Roman"/>
        </w:rPr>
        <w:instrText xml:space="preserve"> \* MERGEFORMAT </w:instrText>
      </w:r>
      <w:r w:rsidRPr="00AD4F79">
        <w:rPr>
          <w:rFonts w:eastAsia="Times New Roman"/>
        </w:rPr>
      </w:r>
      <w:r w:rsidRPr="00AD4F79">
        <w:rPr>
          <w:rFonts w:eastAsia="Times New Roman"/>
        </w:rPr>
        <w:fldChar w:fldCharType="separate"/>
      </w:r>
      <w:r w:rsidR="001B286F">
        <w:rPr>
          <w:rFonts w:eastAsia="Times New Roman"/>
        </w:rPr>
        <w:t>4</w:t>
      </w:r>
      <w:r w:rsidRPr="00AD4F79">
        <w:rPr>
          <w:rFonts w:eastAsia="Times New Roman"/>
        </w:rPr>
        <w:fldChar w:fldCharType="end"/>
      </w:r>
      <w:r w:rsidRPr="00AD4F79">
        <w:rPr>
          <w:rFonts w:eastAsia="Times New Roman"/>
        </w:rPr>
        <w:t xml:space="preserve"> </w:t>
      </w:r>
      <w:hyperlink w:anchor="_РАЗДЕЛ_II._СВЕДЕНИЯ" w:history="1">
        <w:r w:rsidRPr="00AD4F79">
          <w:rPr>
            <w:rStyle w:val="a5"/>
            <w:rFonts w:eastAsia="Times New Roman"/>
          </w:rPr>
          <w:t>раздела II «Информационная карта»</w:t>
        </w:r>
      </w:hyperlink>
      <w:r w:rsidR="000B399F" w:rsidRPr="00AD4F79">
        <w:rPr>
          <w:rFonts w:eastAsia="Times New Roman"/>
        </w:rPr>
        <w:t xml:space="preserve">  д</w:t>
      </w:r>
      <w:r w:rsidRPr="00AD4F79">
        <w:rPr>
          <w:rFonts w:eastAsia="Times New Roman"/>
        </w:rPr>
        <w:t>окументации</w:t>
      </w:r>
      <w:r w:rsidR="000B399F" w:rsidRPr="00AD4F79">
        <w:rPr>
          <w:rFonts w:eastAsia="Times New Roman"/>
        </w:rPr>
        <w:t xml:space="preserve"> о проведении запроса предложений</w:t>
      </w:r>
      <w:r w:rsidRPr="00AD4F79">
        <w:rPr>
          <w:rFonts w:eastAsia="Times New Roman"/>
        </w:rPr>
        <w:t>.</w:t>
      </w:r>
    </w:p>
    <w:p w:rsidR="00C03E71" w:rsidRPr="00AD4F79" w:rsidRDefault="00C03E71">
      <w:pPr>
        <w:ind w:firstLine="567"/>
      </w:pPr>
      <w:proofErr w:type="gramStart"/>
      <w:r w:rsidRPr="00AD4F79">
        <w:rPr>
          <w:rFonts w:eastAsia="Times New Roman"/>
          <w:b/>
        </w:rPr>
        <w:t xml:space="preserve">Оператор </w:t>
      </w:r>
      <w:r w:rsidR="000B399F" w:rsidRPr="00AD4F79">
        <w:rPr>
          <w:rFonts w:eastAsia="Times New Roman"/>
          <w:b/>
        </w:rPr>
        <w:t>э</w:t>
      </w:r>
      <w:r w:rsidRPr="00AD4F79">
        <w:rPr>
          <w:rFonts w:eastAsia="Times New Roman"/>
          <w:b/>
        </w:rPr>
        <w:t>лектронной площадки (</w:t>
      </w:r>
      <w:r w:rsidR="000B399F" w:rsidRPr="00AD4F79">
        <w:rPr>
          <w:rFonts w:eastAsia="Times New Roman"/>
          <w:b/>
        </w:rPr>
        <w:t>далее - о</w:t>
      </w:r>
      <w:r w:rsidRPr="00AD4F79">
        <w:rPr>
          <w:rFonts w:eastAsia="Times New Roman"/>
          <w:b/>
        </w:rPr>
        <w:t xml:space="preserve">ператор </w:t>
      </w:r>
      <w:r w:rsidR="000B399F" w:rsidRPr="00AD4F79">
        <w:rPr>
          <w:rFonts w:eastAsia="Times New Roman"/>
          <w:b/>
        </w:rPr>
        <w:t>ЭП</w:t>
      </w:r>
      <w:r w:rsidRPr="00AD4F79">
        <w:rPr>
          <w:rFonts w:eastAsia="Times New Roman"/>
          <w:b/>
        </w:rPr>
        <w:t>)</w:t>
      </w:r>
      <w:r w:rsidRPr="00AD4F79">
        <w:rPr>
          <w:rFonts w:eastAsia="Times New Roman"/>
        </w:rPr>
        <w:t xml:space="preserve"> – </w:t>
      </w:r>
      <w:r w:rsidR="00883D85" w:rsidRPr="00AD4F79">
        <w:rPr>
          <w:rFonts w:eastAsia="Times New Roman"/>
        </w:rPr>
        <w:t>юридическое лицо, отвечающее требованиям, указанным в части 2 статьи 3.3 Федерального закона от 18.07.2011 № 223-ФЗ «О закупках товаров, работ, услуг отдельными видами юридических лиц»,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 «О</w:t>
      </w:r>
      <w:proofErr w:type="gramEnd"/>
      <w:r w:rsidR="00883D85" w:rsidRPr="00AD4F79">
        <w:rPr>
          <w:rFonts w:eastAsia="Times New Roman"/>
        </w:rPr>
        <w:t xml:space="preserve"> </w:t>
      </w:r>
      <w:proofErr w:type="gramStart"/>
      <w:r w:rsidR="00883D85" w:rsidRPr="00AD4F79">
        <w:rPr>
          <w:rFonts w:eastAsia="Times New Roman"/>
        </w:rPr>
        <w:t>закупках</w:t>
      </w:r>
      <w:proofErr w:type="gramEnd"/>
      <w:r w:rsidR="00883D85" w:rsidRPr="00AD4F79">
        <w:rPr>
          <w:rFonts w:eastAsia="Times New Roman"/>
        </w:rPr>
        <w:t xml:space="preserve"> товаров, работ, услуг отдельными видами юридических лиц». Функционирование электронной площадки осуществляется в соответствии с правилами, действующими на ней, и соглашением, заключенным между Заказчиком и оператором электронной площадки, с учетом положений статьи 3.3 Федерального закона от 18.07.2011 № 223-ФЗ «О закупках товаров, работ, услуг отдельными видами юридических лиц».</w:t>
      </w:r>
    </w:p>
    <w:p w:rsidR="00C03E71" w:rsidRPr="00AD4F79" w:rsidRDefault="00C03E71">
      <w:pPr>
        <w:ind w:firstLine="567"/>
      </w:pPr>
      <w:r w:rsidRPr="00AD4F79">
        <w:rPr>
          <w:rFonts w:eastAsia="Times New Roman"/>
          <w:b/>
        </w:rPr>
        <w:t xml:space="preserve">Регламент работы </w:t>
      </w:r>
      <w:r w:rsidR="00883D85" w:rsidRPr="00AD4F79">
        <w:rPr>
          <w:rFonts w:eastAsia="Times New Roman"/>
          <w:b/>
        </w:rPr>
        <w:t>ЭП</w:t>
      </w:r>
      <w:r w:rsidRPr="00AD4F79">
        <w:rPr>
          <w:rFonts w:eastAsia="Times New Roman"/>
        </w:rPr>
        <w:t xml:space="preserve"> – документы </w:t>
      </w:r>
      <w:r w:rsidR="00883D85" w:rsidRPr="00AD4F79">
        <w:rPr>
          <w:rFonts w:eastAsia="Times New Roman"/>
        </w:rPr>
        <w:t>о</w:t>
      </w:r>
      <w:r w:rsidRPr="00AD4F79">
        <w:rPr>
          <w:rFonts w:eastAsia="Times New Roman"/>
        </w:rPr>
        <w:t xml:space="preserve">ператора </w:t>
      </w:r>
      <w:r w:rsidR="00883D85" w:rsidRPr="00AD4F79">
        <w:rPr>
          <w:rFonts w:eastAsia="Times New Roman"/>
        </w:rPr>
        <w:t>ЭП</w:t>
      </w:r>
      <w:r w:rsidRPr="00AD4F79">
        <w:rPr>
          <w:rFonts w:eastAsia="Times New Roman"/>
        </w:rPr>
        <w:t xml:space="preserve">, регламентирующие порядок проведения закупок на </w:t>
      </w:r>
      <w:r w:rsidR="00883D85" w:rsidRPr="00AD4F79">
        <w:rPr>
          <w:rFonts w:eastAsia="Times New Roman"/>
        </w:rPr>
        <w:t>ЭП</w:t>
      </w:r>
      <w:r w:rsidRPr="00AD4F79">
        <w:rPr>
          <w:rFonts w:eastAsia="Times New Roman"/>
        </w:rPr>
        <w:t xml:space="preserve"> в соответствии с ФЗ от 18.07.2011 г. № 223-ФЗ и деятельность </w:t>
      </w:r>
      <w:r w:rsidR="00883D85" w:rsidRPr="00AD4F79">
        <w:rPr>
          <w:rFonts w:eastAsia="Times New Roman"/>
        </w:rPr>
        <w:t>о</w:t>
      </w:r>
      <w:r w:rsidRPr="00AD4F79">
        <w:rPr>
          <w:rFonts w:eastAsia="Times New Roman"/>
        </w:rPr>
        <w:t xml:space="preserve">ператора </w:t>
      </w:r>
      <w:r w:rsidR="00883D85" w:rsidRPr="00AD4F79">
        <w:rPr>
          <w:rFonts w:eastAsia="Times New Roman"/>
        </w:rPr>
        <w:t>ЭП</w:t>
      </w:r>
      <w:r w:rsidRPr="00AD4F79">
        <w:rPr>
          <w:rFonts w:eastAsia="Times New Roman"/>
        </w:rPr>
        <w:t xml:space="preserve"> по обеспечению проведения закупок в соответствии с ФЗ от 18.07.2011 г.                 № 223-ФЗ.</w:t>
      </w:r>
    </w:p>
    <w:p w:rsidR="00883D85" w:rsidRPr="00AD4F79" w:rsidRDefault="00883D85" w:rsidP="00883D85">
      <w:pPr>
        <w:suppressAutoHyphens w:val="0"/>
        <w:ind w:right="-22" w:firstLine="709"/>
        <w:rPr>
          <w:rFonts w:eastAsia="Times New Roman"/>
          <w:color w:val="000000"/>
          <w:lang w:eastAsia="en-US"/>
        </w:rPr>
      </w:pPr>
      <w:proofErr w:type="gramStart"/>
      <w:r w:rsidRPr="00AD4F79">
        <w:rPr>
          <w:rFonts w:eastAsia="Times New Roman"/>
          <w:b/>
          <w:bCs/>
          <w:color w:val="000000"/>
          <w:lang w:eastAsia="en-US"/>
        </w:rPr>
        <w:t>Единая информационная система в сфере закупок (ЕИС), официальный сайт единой информационной системы в информационно-телекоммуникационной сети «Интернет» (официальный сайт)</w:t>
      </w:r>
      <w:r w:rsidRPr="00AD4F79">
        <w:rPr>
          <w:rFonts w:eastAsia="Times New Roman"/>
          <w:color w:val="000000"/>
          <w:lang w:eastAsia="en-US"/>
        </w:rPr>
        <w:t xml:space="preserve"> – совокупность информации, которая содержится в базах данных, информационных технологий и технических средств, обеспечивающих формирование, обработку, хранение этой информации, а также ее предоставление с использованием официального сайта ЕИС в сети Интернет  (</w:t>
      </w:r>
      <w:r w:rsidRPr="00AD4F79">
        <w:rPr>
          <w:rFonts w:eastAsia="Times New Roman"/>
          <w:color w:val="000000"/>
          <w:lang w:val="en-US" w:eastAsia="en-US"/>
        </w:rPr>
        <w:t>http</w:t>
      </w:r>
      <w:r w:rsidRPr="00AD4F79">
        <w:rPr>
          <w:rFonts w:eastAsia="Times New Roman"/>
          <w:color w:val="000000"/>
          <w:lang w:eastAsia="en-US"/>
        </w:rPr>
        <w:t>://</w:t>
      </w:r>
      <w:r w:rsidRPr="00AD4F79">
        <w:rPr>
          <w:rFonts w:eastAsia="Times New Roman"/>
          <w:color w:val="000000"/>
          <w:lang w:val="en-US" w:eastAsia="en-US"/>
        </w:rPr>
        <w:t>www</w:t>
      </w:r>
      <w:r w:rsidRPr="00AD4F79">
        <w:rPr>
          <w:rFonts w:eastAsia="Times New Roman"/>
          <w:color w:val="000000"/>
          <w:lang w:eastAsia="en-US"/>
        </w:rPr>
        <w:t>.</w:t>
      </w:r>
      <w:proofErr w:type="spellStart"/>
      <w:r w:rsidRPr="00AD4F79">
        <w:rPr>
          <w:rFonts w:eastAsia="Times New Roman"/>
          <w:color w:val="000000"/>
          <w:lang w:val="en-US" w:eastAsia="en-US"/>
        </w:rPr>
        <w:t>zakupki</w:t>
      </w:r>
      <w:proofErr w:type="spellEnd"/>
      <w:r w:rsidRPr="00AD4F79">
        <w:rPr>
          <w:rFonts w:eastAsia="Times New Roman"/>
          <w:color w:val="000000"/>
          <w:lang w:eastAsia="en-US"/>
        </w:rPr>
        <w:t>.</w:t>
      </w:r>
      <w:proofErr w:type="spellStart"/>
      <w:r w:rsidRPr="00AD4F79">
        <w:rPr>
          <w:rFonts w:eastAsia="Times New Roman"/>
          <w:color w:val="000000"/>
          <w:lang w:val="en-US" w:eastAsia="en-US"/>
        </w:rPr>
        <w:t>gov</w:t>
      </w:r>
      <w:proofErr w:type="spellEnd"/>
      <w:r w:rsidRPr="00AD4F79">
        <w:rPr>
          <w:rFonts w:eastAsia="Times New Roman"/>
          <w:color w:val="000000"/>
          <w:lang w:eastAsia="en-US"/>
        </w:rPr>
        <w:t>.</w:t>
      </w:r>
      <w:proofErr w:type="spellStart"/>
      <w:r w:rsidRPr="00AD4F79">
        <w:rPr>
          <w:rFonts w:eastAsia="Times New Roman"/>
          <w:color w:val="000000"/>
          <w:lang w:val="en-US" w:eastAsia="en-US"/>
        </w:rPr>
        <w:t>ru</w:t>
      </w:r>
      <w:proofErr w:type="spellEnd"/>
      <w:r w:rsidRPr="00AD4F79">
        <w:rPr>
          <w:rFonts w:eastAsia="Times New Roman"/>
          <w:color w:val="000000"/>
          <w:lang w:eastAsia="en-US"/>
        </w:rPr>
        <w:t>).</w:t>
      </w:r>
      <w:proofErr w:type="gramEnd"/>
    </w:p>
    <w:p w:rsidR="00C03E71" w:rsidRPr="00AD4F79" w:rsidRDefault="00C03E71">
      <w:pPr>
        <w:ind w:firstLine="567"/>
      </w:pPr>
      <w:r w:rsidRPr="00AD4F79">
        <w:rPr>
          <w:rFonts w:eastAsia="Times New Roman"/>
          <w:b/>
        </w:rPr>
        <w:t xml:space="preserve">Документация о проведении запроса предложений в электронной форме (далее также – </w:t>
      </w:r>
      <w:r w:rsidR="00883D85" w:rsidRPr="00AD4F79">
        <w:rPr>
          <w:rFonts w:eastAsia="Times New Roman"/>
          <w:b/>
        </w:rPr>
        <w:t>д</w:t>
      </w:r>
      <w:r w:rsidRPr="00AD4F79">
        <w:rPr>
          <w:rFonts w:eastAsia="Times New Roman"/>
          <w:b/>
        </w:rPr>
        <w:t>окументация</w:t>
      </w:r>
      <w:r w:rsidR="00883D85" w:rsidRPr="00AD4F79">
        <w:rPr>
          <w:rFonts w:eastAsia="Times New Roman"/>
          <w:b/>
        </w:rPr>
        <w:t xml:space="preserve"> о проведении запроса предложений</w:t>
      </w:r>
      <w:r w:rsidRPr="00AD4F79">
        <w:rPr>
          <w:rFonts w:eastAsia="Times New Roman"/>
          <w:b/>
        </w:rPr>
        <w:t>)</w:t>
      </w:r>
      <w:r w:rsidRPr="00AD4F79">
        <w:rPr>
          <w:rFonts w:eastAsia="Times New Roman"/>
        </w:rPr>
        <w:t xml:space="preserve"> – настоящая документация, содержащая установленные ФЗ от 18.07.2011 г. № 223-ФЗ и </w:t>
      </w:r>
      <w:r w:rsidRPr="00AD4F79">
        <w:rPr>
          <w:rFonts w:eastAsia="Times New Roman"/>
          <w:color w:val="0000FF"/>
          <w:u w:val="single"/>
        </w:rPr>
        <w:t>Положением о закупках товаров, работ, услуг Акционерного общества «Управление теплоснабжения и инженерных сетей» (далее – Положение о закупках)</w:t>
      </w:r>
      <w:r w:rsidRPr="00AD4F79">
        <w:rPr>
          <w:rFonts w:eastAsia="Times New Roman"/>
        </w:rPr>
        <w:t xml:space="preserve"> сведения о Запросе предложений.</w:t>
      </w:r>
    </w:p>
    <w:p w:rsidR="00C03E71" w:rsidRPr="00AD4F79" w:rsidRDefault="00C03E71">
      <w:pPr>
        <w:ind w:firstLine="567"/>
      </w:pPr>
      <w:r w:rsidRPr="00AD4F79">
        <w:rPr>
          <w:rFonts w:eastAsia="Times New Roman"/>
          <w:b/>
        </w:rPr>
        <w:t>Извещение о запросе предложений в электронной форме –</w:t>
      </w:r>
      <w:r w:rsidRPr="00AD4F79">
        <w:rPr>
          <w:rFonts w:eastAsia="Times New Roman"/>
        </w:rPr>
        <w:t xml:space="preserve"> документ, содержащий установленные ФЗ от 18.07.2011 г. № 223-ФЗ и </w:t>
      </w:r>
      <w:hyperlink r:id="rId9" w:history="1">
        <w:r w:rsidRPr="00AD4F79">
          <w:rPr>
            <w:rStyle w:val="a5"/>
            <w:rFonts w:eastAsia="Times New Roman"/>
          </w:rPr>
          <w:t>Положением о закупках</w:t>
        </w:r>
      </w:hyperlink>
      <w:r w:rsidRPr="00AD4F79">
        <w:rPr>
          <w:rFonts w:eastAsia="Times New Roman"/>
        </w:rPr>
        <w:t xml:space="preserve"> сведения о запросе предложений, которые должны соответствовать содержащимся в настоящей </w:t>
      </w:r>
      <w:r w:rsidR="00883D85" w:rsidRPr="00AD4F79">
        <w:rPr>
          <w:rFonts w:eastAsia="Times New Roman"/>
        </w:rPr>
        <w:t>д</w:t>
      </w:r>
      <w:r w:rsidRPr="00AD4F79">
        <w:rPr>
          <w:rFonts w:eastAsia="Times New Roman"/>
        </w:rPr>
        <w:t>окументации</w:t>
      </w:r>
      <w:r w:rsidR="00883D85" w:rsidRPr="00AD4F79">
        <w:rPr>
          <w:rFonts w:eastAsia="Times New Roman"/>
        </w:rPr>
        <w:t xml:space="preserve"> о проведении запроса предложений</w:t>
      </w:r>
      <w:r w:rsidRPr="00AD4F79">
        <w:rPr>
          <w:rFonts w:eastAsia="Times New Roman"/>
        </w:rPr>
        <w:t xml:space="preserve"> сведениям.</w:t>
      </w:r>
    </w:p>
    <w:p w:rsidR="00C03E71" w:rsidRPr="00AD4F79" w:rsidRDefault="00C03E71">
      <w:pPr>
        <w:ind w:firstLine="567"/>
      </w:pPr>
      <w:proofErr w:type="gramStart"/>
      <w:r w:rsidRPr="00AD4F79">
        <w:rPr>
          <w:rFonts w:eastAsia="Times New Roman"/>
          <w:b/>
        </w:rPr>
        <w:t>Заявка на участие в запросе предложений</w:t>
      </w:r>
      <w:r w:rsidRPr="00AD4F79">
        <w:rPr>
          <w:rFonts w:eastAsia="Times New Roman"/>
        </w:rPr>
        <w:t xml:space="preserve"> </w:t>
      </w:r>
      <w:r w:rsidRPr="00AD4F79">
        <w:rPr>
          <w:rFonts w:eastAsia="Times New Roman"/>
          <w:b/>
        </w:rPr>
        <w:t>в электронной форме</w:t>
      </w:r>
      <w:r w:rsidRPr="00AD4F79">
        <w:rPr>
          <w:rFonts w:eastAsia="Times New Roman"/>
        </w:rPr>
        <w:t xml:space="preserve"> </w:t>
      </w:r>
      <w:r w:rsidRPr="00AD4F79">
        <w:rPr>
          <w:rFonts w:eastAsia="Times New Roman"/>
          <w:b/>
        </w:rPr>
        <w:t xml:space="preserve">(далее также - </w:t>
      </w:r>
      <w:r w:rsidR="00883D85" w:rsidRPr="00AD4F79">
        <w:rPr>
          <w:rFonts w:eastAsia="Times New Roman"/>
          <w:b/>
        </w:rPr>
        <w:t>з</w:t>
      </w:r>
      <w:r w:rsidRPr="00AD4F79">
        <w:rPr>
          <w:rFonts w:eastAsia="Times New Roman"/>
          <w:b/>
        </w:rPr>
        <w:t>аявка)</w:t>
      </w:r>
      <w:r w:rsidRPr="00AD4F79">
        <w:rPr>
          <w:rFonts w:eastAsia="Times New Roman"/>
        </w:rPr>
        <w:t xml:space="preserve"> – комплект документов, требования к содержанию, форме, оформлению и составу которых установлены </w:t>
      </w:r>
      <w:r w:rsidRPr="00AD4F79">
        <w:rPr>
          <w:rFonts w:eastAsia="Times New Roman"/>
          <w:color w:val="0000FF"/>
          <w:u w:val="single"/>
        </w:rPr>
        <w:t>Положением о закупках</w:t>
      </w:r>
      <w:r w:rsidRPr="00AD4F79">
        <w:rPr>
          <w:rFonts w:eastAsia="Times New Roman"/>
        </w:rPr>
        <w:t xml:space="preserve"> и настоящей </w:t>
      </w:r>
      <w:r w:rsidR="00883D85" w:rsidRPr="00AD4F79">
        <w:rPr>
          <w:rFonts w:eastAsia="Times New Roman"/>
        </w:rPr>
        <w:t>д</w:t>
      </w:r>
      <w:r w:rsidRPr="00AD4F79">
        <w:rPr>
          <w:rFonts w:eastAsia="Times New Roman"/>
        </w:rPr>
        <w:t>окументацией</w:t>
      </w:r>
      <w:r w:rsidR="00883D85" w:rsidRPr="00AD4F79">
        <w:rPr>
          <w:rFonts w:eastAsia="Times New Roman"/>
        </w:rPr>
        <w:t xml:space="preserve"> о проведении запроса предложений</w:t>
      </w:r>
      <w:r w:rsidRPr="00AD4F79">
        <w:rPr>
          <w:rFonts w:eastAsia="Times New Roman"/>
        </w:rPr>
        <w:t xml:space="preserve">, предоставляемый Заказчику </w:t>
      </w:r>
      <w:r w:rsidR="00883D85" w:rsidRPr="00AD4F79">
        <w:rPr>
          <w:rFonts w:eastAsia="Times New Roman"/>
        </w:rPr>
        <w:t>у</w:t>
      </w:r>
      <w:r w:rsidRPr="00AD4F79">
        <w:rPr>
          <w:rFonts w:eastAsia="Times New Roman"/>
        </w:rPr>
        <w:t xml:space="preserve">частником в порядке, предусмотренном </w:t>
      </w:r>
      <w:r w:rsidRPr="00AD4F79">
        <w:rPr>
          <w:rFonts w:eastAsia="Times New Roman"/>
          <w:color w:val="0000FF"/>
          <w:u w:val="single"/>
        </w:rPr>
        <w:t>Положением о закупках</w:t>
      </w:r>
      <w:r w:rsidRPr="00AD4F79">
        <w:rPr>
          <w:rFonts w:eastAsia="Times New Roman"/>
        </w:rPr>
        <w:t xml:space="preserve">, </w:t>
      </w:r>
      <w:r w:rsidR="00883D85" w:rsidRPr="00AD4F79">
        <w:rPr>
          <w:rFonts w:eastAsia="Times New Roman"/>
        </w:rPr>
        <w:t>р</w:t>
      </w:r>
      <w:r w:rsidRPr="00AD4F79">
        <w:rPr>
          <w:rFonts w:eastAsia="Times New Roman"/>
        </w:rPr>
        <w:t xml:space="preserve">егламентом работы </w:t>
      </w:r>
      <w:r w:rsidR="00883D85" w:rsidRPr="00AD4F79">
        <w:rPr>
          <w:rFonts w:eastAsia="Times New Roman"/>
        </w:rPr>
        <w:t>ЭП</w:t>
      </w:r>
      <w:r w:rsidRPr="00AD4F79">
        <w:rPr>
          <w:rFonts w:eastAsia="Times New Roman"/>
        </w:rPr>
        <w:t xml:space="preserve"> и настоящей </w:t>
      </w:r>
      <w:r w:rsidR="00883D85" w:rsidRPr="00AD4F79">
        <w:rPr>
          <w:rFonts w:eastAsia="Times New Roman"/>
        </w:rPr>
        <w:t>д</w:t>
      </w:r>
      <w:r w:rsidRPr="00AD4F79">
        <w:rPr>
          <w:rFonts w:eastAsia="Times New Roman"/>
        </w:rPr>
        <w:t>окументацией</w:t>
      </w:r>
      <w:r w:rsidR="00883D85" w:rsidRPr="00AD4F79">
        <w:rPr>
          <w:rFonts w:eastAsia="Times New Roman"/>
        </w:rPr>
        <w:t xml:space="preserve"> о проведении </w:t>
      </w:r>
      <w:r w:rsidR="00883D85" w:rsidRPr="00AD4F79">
        <w:rPr>
          <w:rFonts w:eastAsia="Times New Roman"/>
        </w:rPr>
        <w:lastRenderedPageBreak/>
        <w:t>запроса предложений</w:t>
      </w:r>
      <w:r w:rsidRPr="00AD4F79">
        <w:rPr>
          <w:rFonts w:eastAsia="Times New Roman"/>
        </w:rPr>
        <w:t>, в целях участия в запросе предложений.</w:t>
      </w:r>
      <w:proofErr w:type="gramEnd"/>
      <w:r w:rsidRPr="00AD4F79">
        <w:rPr>
          <w:rFonts w:eastAsia="Times New Roman"/>
        </w:rPr>
        <w:t xml:space="preserve"> </w:t>
      </w:r>
      <w:r w:rsidRPr="00AD4F79">
        <w:t xml:space="preserve">Для целей настоящей </w:t>
      </w:r>
      <w:r w:rsidR="00883D85" w:rsidRPr="00AD4F79">
        <w:t>д</w:t>
      </w:r>
      <w:r w:rsidRPr="00AD4F79">
        <w:t>окументации</w:t>
      </w:r>
      <w:r w:rsidR="00883D85" w:rsidRPr="00AD4F79">
        <w:t xml:space="preserve"> о проведении запроса предложений</w:t>
      </w:r>
      <w:r w:rsidRPr="00AD4F79">
        <w:t xml:space="preserve"> </w:t>
      </w:r>
      <w:r w:rsidR="00883D85" w:rsidRPr="00AD4F79">
        <w:t>з</w:t>
      </w:r>
      <w:r w:rsidRPr="00AD4F79">
        <w:t>аявкой также признаются взятые в совокупности первая и вторая часть заявки, а также ценовое предложение участника, если явным образом не определено иное.</w:t>
      </w:r>
    </w:p>
    <w:p w:rsidR="00C03E71" w:rsidRPr="00AD4F79" w:rsidRDefault="00C03E71">
      <w:pPr>
        <w:ind w:firstLine="567"/>
      </w:pPr>
      <w:r w:rsidRPr="00AD4F79">
        <w:rPr>
          <w:rFonts w:eastAsia="Times New Roman"/>
        </w:rPr>
        <w:t>Заявка имеет правовой статус оферты и будет рассматриваться Заказчиком в соответствии с этим.</w:t>
      </w:r>
    </w:p>
    <w:p w:rsidR="00C03E71" w:rsidRPr="00AD4F79" w:rsidRDefault="00C03E71">
      <w:pPr>
        <w:ind w:firstLine="567"/>
      </w:pPr>
      <w:proofErr w:type="gramStart"/>
      <w:r w:rsidRPr="00AD4F79">
        <w:rPr>
          <w:rFonts w:eastAsia="Times New Roman"/>
          <w:b/>
        </w:rPr>
        <w:t xml:space="preserve">Участник </w:t>
      </w:r>
      <w:r w:rsidR="00883D85" w:rsidRPr="00AD4F79">
        <w:rPr>
          <w:rFonts w:eastAsia="Times New Roman"/>
          <w:b/>
        </w:rPr>
        <w:t>запроса предложений</w:t>
      </w:r>
      <w:r w:rsidRPr="00AD4F79">
        <w:rPr>
          <w:rFonts w:eastAsia="Times New Roman"/>
          <w:b/>
        </w:rPr>
        <w:t xml:space="preserve"> (далее также - </w:t>
      </w:r>
      <w:r w:rsidR="00883D85" w:rsidRPr="00AD4F79">
        <w:rPr>
          <w:rFonts w:eastAsia="Times New Roman"/>
          <w:b/>
        </w:rPr>
        <w:t>у</w:t>
      </w:r>
      <w:r w:rsidRPr="00AD4F79">
        <w:rPr>
          <w:rFonts w:eastAsia="Times New Roman"/>
          <w:b/>
        </w:rPr>
        <w:t>частник)</w:t>
      </w:r>
      <w:r w:rsidRPr="00AD4F79">
        <w:rPr>
          <w:rFonts w:eastAsia="Times New Roman"/>
        </w:rPr>
        <w:t xml:space="preserve"> – </w:t>
      </w:r>
      <w:r w:rsidR="00883D85" w:rsidRPr="00AD4F79">
        <w:rPr>
          <w:rFonts w:eastAsia="Times New Roman"/>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либо</w:t>
      </w:r>
      <w:proofErr w:type="gramEnd"/>
      <w:r w:rsidR="00883D85" w:rsidRPr="00AD4F79">
        <w:rPr>
          <w:rFonts w:eastAsia="Times New Roman"/>
        </w:rPr>
        <w:t xml:space="preserve"> </w:t>
      </w:r>
      <w:proofErr w:type="gramStart"/>
      <w:r w:rsidR="00883D85" w:rsidRPr="00AD4F79">
        <w:rPr>
          <w:rFonts w:eastAsia="Times New Roman"/>
        </w:rPr>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r w:rsidR="003A364B" w:rsidRPr="00AD4F79">
        <w:rPr>
          <w:rFonts w:eastAsia="Times New Roman"/>
        </w:rPr>
        <w:t>.</w:t>
      </w:r>
      <w:proofErr w:type="gramEnd"/>
    </w:p>
    <w:p w:rsidR="00C03E71" w:rsidRPr="00AD4F79" w:rsidRDefault="00C03E71">
      <w:pPr>
        <w:ind w:firstLine="567"/>
      </w:pPr>
      <w:r w:rsidRPr="00AD4F79">
        <w:rPr>
          <w:rFonts w:eastAsia="Times New Roman"/>
        </w:rPr>
        <w:t>Для всех</w:t>
      </w:r>
      <w:r w:rsidR="003A364B" w:rsidRPr="00AD4F79">
        <w:rPr>
          <w:rFonts w:eastAsia="Times New Roman"/>
        </w:rPr>
        <w:t xml:space="preserve"> у</w:t>
      </w:r>
      <w:r w:rsidRPr="00AD4F79">
        <w:rPr>
          <w:rFonts w:eastAsia="Times New Roman"/>
        </w:rPr>
        <w:t xml:space="preserve">частников устанавливаются единые требования. Применение при рассмотрении </w:t>
      </w:r>
      <w:r w:rsidR="003A364B" w:rsidRPr="00AD4F79">
        <w:rPr>
          <w:rFonts w:eastAsia="Times New Roman"/>
        </w:rPr>
        <w:t>з</w:t>
      </w:r>
      <w:r w:rsidRPr="00AD4F79">
        <w:rPr>
          <w:rFonts w:eastAsia="Times New Roman"/>
        </w:rPr>
        <w:t xml:space="preserve">аявок требований, не предусмотренных настоящей </w:t>
      </w:r>
      <w:r w:rsidR="003A364B" w:rsidRPr="00AD4F79">
        <w:rPr>
          <w:rFonts w:eastAsia="Times New Roman"/>
        </w:rPr>
        <w:t>д</w:t>
      </w:r>
      <w:r w:rsidRPr="00AD4F79">
        <w:rPr>
          <w:rFonts w:eastAsia="Times New Roman"/>
        </w:rPr>
        <w:t>окументацией</w:t>
      </w:r>
      <w:r w:rsidR="003A364B" w:rsidRPr="00AD4F79">
        <w:rPr>
          <w:rFonts w:eastAsia="Times New Roman"/>
        </w:rPr>
        <w:t xml:space="preserve"> о проведении запроса предложений</w:t>
      </w:r>
      <w:r w:rsidRPr="00AD4F79">
        <w:rPr>
          <w:rFonts w:eastAsia="Times New Roman"/>
        </w:rPr>
        <w:t>, не допускается.</w:t>
      </w:r>
    </w:p>
    <w:p w:rsidR="00C03E71" w:rsidRPr="00AD4F79" w:rsidRDefault="003A364B">
      <w:pPr>
        <w:ind w:firstLine="567"/>
        <w:rPr>
          <w:rFonts w:eastAsia="Times New Roman"/>
        </w:rPr>
      </w:pPr>
      <w:proofErr w:type="gramStart"/>
      <w:r w:rsidRPr="00AD4F79">
        <w:rPr>
          <w:rFonts w:eastAsia="Times New Roman"/>
          <w:b/>
        </w:rPr>
        <w:t xml:space="preserve">Субъекты малого и среднего предпринимательства (далее - СМСП) </w:t>
      </w:r>
      <w:r w:rsidR="00C03E71" w:rsidRPr="00AD4F79">
        <w:rPr>
          <w:rFonts w:eastAsia="Times New Roman"/>
        </w:rPr>
        <w:t xml:space="preserve">– </w:t>
      </w:r>
      <w:r w:rsidRPr="00AD4F79">
        <w:rPr>
          <w:rFonts w:eastAsia="Times New Roman"/>
        </w:rPr>
        <w:t>зарегистрированные в соответствии с законодательством Российской Федерации хозяйственные общества, хозяйственные партнерства, производственные кооперативы, потребительские кооперативы, крестьянские (фермерские) хозяйства и индивидуальные предприниматели, соответствующие условиям, установленным частью 1.1 статьи 4 Федерального закона от 24.07.2007 № 209-ФЗ «О развитии малого и среднего предпринимательства в Российской Федерации».</w:t>
      </w:r>
      <w:proofErr w:type="gramEnd"/>
    </w:p>
    <w:p w:rsidR="003A364B" w:rsidRPr="00AD4F79" w:rsidRDefault="003A364B" w:rsidP="003A364B">
      <w:pPr>
        <w:suppressAutoHyphens w:val="0"/>
        <w:ind w:right="-22" w:firstLine="567"/>
        <w:rPr>
          <w:rFonts w:eastAsia="Times New Roman"/>
          <w:color w:val="000000"/>
          <w:lang w:eastAsia="en-US"/>
        </w:rPr>
      </w:pPr>
      <w:proofErr w:type="spellStart"/>
      <w:r w:rsidRPr="00AD4F79">
        <w:rPr>
          <w:rFonts w:eastAsia="Times New Roman"/>
          <w:b/>
          <w:bCs/>
          <w:color w:val="000000"/>
          <w:lang w:eastAsia="en-US"/>
        </w:rPr>
        <w:t>Самозанятые</w:t>
      </w:r>
      <w:proofErr w:type="spellEnd"/>
      <w:r w:rsidRPr="00AD4F79">
        <w:rPr>
          <w:rFonts w:eastAsia="Times New Roman"/>
          <w:color w:val="000000"/>
          <w:lang w:eastAsia="en-US"/>
        </w:rPr>
        <w:t xml:space="preserve"> – физические лица, не зарегистрированные в качестве индивидуальных предпринимателей, применяющие специальный налоговый режим «Налог на профессиональный доход». Согласно части 15 статьи 8 Федерального закона от 18.07.2011 № 223-ФЗ «О закупках товаров, работ, услуг отдельными видами юридических лиц» на них распространяются положения данного закона, касающиеся участия СМСП в закупках.</w:t>
      </w:r>
    </w:p>
    <w:p w:rsidR="00C03E71" w:rsidRPr="00AD4F79" w:rsidRDefault="00C03E71">
      <w:pPr>
        <w:ind w:firstLine="567"/>
      </w:pPr>
      <w:r w:rsidRPr="00AD4F79">
        <w:rPr>
          <w:rFonts w:eastAsia="Times New Roman"/>
          <w:b/>
        </w:rPr>
        <w:t xml:space="preserve">Победитель запроса предложений в электронной форме (далее также – </w:t>
      </w:r>
      <w:r w:rsidR="003A364B" w:rsidRPr="00AD4F79">
        <w:rPr>
          <w:rFonts w:eastAsia="Times New Roman"/>
          <w:b/>
        </w:rPr>
        <w:t>п</w:t>
      </w:r>
      <w:r w:rsidRPr="00AD4F79">
        <w:rPr>
          <w:rFonts w:eastAsia="Times New Roman"/>
          <w:b/>
        </w:rPr>
        <w:t>обедитель)</w:t>
      </w:r>
      <w:r w:rsidRPr="00AD4F79">
        <w:rPr>
          <w:rFonts w:eastAsia="Times New Roman"/>
        </w:rPr>
        <w:t xml:space="preserve"> – </w:t>
      </w:r>
      <w:r w:rsidR="003A364B" w:rsidRPr="00AD4F79">
        <w:rPr>
          <w:rFonts w:eastAsia="Times New Roman"/>
        </w:rPr>
        <w:t>участник запроса предложений, соответствующий требованиям Положения о закупках и документации о проведении запроса предложений, предложивший Заказчику наилучшие условия исполнения договора согласно критериям и условиям запроса предложений.</w:t>
      </w:r>
    </w:p>
    <w:p w:rsidR="00C03E71" w:rsidRPr="00AD4F79" w:rsidRDefault="00895169">
      <w:pPr>
        <w:ind w:firstLine="567"/>
        <w:rPr>
          <w:rFonts w:eastAsia="Times New Roman"/>
        </w:rPr>
      </w:pPr>
      <w:r w:rsidRPr="00AD4F79">
        <w:rPr>
          <w:rFonts w:eastAsia="Times New Roman"/>
          <w:b/>
          <w:bCs/>
        </w:rPr>
        <w:t>Усиленная квалифицированная электронная подпись (усиленная электронная подпись)</w:t>
      </w:r>
      <w:r w:rsidR="00E31503" w:rsidRPr="00AD4F79">
        <w:rPr>
          <w:rFonts w:eastAsia="Times New Roman"/>
          <w:b/>
        </w:rPr>
        <w:t xml:space="preserve"> – </w:t>
      </w:r>
      <w:r w:rsidR="00E31503" w:rsidRPr="00AD4F79">
        <w:rPr>
          <w:rFonts w:eastAsia="Times New Roman"/>
        </w:rPr>
        <w:t>электронная подпись, соответствующая признакам, указанным в части 4 статьи 5 Федерального закона от 06.04.2011 № 63-ФЗ «Об электронной подписи».</w:t>
      </w:r>
    </w:p>
    <w:p w:rsidR="00895169" w:rsidRPr="00AD4F79" w:rsidRDefault="00895169">
      <w:pPr>
        <w:ind w:firstLine="567"/>
      </w:pPr>
      <w:r w:rsidRPr="00AD4F79">
        <w:rPr>
          <w:rFonts w:eastAsia="Times New Roman"/>
          <w:b/>
          <w:lang w:eastAsia="ru-RU"/>
        </w:rPr>
        <w:t>Единая комиссия</w:t>
      </w:r>
      <w:r w:rsidRPr="00AD4F79">
        <w:rPr>
          <w:rFonts w:eastAsia="Times New Roman"/>
          <w:lang w:eastAsia="ru-RU"/>
        </w:rPr>
        <w:t xml:space="preserve"> – коллегиальный орган, созданный Заказчиком для целей проведения закупок, состоящий из утверждённых Заказчиком представителей Заказчика.</w:t>
      </w:r>
    </w:p>
    <w:p w:rsidR="00C03E71" w:rsidRDefault="00C03E71">
      <w:pPr>
        <w:ind w:firstLine="567"/>
      </w:pPr>
      <w:r w:rsidRPr="00AD4F79">
        <w:rPr>
          <w:rFonts w:eastAsia="Times New Roman"/>
        </w:rPr>
        <w:t xml:space="preserve">Участник несет все расходы, связанные с участием в запросе предложений в электронной форме, в том числе с подготовкой и предоставлением </w:t>
      </w:r>
      <w:r w:rsidR="00E31503" w:rsidRPr="00AD4F79">
        <w:rPr>
          <w:rFonts w:eastAsia="Times New Roman"/>
        </w:rPr>
        <w:t>з</w:t>
      </w:r>
      <w:r w:rsidRPr="00AD4F79">
        <w:rPr>
          <w:rFonts w:eastAsia="Times New Roman"/>
        </w:rPr>
        <w:t>аявки и иной документации, а Заказчик не имеет обязательств по этим расходам независимо</w:t>
      </w:r>
      <w:r>
        <w:rPr>
          <w:rFonts w:eastAsia="Times New Roman"/>
        </w:rPr>
        <w:t xml:space="preserve"> от итогов запроса предложений, а также оснований его завершения, если иное не предусмотрено законодательством Российской Федерации.</w:t>
      </w:r>
    </w:p>
    <w:p w:rsidR="00C03E71" w:rsidRDefault="00C03E71" w:rsidP="00E31503">
      <w:pPr>
        <w:ind w:firstLine="567"/>
      </w:pPr>
      <w:r>
        <w:rPr>
          <w:rFonts w:eastAsia="Times New Roman"/>
        </w:rPr>
        <w:t>Участник не вправе требовать возмещения убытков, понесенных им в ходе подготовки к запросу предложений и проведения запроса предложений, если иное не предусмотрено законодательством Российской Федерации.</w:t>
      </w:r>
    </w:p>
    <w:p w:rsidR="00C03E71" w:rsidRDefault="00C03E71">
      <w:pPr>
        <w:rPr>
          <w:rFonts w:eastAsia="Times New Roman"/>
        </w:rPr>
      </w:pPr>
    </w:p>
    <w:p w:rsidR="00C03E71" w:rsidRDefault="00C03E71">
      <w:pPr>
        <w:pStyle w:val="1"/>
        <w:keepLines w:val="0"/>
        <w:tabs>
          <w:tab w:val="left" w:pos="6424"/>
        </w:tabs>
        <w:spacing w:before="240" w:after="120"/>
        <w:ind w:left="792" w:hanging="360"/>
        <w:jc w:val="center"/>
      </w:pPr>
      <w:r>
        <w:rPr>
          <w:rFonts w:ascii="Times New Roman" w:eastAsia="MS Mincho" w:hAnsi="Times New Roman" w:cs="Times New Roman"/>
          <w:color w:val="17365D"/>
          <w:kern w:val="1"/>
          <w:szCs w:val="24"/>
          <w:lang w:val="x-none"/>
        </w:rPr>
        <w:lastRenderedPageBreak/>
        <w:t>РАЗДЕЛ II. ИНФОРМАЦИОННАЯ КАРТА</w:t>
      </w:r>
    </w:p>
    <w:p w:rsidR="00C03E71" w:rsidRDefault="00C03E71">
      <w:pPr>
        <w:rPr>
          <w:rFonts w:eastAsia="MS Mincho"/>
          <w:color w:val="17365D"/>
          <w:kern w:val="1"/>
        </w:rPr>
      </w:pPr>
    </w:p>
    <w:p w:rsidR="00C03E71" w:rsidRDefault="00C03E71">
      <w:pPr>
        <w:keepNext/>
        <w:jc w:val="center"/>
      </w:pPr>
      <w:bookmarkStart w:id="0" w:name="_2.1._%D0%9E%D0%B1%D1%89%D0%B8%D0%B5_%D1"/>
      <w:bookmarkEnd w:id="0"/>
      <w:r>
        <w:rPr>
          <w:rFonts w:eastAsia="MS Mincho"/>
          <w:b/>
          <w:bCs/>
          <w:i/>
          <w:iCs/>
          <w:color w:val="17365D"/>
          <w:sz w:val="26"/>
          <w:lang w:val="x-none"/>
        </w:rPr>
        <w:t xml:space="preserve">2.1. Общие сведения </w:t>
      </w:r>
      <w:r>
        <w:rPr>
          <w:rFonts w:eastAsia="MS Mincho"/>
          <w:b/>
          <w:bCs/>
          <w:i/>
          <w:iCs/>
          <w:color w:val="17365D"/>
          <w:sz w:val="26"/>
        </w:rPr>
        <w:t xml:space="preserve">о </w:t>
      </w:r>
      <w:r>
        <w:rPr>
          <w:rFonts w:eastAsia="MS Mincho"/>
          <w:b/>
          <w:bCs/>
          <w:i/>
          <w:iCs/>
          <w:color w:val="17365D"/>
          <w:sz w:val="26"/>
          <w:lang w:val="x-none"/>
        </w:rPr>
        <w:t>закупк</w:t>
      </w:r>
      <w:r>
        <w:rPr>
          <w:rFonts w:eastAsia="MS Mincho"/>
          <w:b/>
          <w:bCs/>
          <w:i/>
          <w:iCs/>
          <w:color w:val="17365D"/>
          <w:sz w:val="26"/>
        </w:rPr>
        <w:t>е</w:t>
      </w:r>
    </w:p>
    <w:tbl>
      <w:tblPr>
        <w:tblW w:w="10925" w:type="dxa"/>
        <w:tblInd w:w="-464" w:type="dxa"/>
        <w:tblLayout w:type="fixed"/>
        <w:tblLook w:val="0000" w:firstRow="0" w:lastRow="0" w:firstColumn="0" w:lastColumn="0" w:noHBand="0" w:noVBand="0"/>
      </w:tblPr>
      <w:tblGrid>
        <w:gridCol w:w="567"/>
        <w:gridCol w:w="2552"/>
        <w:gridCol w:w="7806"/>
      </w:tblGrid>
      <w:tr w:rsidR="00C03E71" w:rsidTr="000A327D">
        <w:trPr>
          <w:tblHeader/>
        </w:trPr>
        <w:tc>
          <w:tcPr>
            <w:tcW w:w="567"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b/>
              </w:rPr>
              <w:t>№</w:t>
            </w:r>
          </w:p>
          <w:p w:rsidR="00C03E71" w:rsidRDefault="00C03E71">
            <w:proofErr w:type="gramStart"/>
            <w:r>
              <w:rPr>
                <w:rFonts w:eastAsia="Times New Roman"/>
                <w:b/>
              </w:rPr>
              <w:t>п</w:t>
            </w:r>
            <w:proofErr w:type="gramEnd"/>
            <w:r>
              <w:rPr>
                <w:rFonts w:eastAsia="Times New Roman"/>
                <w:b/>
              </w:rPr>
              <w:t>/п</w:t>
            </w:r>
          </w:p>
        </w:tc>
        <w:tc>
          <w:tcPr>
            <w:tcW w:w="2552"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b/>
              </w:rPr>
              <w:t xml:space="preserve">Наименование </w:t>
            </w:r>
            <w:proofErr w:type="gramStart"/>
            <w:r>
              <w:rPr>
                <w:rFonts w:eastAsia="Times New Roman"/>
                <w:b/>
              </w:rPr>
              <w:t>п</w:t>
            </w:r>
            <w:proofErr w:type="gramEnd"/>
            <w:r>
              <w:rPr>
                <w:rFonts w:eastAsia="Times New Roman"/>
                <w:b/>
              </w:rPr>
              <w:t>/п</w:t>
            </w:r>
          </w:p>
        </w:tc>
        <w:tc>
          <w:tcPr>
            <w:tcW w:w="7806"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C03E71" w:rsidRDefault="00C03E71">
            <w:r>
              <w:rPr>
                <w:rFonts w:eastAsia="Times New Roman"/>
                <w:b/>
              </w:rPr>
              <w:t xml:space="preserve">Содержание </w:t>
            </w:r>
            <w:proofErr w:type="gramStart"/>
            <w:r>
              <w:rPr>
                <w:rFonts w:eastAsia="Times New Roman"/>
                <w:b/>
              </w:rPr>
              <w:t>п</w:t>
            </w:r>
            <w:proofErr w:type="gramEnd"/>
            <w:r>
              <w:rPr>
                <w:rFonts w:eastAsia="Times New Roman"/>
                <w:b/>
              </w:rPr>
              <w:t>/п</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b/>
              </w:rPr>
            </w:pPr>
            <w:bookmarkStart w:id="1" w:name="_Ref368314103"/>
            <w:bookmarkEnd w:id="1"/>
          </w:p>
        </w:tc>
        <w:tc>
          <w:tcPr>
            <w:tcW w:w="2552" w:type="dxa"/>
            <w:tcBorders>
              <w:top w:val="single" w:sz="4" w:space="0" w:color="000000"/>
              <w:left w:val="single" w:sz="4" w:space="0" w:color="000000"/>
              <w:bottom w:val="single" w:sz="4" w:space="0" w:color="000000"/>
            </w:tcBorders>
            <w:shd w:val="clear" w:color="auto" w:fill="F2F2F2"/>
          </w:tcPr>
          <w:p w:rsidR="00C03E71" w:rsidRPr="00AD4F79" w:rsidRDefault="00E148C1">
            <w:r w:rsidRPr="00AD4F79">
              <w:rPr>
                <w:rFonts w:eastAsia="Times New Roman"/>
                <w:bCs/>
              </w:rPr>
              <w:t xml:space="preserve">Наименование, место нахождения, почтовый адрес, адрес электронной почты, номер контактного телефона Заказчика, ответственное должностное лицо Заказчика </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pPr>
            <w:r>
              <w:rPr>
                <w:rFonts w:eastAsia="Times New Roman"/>
                <w:iCs/>
                <w:color w:val="000000"/>
              </w:rPr>
              <w:t>Акционерное общество «Управление теплоснабжения и инженерных сетей» (далее – АО «УТС»)</w:t>
            </w:r>
          </w:p>
          <w:p w:rsidR="00C03E71" w:rsidRDefault="00C03E71">
            <w:pPr>
              <w:autoSpaceDE w:val="0"/>
            </w:pPr>
            <w:r>
              <w:rPr>
                <w:rFonts w:eastAsia="Times New Roman"/>
                <w:iCs/>
                <w:color w:val="000000"/>
              </w:rPr>
              <w:t>Место нахождения и почтовый адрес: 628007, Тюменская обл., ХМАО-Югра, г. Ханты-Мансийск, ул. Чехова 81.</w:t>
            </w:r>
          </w:p>
          <w:p w:rsidR="00C03E71" w:rsidRDefault="00C03E71">
            <w:pPr>
              <w:autoSpaceDE w:val="0"/>
            </w:pPr>
            <w:r>
              <w:rPr>
                <w:rFonts w:eastAsia="Times New Roman"/>
                <w:iCs/>
                <w:color w:val="000000"/>
              </w:rPr>
              <w:t>Адрес электронной почты Заказчика: uts@uts-hm.ru</w:t>
            </w:r>
          </w:p>
          <w:p w:rsidR="00C03E71" w:rsidRDefault="00C03E71">
            <w:pPr>
              <w:autoSpaceDE w:val="0"/>
            </w:pPr>
            <w:r>
              <w:rPr>
                <w:rFonts w:eastAsia="Times New Roman"/>
                <w:iCs/>
                <w:color w:val="000000"/>
              </w:rPr>
              <w:t>Контактный телефон Заказчика: (3467) 32-69-71.</w:t>
            </w:r>
          </w:p>
          <w:p w:rsidR="00C03E71" w:rsidRPr="00AD4F79" w:rsidRDefault="00C03E71">
            <w:pPr>
              <w:autoSpaceDE w:val="0"/>
            </w:pPr>
            <w:r w:rsidRPr="00AD4F79">
              <w:rPr>
                <w:rFonts w:eastAsia="Times New Roman"/>
                <w:iCs/>
                <w:color w:val="000000"/>
              </w:rPr>
              <w:t>Ответственное лицо Заказчика по организационным вопросам проведения закупки:</w:t>
            </w:r>
          </w:p>
          <w:p w:rsidR="00C03E71" w:rsidRPr="00AD4F79" w:rsidRDefault="00A11E96">
            <w:pPr>
              <w:autoSpaceDE w:val="0"/>
            </w:pPr>
            <w:r w:rsidRPr="00AD4F79">
              <w:rPr>
                <w:rFonts w:eastAsia="Times New Roman"/>
                <w:iCs/>
                <w:color w:val="000000"/>
              </w:rPr>
              <w:t>Заместитель н</w:t>
            </w:r>
            <w:r w:rsidR="00941662" w:rsidRPr="00AD4F79">
              <w:rPr>
                <w:rFonts w:eastAsia="Times New Roman"/>
                <w:iCs/>
                <w:color w:val="000000"/>
              </w:rPr>
              <w:t>ачальник</w:t>
            </w:r>
            <w:r w:rsidRPr="00AD4F79">
              <w:rPr>
                <w:rFonts w:eastAsia="Times New Roman"/>
                <w:iCs/>
                <w:color w:val="000000"/>
              </w:rPr>
              <w:t>а</w:t>
            </w:r>
            <w:r w:rsidR="00941662" w:rsidRPr="00AD4F79">
              <w:rPr>
                <w:rFonts w:eastAsia="Times New Roman"/>
                <w:iCs/>
                <w:color w:val="000000"/>
              </w:rPr>
              <w:t xml:space="preserve"> отдела снабжения АО «УТС» </w:t>
            </w:r>
            <w:r w:rsidRPr="00AD4F79">
              <w:rPr>
                <w:rFonts w:eastAsia="Times New Roman"/>
                <w:iCs/>
                <w:color w:val="000000"/>
              </w:rPr>
              <w:t>Гордеева Елена Викторовна</w:t>
            </w:r>
            <w:r w:rsidR="00C03E71" w:rsidRPr="00AD4F79">
              <w:rPr>
                <w:rFonts w:eastAsia="Times New Roman"/>
                <w:iCs/>
                <w:color w:val="000000"/>
              </w:rPr>
              <w:t xml:space="preserve"> тел. (3467) 32-69-89.</w:t>
            </w:r>
          </w:p>
          <w:p w:rsidR="00444A6E" w:rsidRPr="00AD4F79" w:rsidRDefault="00444A6E" w:rsidP="00444A6E">
            <w:pPr>
              <w:autoSpaceDE w:val="0"/>
              <w:rPr>
                <w:rFonts w:eastAsia="Times New Roman"/>
                <w:iCs/>
                <w:color w:val="000000"/>
              </w:rPr>
            </w:pPr>
            <w:r w:rsidRPr="00AD4F79">
              <w:rPr>
                <w:rFonts w:eastAsia="Times New Roman"/>
                <w:iCs/>
                <w:color w:val="000000"/>
              </w:rPr>
              <w:t xml:space="preserve">Ответственное лицо по техническим вопросам: </w:t>
            </w:r>
          </w:p>
          <w:p w:rsidR="00C03E71" w:rsidRDefault="00391DA5" w:rsidP="00C33032">
            <w:pPr>
              <w:autoSpaceDE w:val="0"/>
            </w:pPr>
            <w:r>
              <w:rPr>
                <w:rFonts w:eastAsia="Times New Roman"/>
                <w:iCs/>
                <w:color w:val="000000"/>
              </w:rPr>
              <w:t xml:space="preserve">Специалист по охране труда </w:t>
            </w:r>
            <w:proofErr w:type="spellStart"/>
            <w:r>
              <w:rPr>
                <w:rFonts w:eastAsia="Times New Roman"/>
                <w:iCs/>
                <w:color w:val="000000"/>
              </w:rPr>
              <w:t>Азисов</w:t>
            </w:r>
            <w:proofErr w:type="spellEnd"/>
            <w:r>
              <w:rPr>
                <w:rFonts w:eastAsia="Times New Roman"/>
                <w:iCs/>
                <w:color w:val="000000"/>
              </w:rPr>
              <w:t xml:space="preserve"> Тимур </w:t>
            </w:r>
            <w:proofErr w:type="spellStart"/>
            <w:r>
              <w:rPr>
                <w:rFonts w:eastAsia="Times New Roman"/>
                <w:iCs/>
                <w:color w:val="000000"/>
              </w:rPr>
              <w:t>Магсумович</w:t>
            </w:r>
            <w:proofErr w:type="spellEnd"/>
            <w:r>
              <w:rPr>
                <w:bCs/>
              </w:rPr>
              <w:t xml:space="preserve"> </w:t>
            </w:r>
            <w:r w:rsidRPr="00E858B5">
              <w:rPr>
                <w:bCs/>
              </w:rPr>
              <w:t xml:space="preserve">тел. </w:t>
            </w:r>
            <w:r>
              <w:rPr>
                <w:bCs/>
              </w:rPr>
              <w:t>(3467) 32-76-43</w:t>
            </w:r>
            <w:r w:rsidR="00B86395" w:rsidRPr="00AD4F79">
              <w:rPr>
                <w:rFonts w:eastAsia="Times New Roman"/>
                <w:iCs/>
                <w:color w:val="000000"/>
              </w:rPr>
              <w:t>.</w:t>
            </w:r>
          </w:p>
        </w:tc>
      </w:tr>
      <w:tr w:rsidR="00C03E71" w:rsidTr="00BF1814">
        <w:tc>
          <w:tcPr>
            <w:tcW w:w="567" w:type="dxa"/>
            <w:tcBorders>
              <w:top w:val="single" w:sz="4" w:space="0" w:color="000000"/>
              <w:left w:val="single" w:sz="4" w:space="0" w:color="000000"/>
              <w:bottom w:val="single" w:sz="4" w:space="0" w:color="auto"/>
            </w:tcBorders>
            <w:shd w:val="clear" w:color="auto" w:fill="auto"/>
          </w:tcPr>
          <w:p w:rsidR="00C03E71" w:rsidRDefault="00C03E71">
            <w:pPr>
              <w:numPr>
                <w:ilvl w:val="0"/>
                <w:numId w:val="3"/>
              </w:numPr>
              <w:tabs>
                <w:tab w:val="left" w:pos="-250"/>
              </w:tabs>
              <w:snapToGrid w:val="0"/>
              <w:ind w:left="34" w:right="176" w:firstLine="0"/>
              <w:rPr>
                <w:rFonts w:eastAsia="Times New Roman"/>
                <w:color w:val="000000"/>
              </w:rPr>
            </w:pPr>
            <w:bookmarkStart w:id="2" w:name="_Ref422825813"/>
            <w:bookmarkEnd w:id="2"/>
          </w:p>
        </w:tc>
        <w:tc>
          <w:tcPr>
            <w:tcW w:w="2552" w:type="dxa"/>
            <w:tcBorders>
              <w:top w:val="single" w:sz="4" w:space="0" w:color="000000"/>
              <w:left w:val="single" w:sz="4" w:space="0" w:color="000000"/>
              <w:bottom w:val="single" w:sz="4" w:space="0" w:color="auto"/>
            </w:tcBorders>
            <w:shd w:val="clear" w:color="auto" w:fill="F2F2F2"/>
            <w:vAlign w:val="center"/>
          </w:tcPr>
          <w:p w:rsidR="00C03E71" w:rsidRPr="00AD4F79" w:rsidRDefault="00C03E71" w:rsidP="00E31503">
            <w:pPr>
              <w:pStyle w:val="rvps1"/>
              <w:jc w:val="left"/>
            </w:pPr>
            <w:bookmarkStart w:id="3" w:name="%D1%84%D0%BE%D1%80%D0%BC%D0%B02"/>
            <w:r w:rsidRPr="00AD4F79">
              <w:rPr>
                <w:bCs/>
              </w:rPr>
              <w:t xml:space="preserve">Особенности участия </w:t>
            </w:r>
            <w:r w:rsidR="00E31503" w:rsidRPr="00AD4F79">
              <w:rPr>
                <w:bCs/>
              </w:rPr>
              <w:t>СМСП</w:t>
            </w:r>
            <w:r w:rsidRPr="00AD4F79">
              <w:rPr>
                <w:bCs/>
              </w:rPr>
              <w:t xml:space="preserve"> </w:t>
            </w:r>
            <w:bookmarkEnd w:id="3"/>
          </w:p>
        </w:tc>
        <w:tc>
          <w:tcPr>
            <w:tcW w:w="78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pStyle w:val="Default"/>
              <w:jc w:val="center"/>
            </w:pPr>
            <w:r>
              <w:rPr>
                <w:b/>
                <w:bCs/>
                <w:u w:val="single"/>
              </w:rPr>
              <w:t>Участниками закупки могут быть только субъекты малого и среднего предпринимательства</w:t>
            </w:r>
          </w:p>
          <w:p w:rsidR="00C03E71" w:rsidRDefault="00C03E71">
            <w:pPr>
              <w:pStyle w:val="Default"/>
              <w:rPr>
                <w:b/>
                <w:bCs/>
                <w:u w:val="single"/>
              </w:rPr>
            </w:pPr>
          </w:p>
        </w:tc>
      </w:tr>
      <w:tr w:rsidR="00BF1814" w:rsidTr="00BF1814">
        <w:tc>
          <w:tcPr>
            <w:tcW w:w="567" w:type="dxa"/>
            <w:tcBorders>
              <w:top w:val="single" w:sz="4" w:space="0" w:color="auto"/>
              <w:left w:val="single" w:sz="4" w:space="0" w:color="auto"/>
              <w:bottom w:val="single" w:sz="4" w:space="0" w:color="auto"/>
              <w:right w:val="single" w:sz="4" w:space="0" w:color="auto"/>
            </w:tcBorders>
            <w:shd w:val="clear" w:color="auto" w:fill="auto"/>
          </w:tcPr>
          <w:p w:rsidR="00BF1814" w:rsidRDefault="00BF1814" w:rsidP="00BF1814">
            <w:pPr>
              <w:numPr>
                <w:ilvl w:val="0"/>
                <w:numId w:val="3"/>
              </w:numPr>
              <w:tabs>
                <w:tab w:val="left" w:pos="-250"/>
              </w:tabs>
              <w:snapToGrid w:val="0"/>
              <w:ind w:left="34" w:right="176" w:firstLine="0"/>
              <w:rPr>
                <w:rFonts w:eastAsia="Times New Roman"/>
                <w:bCs/>
              </w:rPr>
            </w:pPr>
            <w:bookmarkStart w:id="4" w:name="_Ref479241084"/>
            <w:bookmarkEnd w:id="4"/>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BF1814" w:rsidRPr="00AD4F79" w:rsidRDefault="00BF1814" w:rsidP="00BF1814">
            <w:pPr>
              <w:autoSpaceDE w:val="0"/>
              <w:autoSpaceDN w:val="0"/>
              <w:adjustRightInd w:val="0"/>
              <w:ind w:left="34"/>
              <w:rPr>
                <w:bCs/>
                <w:color w:val="000000"/>
              </w:rPr>
            </w:pPr>
            <w:proofErr w:type="gramStart"/>
            <w:r w:rsidRPr="00AD4F79">
              <w:rPr>
                <w:rFonts w:eastAsia="Times New Roman"/>
                <w:color w:val="000000"/>
              </w:rPr>
              <w:t xml:space="preserve">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w:t>
            </w:r>
            <w:r w:rsidRPr="00AD4F79">
              <w:rPr>
                <w:rFonts w:eastAsia="Times New Roman"/>
                <w:color w:val="000000"/>
              </w:rPr>
              <w:lastRenderedPageBreak/>
              <w:t>российскими лицами, в случае, если такие запрет</w:t>
            </w:r>
            <w:proofErr w:type="gramEnd"/>
            <w:r w:rsidRPr="00AD4F79">
              <w:rPr>
                <w:rFonts w:eastAsia="Times New Roman"/>
                <w:color w:val="000000"/>
              </w:rPr>
              <w:t xml:space="preserve">, ограничение, преимущество </w:t>
            </w:r>
            <w:proofErr w:type="gramStart"/>
            <w:r w:rsidRPr="00AD4F79">
              <w:rPr>
                <w:rFonts w:eastAsia="Times New Roman"/>
                <w:color w:val="000000"/>
              </w:rPr>
              <w:t>установлены</w:t>
            </w:r>
            <w:proofErr w:type="gramEnd"/>
          </w:p>
        </w:tc>
        <w:tc>
          <w:tcPr>
            <w:tcW w:w="7806" w:type="dxa"/>
            <w:tcBorders>
              <w:top w:val="single" w:sz="4" w:space="0" w:color="000000"/>
              <w:left w:val="single" w:sz="4" w:space="0" w:color="auto"/>
              <w:bottom w:val="single" w:sz="4" w:space="0" w:color="000000"/>
              <w:right w:val="single" w:sz="4" w:space="0" w:color="000000"/>
            </w:tcBorders>
            <w:shd w:val="clear" w:color="auto" w:fill="auto"/>
            <w:vAlign w:val="center"/>
          </w:tcPr>
          <w:p w:rsidR="00F510BC" w:rsidRPr="00171525" w:rsidRDefault="00F510BC" w:rsidP="00F510BC">
            <w:pPr>
              <w:pStyle w:val="Default"/>
              <w:rPr>
                <w:bCs/>
              </w:rPr>
            </w:pPr>
            <w:proofErr w:type="gramStart"/>
            <w:r w:rsidRPr="00171525">
              <w:rPr>
                <w:bCs/>
              </w:rPr>
              <w:lastRenderedPageBreak/>
              <w:t xml:space="preserve">Не применяется: </w:t>
            </w:r>
            <w:proofErr w:type="spellStart"/>
            <w:r w:rsidRPr="00171525">
              <w:rPr>
                <w:bCs/>
              </w:rPr>
              <w:t>пп</w:t>
            </w:r>
            <w:proofErr w:type="spellEnd"/>
            <w:r w:rsidRPr="00171525">
              <w:rPr>
                <w:bCs/>
              </w:rPr>
              <w:t xml:space="preserve">. «м» п. 4 Постановления Правительства Российской Федерации от 23.12.2024г.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w:t>
            </w:r>
            <w:proofErr w:type="spellStart"/>
            <w:r w:rsidRPr="00171525">
              <w:rPr>
                <w:bCs/>
              </w:rPr>
              <w:t>абз</w:t>
            </w:r>
            <w:proofErr w:type="spellEnd"/>
            <w:r w:rsidRPr="00171525">
              <w:rPr>
                <w:bCs/>
              </w:rPr>
              <w:t xml:space="preserve">. 2 </w:t>
            </w:r>
            <w:proofErr w:type="spellStart"/>
            <w:r w:rsidRPr="00171525">
              <w:rPr>
                <w:bCs/>
              </w:rPr>
              <w:t>пп</w:t>
            </w:r>
            <w:proofErr w:type="spellEnd"/>
            <w:r w:rsidRPr="00171525">
              <w:rPr>
                <w:bCs/>
              </w:rPr>
              <w:t>. «л» п. 4 Постановления № 1875.</w:t>
            </w:r>
            <w:proofErr w:type="gramEnd"/>
          </w:p>
          <w:p w:rsidR="007406F6" w:rsidRDefault="00F510BC" w:rsidP="00F510BC">
            <w:pPr>
              <w:autoSpaceDE w:val="0"/>
              <w:autoSpaceDN w:val="0"/>
              <w:adjustRightInd w:val="0"/>
              <w:ind w:left="34"/>
              <w:rPr>
                <w:bCs/>
                <w:color w:val="000000"/>
              </w:rPr>
            </w:pPr>
            <w:r w:rsidRPr="00171525">
              <w:rPr>
                <w:bCs/>
              </w:rPr>
              <w:t>Заказчик является организацией, осуществляющей регулируемый вид деятельности в сфере теплоснабжения.</w:t>
            </w:r>
          </w:p>
          <w:p w:rsidR="00BF1814" w:rsidRPr="006A0C0C" w:rsidRDefault="00BF1814" w:rsidP="000C66D7">
            <w:pPr>
              <w:pStyle w:val="Default"/>
              <w:rPr>
                <w:highlight w:val="cyan"/>
              </w:rPr>
            </w:pPr>
          </w:p>
        </w:tc>
      </w:tr>
      <w:tr w:rsidR="00C03E71" w:rsidTr="00BF1814">
        <w:trPr>
          <w:trHeight w:val="852"/>
        </w:trPr>
        <w:tc>
          <w:tcPr>
            <w:tcW w:w="567" w:type="dxa"/>
            <w:tcBorders>
              <w:top w:val="single" w:sz="4" w:space="0" w:color="auto"/>
              <w:left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bCs/>
              </w:rPr>
            </w:pPr>
            <w:bookmarkStart w:id="5" w:name="_Ref378108959"/>
            <w:bookmarkEnd w:id="5"/>
          </w:p>
        </w:tc>
        <w:tc>
          <w:tcPr>
            <w:tcW w:w="2552" w:type="dxa"/>
            <w:tcBorders>
              <w:top w:val="single" w:sz="4" w:space="0" w:color="auto"/>
              <w:left w:val="single" w:sz="4" w:space="0" w:color="000000"/>
            </w:tcBorders>
            <w:shd w:val="clear" w:color="auto" w:fill="F2F2F2"/>
          </w:tcPr>
          <w:p w:rsidR="00C03E71" w:rsidRPr="00AD4F79" w:rsidRDefault="006A0C0C">
            <w:r w:rsidRPr="00AD4F79">
              <w:rPr>
                <w:rFonts w:eastAsia="Times New Roman"/>
              </w:rPr>
              <w:t>ЭП</w:t>
            </w:r>
          </w:p>
        </w:tc>
        <w:tc>
          <w:tcPr>
            <w:tcW w:w="7806" w:type="dxa"/>
            <w:tcBorders>
              <w:top w:val="single" w:sz="4" w:space="0" w:color="000000"/>
              <w:left w:val="single" w:sz="4" w:space="0" w:color="000000"/>
              <w:right w:val="single" w:sz="4" w:space="0" w:color="000000"/>
            </w:tcBorders>
            <w:shd w:val="clear" w:color="auto" w:fill="auto"/>
          </w:tcPr>
          <w:p w:rsidR="00C03E71" w:rsidRPr="00AD4F79" w:rsidRDefault="00C03E71" w:rsidP="006A0C0C">
            <w:r w:rsidRPr="00AD4F79">
              <w:rPr>
                <w:rFonts w:eastAsia="Times New Roman"/>
              </w:rPr>
              <w:t xml:space="preserve">Запрос предложений проводится в соответствии с правилами и с использованием функционала </w:t>
            </w:r>
            <w:r w:rsidR="006A0C0C" w:rsidRPr="00AD4F79">
              <w:rPr>
                <w:rFonts w:eastAsia="Times New Roman"/>
              </w:rPr>
              <w:t>ЭП</w:t>
            </w:r>
            <w:r w:rsidRPr="00AD4F79">
              <w:rPr>
                <w:rFonts w:eastAsia="Times New Roman"/>
              </w:rPr>
              <w:t xml:space="preserve"> </w:t>
            </w:r>
            <w:r w:rsidR="00B6401F" w:rsidRPr="00AD4F79">
              <w:rPr>
                <w:rFonts w:eastAsia="Times New Roman"/>
              </w:rPr>
              <w:t>ТЭК-Торг</w:t>
            </w:r>
            <w:r w:rsidRPr="00AD4F79">
              <w:rPr>
                <w:rFonts w:eastAsia="Times New Roman"/>
              </w:rPr>
              <w:t xml:space="preserve">, </w:t>
            </w:r>
            <w:proofErr w:type="gramStart"/>
            <w:r w:rsidRPr="00AD4F79">
              <w:rPr>
                <w:rFonts w:eastAsia="Times New Roman"/>
              </w:rPr>
              <w:t>находящейся</w:t>
            </w:r>
            <w:proofErr w:type="gramEnd"/>
            <w:r w:rsidRPr="00AD4F79">
              <w:rPr>
                <w:rFonts w:eastAsia="Times New Roman"/>
              </w:rPr>
              <w:t xml:space="preserve"> по адресу </w:t>
            </w:r>
            <w:hyperlink r:id="rId10" w:history="1">
              <w:r w:rsidR="00B6401F" w:rsidRPr="00AD4F79">
                <w:rPr>
                  <w:rStyle w:val="a5"/>
                  <w:lang w:val="en-US"/>
                </w:rPr>
                <w:t>http</w:t>
              </w:r>
              <w:r w:rsidR="00B6401F" w:rsidRPr="00AD4F79">
                <w:rPr>
                  <w:rStyle w:val="a5"/>
                </w:rPr>
                <w:t>://</w:t>
              </w:r>
              <w:r w:rsidR="00B6401F" w:rsidRPr="00AD4F79">
                <w:rPr>
                  <w:rStyle w:val="a5"/>
                  <w:lang w:val="en-US"/>
                </w:rPr>
                <w:t>www</w:t>
              </w:r>
              <w:r w:rsidR="00B6401F" w:rsidRPr="00AD4F79">
                <w:rPr>
                  <w:rStyle w:val="a5"/>
                </w:rPr>
                <w:t>.</w:t>
              </w:r>
              <w:proofErr w:type="spellStart"/>
              <w:r w:rsidR="00B6401F" w:rsidRPr="00AD4F79">
                <w:rPr>
                  <w:rStyle w:val="a5"/>
                  <w:lang w:val="en-US"/>
                </w:rPr>
                <w:t>tektorg</w:t>
              </w:r>
              <w:proofErr w:type="spellEnd"/>
              <w:r w:rsidR="00B6401F" w:rsidRPr="00AD4F79">
                <w:rPr>
                  <w:rStyle w:val="a5"/>
                </w:rPr>
                <w:t>.</w:t>
              </w:r>
              <w:proofErr w:type="spellStart"/>
              <w:r w:rsidR="00B6401F" w:rsidRPr="00AD4F79">
                <w:rPr>
                  <w:rStyle w:val="a5"/>
                  <w:lang w:val="en-US"/>
                </w:rPr>
                <w:t>ru</w:t>
              </w:r>
              <w:proofErr w:type="spellEnd"/>
              <w:r w:rsidR="00B6401F" w:rsidRPr="00AD4F79">
                <w:rPr>
                  <w:rStyle w:val="a5"/>
                </w:rPr>
                <w:t>/</w:t>
              </w:r>
            </w:hyperlink>
            <w:r w:rsidRPr="00AD4F79">
              <w:rPr>
                <w:rFonts w:eastAsia="Times New Roman"/>
              </w:rPr>
              <w:t>.</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auto"/>
          </w:tcPr>
          <w:p w:rsidR="00C03E71" w:rsidRPr="00AD4F79" w:rsidRDefault="00C03E71">
            <w:r w:rsidRPr="00AD4F79">
              <w:rPr>
                <w:rFonts w:eastAsia="Times New Roman"/>
              </w:rPr>
              <w:t>Способ закупки и форма закупки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Pr="00AD4F79" w:rsidRDefault="00C03E71">
            <w:r w:rsidRPr="00AD4F79">
              <w:rPr>
                <w:rFonts w:eastAsia="Times New Roman"/>
              </w:rPr>
              <w:t>Запрос предложений в электронной форме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Pr="00AD4F79" w:rsidRDefault="00C03E71" w:rsidP="002B4ECD">
            <w:r w:rsidRPr="00AD4F79">
              <w:rPr>
                <w:rFonts w:eastAsia="Times New Roman"/>
              </w:rPr>
              <w:t xml:space="preserve">Дата размещения </w:t>
            </w:r>
            <w:r w:rsidR="002B4ECD" w:rsidRPr="00AD4F79">
              <w:rPr>
                <w:rFonts w:eastAsia="Times New Roman"/>
              </w:rPr>
              <w:t>и</w:t>
            </w:r>
            <w:r w:rsidRPr="00AD4F79">
              <w:rPr>
                <w:rFonts w:eastAsia="Times New Roman"/>
              </w:rPr>
              <w:t xml:space="preserve">звещения о </w:t>
            </w:r>
            <w:r w:rsidR="002B4ECD" w:rsidRPr="00AD4F79">
              <w:rPr>
                <w:rFonts w:eastAsia="Times New Roman"/>
              </w:rPr>
              <w:t>проведении запроса предложений</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Pr="002B4ECD" w:rsidRDefault="00A31594" w:rsidP="00391DA5">
            <w:pPr>
              <w:rPr>
                <w:highlight w:val="cyan"/>
              </w:rPr>
            </w:pPr>
            <w:r w:rsidRPr="00AD4F79">
              <w:rPr>
                <w:rFonts w:eastAsia="Times New Roman"/>
              </w:rPr>
              <w:t>«</w:t>
            </w:r>
            <w:r w:rsidR="00F510BC">
              <w:rPr>
                <w:rFonts w:eastAsia="Times New Roman"/>
              </w:rPr>
              <w:t>2</w:t>
            </w:r>
            <w:r w:rsidR="00391DA5">
              <w:rPr>
                <w:rFonts w:eastAsia="Times New Roman"/>
              </w:rPr>
              <w:t>7</w:t>
            </w:r>
            <w:r w:rsidRPr="00AD4F79">
              <w:rPr>
                <w:rFonts w:eastAsia="Times New Roman"/>
              </w:rPr>
              <w:t xml:space="preserve">» </w:t>
            </w:r>
            <w:r w:rsidR="00F510BC">
              <w:rPr>
                <w:rFonts w:eastAsia="Times New Roman"/>
              </w:rPr>
              <w:t>февраля</w:t>
            </w:r>
            <w:r w:rsidRPr="00AD4F79">
              <w:rPr>
                <w:rFonts w:eastAsia="Times New Roman"/>
              </w:rPr>
              <w:t xml:space="preserve"> 202</w:t>
            </w:r>
            <w:r w:rsidR="00AD4F79">
              <w:rPr>
                <w:rFonts w:eastAsia="Times New Roman"/>
              </w:rPr>
              <w:t>5</w:t>
            </w:r>
            <w:r w:rsidRPr="00AD4F79">
              <w:rPr>
                <w:rFonts w:eastAsia="Times New Roman"/>
              </w:rPr>
              <w:t xml:space="preserve"> года</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Pr="00A15122" w:rsidRDefault="00C03E71">
            <w:pPr>
              <w:numPr>
                <w:ilvl w:val="0"/>
                <w:numId w:val="3"/>
              </w:numPr>
              <w:tabs>
                <w:tab w:val="left" w:pos="-250"/>
              </w:tabs>
              <w:snapToGrid w:val="0"/>
              <w:ind w:left="34" w:right="176" w:firstLine="0"/>
              <w:contextualSpacing/>
              <w:rPr>
                <w:rFonts w:eastAsia="Times New Roman"/>
              </w:rPr>
            </w:pPr>
            <w:bookmarkStart w:id="6" w:name="_Ref368304315"/>
            <w:bookmarkEnd w:id="6"/>
          </w:p>
        </w:tc>
        <w:tc>
          <w:tcPr>
            <w:tcW w:w="2552" w:type="dxa"/>
            <w:tcBorders>
              <w:top w:val="single" w:sz="4" w:space="0" w:color="000000"/>
              <w:left w:val="single" w:sz="4" w:space="0" w:color="000000"/>
              <w:bottom w:val="single" w:sz="4" w:space="0" w:color="000000"/>
            </w:tcBorders>
            <w:shd w:val="clear" w:color="auto" w:fill="F2F2F2"/>
          </w:tcPr>
          <w:p w:rsidR="00C03E71" w:rsidRPr="00AD4F79" w:rsidRDefault="00C03E71" w:rsidP="002B4ECD">
            <w:r w:rsidRPr="00AD4F79">
              <w:rPr>
                <w:rFonts w:eastAsia="Times New Roman"/>
              </w:rPr>
              <w:t xml:space="preserve">Порядок, дата начала, дата и время окончания срока подачи </w:t>
            </w:r>
            <w:r w:rsidR="002B4ECD" w:rsidRPr="00AD4F79">
              <w:rPr>
                <w:rFonts w:eastAsia="Times New Roman"/>
              </w:rPr>
              <w:t>з</w:t>
            </w:r>
            <w:r w:rsidRPr="00AD4F79">
              <w:rPr>
                <w:rFonts w:eastAsia="Times New Roman"/>
              </w:rPr>
              <w:t>аявок</w:t>
            </w:r>
            <w:r w:rsidR="00852CC0" w:rsidRPr="00AD4F79">
              <w:rPr>
                <w:rFonts w:eastAsia="Times New Roman"/>
              </w:rPr>
              <w:t xml:space="preserve"> (окончательных предложений)</w:t>
            </w:r>
            <w:r w:rsidRPr="00AD4F79">
              <w:rPr>
                <w:rFonts w:eastAsia="Times New Roman"/>
              </w:rPr>
              <w:t xml:space="preserve"> на участие в </w:t>
            </w:r>
            <w:r w:rsidR="002B4ECD" w:rsidRPr="00AD4F79">
              <w:rPr>
                <w:rFonts w:eastAsia="Times New Roman"/>
              </w:rPr>
              <w:t>запросе предложений</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Pr="00AD4F79" w:rsidRDefault="00C03E71">
            <w:r w:rsidRPr="00AD4F79">
              <w:rPr>
                <w:rFonts w:eastAsia="Times New Roman"/>
              </w:rPr>
              <w:t xml:space="preserve">Заявки подаются посредством </w:t>
            </w:r>
            <w:r w:rsidR="002B4ECD" w:rsidRPr="00AD4F79">
              <w:rPr>
                <w:rFonts w:eastAsia="Times New Roman"/>
              </w:rPr>
              <w:t>ЭП</w:t>
            </w:r>
            <w:r w:rsidRPr="00AD4F79">
              <w:rPr>
                <w:rFonts w:eastAsia="Times New Roman"/>
              </w:rPr>
              <w:t xml:space="preserve"> по адресу: </w:t>
            </w:r>
            <w:hyperlink r:id="rId11" w:history="1">
              <w:r w:rsidR="00B6401F" w:rsidRPr="00AD4F79">
                <w:rPr>
                  <w:rStyle w:val="a5"/>
                  <w:lang w:val="en-US"/>
                </w:rPr>
                <w:t>http</w:t>
              </w:r>
              <w:r w:rsidR="00B6401F" w:rsidRPr="00AD4F79">
                <w:rPr>
                  <w:rStyle w:val="a5"/>
                </w:rPr>
                <w:t>://</w:t>
              </w:r>
              <w:r w:rsidR="00B6401F" w:rsidRPr="00AD4F79">
                <w:rPr>
                  <w:rStyle w:val="a5"/>
                  <w:lang w:val="en-US"/>
                </w:rPr>
                <w:t>www</w:t>
              </w:r>
              <w:r w:rsidR="00B6401F" w:rsidRPr="00AD4F79">
                <w:rPr>
                  <w:rStyle w:val="a5"/>
                </w:rPr>
                <w:t>.</w:t>
              </w:r>
              <w:proofErr w:type="spellStart"/>
              <w:r w:rsidR="00B6401F" w:rsidRPr="00AD4F79">
                <w:rPr>
                  <w:rStyle w:val="a5"/>
                  <w:lang w:val="en-US"/>
                </w:rPr>
                <w:t>tektorg</w:t>
              </w:r>
              <w:proofErr w:type="spellEnd"/>
              <w:r w:rsidR="00B6401F" w:rsidRPr="00AD4F79">
                <w:rPr>
                  <w:rStyle w:val="a5"/>
                </w:rPr>
                <w:t>.</w:t>
              </w:r>
              <w:proofErr w:type="spellStart"/>
              <w:r w:rsidR="00B6401F" w:rsidRPr="00AD4F79">
                <w:rPr>
                  <w:rStyle w:val="a5"/>
                  <w:lang w:val="en-US"/>
                </w:rPr>
                <w:t>ru</w:t>
              </w:r>
              <w:proofErr w:type="spellEnd"/>
              <w:r w:rsidR="00B6401F" w:rsidRPr="00AD4F79">
                <w:rPr>
                  <w:rStyle w:val="a5"/>
                </w:rPr>
                <w:t>/</w:t>
              </w:r>
            </w:hyperlink>
            <w:r w:rsidRPr="00AD4F79">
              <w:rPr>
                <w:rFonts w:eastAsia="Times New Roman"/>
              </w:rPr>
              <w:t xml:space="preserve">,                                    в соответствии с </w:t>
            </w:r>
            <w:r w:rsidR="002B4ECD" w:rsidRPr="00AD4F79">
              <w:rPr>
                <w:rFonts w:eastAsia="Times New Roman"/>
              </w:rPr>
              <w:t>р</w:t>
            </w:r>
            <w:r w:rsidRPr="00AD4F79">
              <w:rPr>
                <w:rFonts w:eastAsia="Times New Roman"/>
              </w:rPr>
              <w:t xml:space="preserve">егламентом работы </w:t>
            </w:r>
            <w:r w:rsidR="002B4ECD" w:rsidRPr="00AD4F79">
              <w:rPr>
                <w:rFonts w:eastAsia="Times New Roman"/>
              </w:rPr>
              <w:t>ЭП</w:t>
            </w:r>
            <w:r w:rsidRPr="00AD4F79">
              <w:rPr>
                <w:rFonts w:eastAsia="Times New Roman"/>
              </w:rPr>
              <w:t>.</w:t>
            </w:r>
          </w:p>
          <w:p w:rsidR="00C03E71" w:rsidRPr="00AD4F79" w:rsidRDefault="00C03E71">
            <w:pPr>
              <w:rPr>
                <w:rFonts w:eastAsia="Times New Roman"/>
                <w:sz w:val="10"/>
                <w:szCs w:val="10"/>
              </w:rPr>
            </w:pPr>
          </w:p>
          <w:p w:rsidR="00C03E71" w:rsidRPr="00AD4F79" w:rsidRDefault="00C03E71">
            <w:proofErr w:type="gramStart"/>
            <w:r w:rsidRPr="00AD4F79">
              <w:rPr>
                <w:rFonts w:eastAsia="Times New Roman"/>
              </w:rPr>
              <w:t xml:space="preserve">Дата начала срока: день размещения на </w:t>
            </w:r>
            <w:r w:rsidR="002B4ECD" w:rsidRPr="00AD4F79">
              <w:rPr>
                <w:rFonts w:eastAsia="Times New Roman"/>
              </w:rPr>
              <w:t>ЭП</w:t>
            </w:r>
            <w:r w:rsidRPr="00AD4F79">
              <w:rPr>
                <w:rFonts w:eastAsia="Times New Roman"/>
              </w:rPr>
              <w:t xml:space="preserve"> и в ЕИС </w:t>
            </w:r>
            <w:r w:rsidR="002B4ECD" w:rsidRPr="00AD4F79">
              <w:rPr>
                <w:rFonts w:eastAsia="Times New Roman"/>
              </w:rPr>
              <w:t>и</w:t>
            </w:r>
            <w:r w:rsidRPr="00AD4F79">
              <w:rPr>
                <w:rFonts w:eastAsia="Times New Roman"/>
              </w:rPr>
              <w:t xml:space="preserve">звещения о проведении запроса предложений и </w:t>
            </w:r>
            <w:r w:rsidR="002B4ECD" w:rsidRPr="00AD4F79">
              <w:rPr>
                <w:rFonts w:eastAsia="Times New Roman"/>
              </w:rPr>
              <w:t>д</w:t>
            </w:r>
            <w:r w:rsidRPr="00AD4F79">
              <w:rPr>
                <w:rFonts w:eastAsia="Times New Roman"/>
              </w:rPr>
              <w:t xml:space="preserve">окументации о проведении запроса предложений, а если на </w:t>
            </w:r>
            <w:r w:rsidR="002B4ECD" w:rsidRPr="00AD4F79">
              <w:rPr>
                <w:rFonts w:eastAsia="Times New Roman"/>
              </w:rPr>
              <w:t>ЭП</w:t>
            </w:r>
            <w:r w:rsidRPr="00AD4F79">
              <w:rPr>
                <w:rFonts w:eastAsia="Times New Roman"/>
              </w:rPr>
              <w:t xml:space="preserve"> или в ЕИС возникли технические или иные неполадки, блокирующие доступ к </w:t>
            </w:r>
            <w:r w:rsidR="002B4ECD" w:rsidRPr="00AD4F79">
              <w:rPr>
                <w:rFonts w:eastAsia="Times New Roman"/>
              </w:rPr>
              <w:t>ЭП</w:t>
            </w:r>
            <w:r w:rsidRPr="00AD4F79">
              <w:rPr>
                <w:rFonts w:eastAsia="Times New Roman"/>
              </w:rPr>
              <w:t xml:space="preserve"> и ЕИС - день размещения </w:t>
            </w:r>
            <w:r w:rsidR="002B4ECD" w:rsidRPr="00AD4F79">
              <w:rPr>
                <w:rFonts w:eastAsia="Times New Roman"/>
              </w:rPr>
              <w:t>и</w:t>
            </w:r>
            <w:r w:rsidRPr="00AD4F79">
              <w:rPr>
                <w:rFonts w:eastAsia="Times New Roman"/>
              </w:rPr>
              <w:t xml:space="preserve">звещения о </w:t>
            </w:r>
            <w:r w:rsidR="002B4ECD" w:rsidRPr="00AD4F79">
              <w:rPr>
                <w:rFonts w:eastAsia="Times New Roman"/>
              </w:rPr>
              <w:t>проведении запроса предложений</w:t>
            </w:r>
            <w:r w:rsidRPr="00AD4F79">
              <w:rPr>
                <w:rFonts w:eastAsia="Times New Roman"/>
              </w:rPr>
              <w:t xml:space="preserve"> и </w:t>
            </w:r>
            <w:r w:rsidR="002B4ECD" w:rsidRPr="00AD4F79">
              <w:rPr>
                <w:rFonts w:eastAsia="Times New Roman"/>
              </w:rPr>
              <w:t>д</w:t>
            </w:r>
            <w:r w:rsidRPr="00AD4F79">
              <w:rPr>
                <w:rFonts w:eastAsia="Times New Roman"/>
              </w:rPr>
              <w:t xml:space="preserve">окументации о </w:t>
            </w:r>
            <w:r w:rsidR="002B4ECD" w:rsidRPr="00AD4F79">
              <w:rPr>
                <w:rFonts w:eastAsia="Times New Roman"/>
              </w:rPr>
              <w:t>проведении запроса предложений</w:t>
            </w:r>
            <w:r w:rsidRPr="00AD4F79">
              <w:rPr>
                <w:rFonts w:eastAsia="Times New Roman"/>
              </w:rPr>
              <w:t xml:space="preserve"> на сайте Заказчика.</w:t>
            </w:r>
            <w:proofErr w:type="gramEnd"/>
          </w:p>
          <w:p w:rsidR="00C03E71" w:rsidRPr="00AD4F79" w:rsidRDefault="00C03E71">
            <w:pPr>
              <w:rPr>
                <w:rFonts w:eastAsia="Times New Roman"/>
                <w:sz w:val="10"/>
                <w:szCs w:val="10"/>
              </w:rPr>
            </w:pPr>
          </w:p>
          <w:p w:rsidR="00C03E71" w:rsidRPr="00AD4F79" w:rsidRDefault="00C03E71">
            <w:r w:rsidRPr="00AD4F79">
              <w:rPr>
                <w:rFonts w:eastAsia="Times New Roman"/>
              </w:rPr>
              <w:t xml:space="preserve">Дата и время окончания срока, последний день срока подачи </w:t>
            </w:r>
            <w:r w:rsidR="002B4ECD" w:rsidRPr="00AD4F79">
              <w:rPr>
                <w:rFonts w:eastAsia="Times New Roman"/>
              </w:rPr>
              <w:t>з</w:t>
            </w:r>
            <w:r w:rsidRPr="00AD4F79">
              <w:rPr>
                <w:rFonts w:eastAsia="Times New Roman"/>
              </w:rPr>
              <w:t>аявок:</w:t>
            </w:r>
          </w:p>
          <w:p w:rsidR="00852CC0" w:rsidRPr="00AD4F79" w:rsidRDefault="00A31594" w:rsidP="00391DA5">
            <w:r w:rsidRPr="00AD4F79">
              <w:t>«</w:t>
            </w:r>
            <w:r w:rsidR="00A11E96" w:rsidRPr="00AD4F79">
              <w:t>0</w:t>
            </w:r>
            <w:r w:rsidR="00391DA5">
              <w:t>7</w:t>
            </w:r>
            <w:r w:rsidRPr="00AD4F79">
              <w:t xml:space="preserve">» </w:t>
            </w:r>
            <w:r w:rsidR="00F510BC">
              <w:t>марта</w:t>
            </w:r>
            <w:r w:rsidRPr="00AD4F79">
              <w:t xml:space="preserve"> 202</w:t>
            </w:r>
            <w:r w:rsidR="00AD4F79" w:rsidRPr="00AD4F79">
              <w:t>5</w:t>
            </w:r>
            <w:r w:rsidRPr="00AD4F79">
              <w:t xml:space="preserve"> года в 0</w:t>
            </w:r>
            <w:r w:rsidR="00391DA5">
              <w:t>9</w:t>
            </w:r>
            <w:r w:rsidRPr="00AD4F79">
              <w:t>:</w:t>
            </w:r>
            <w:r w:rsidR="00391DA5">
              <w:t>0</w:t>
            </w:r>
            <w:r w:rsidRPr="00AD4F79">
              <w:t>0</w:t>
            </w:r>
            <w:r w:rsidR="00C03E71" w:rsidRPr="00AD4F79">
              <w:t xml:space="preserve"> (время местное)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Pr="00AD4F79" w:rsidRDefault="00C03E71" w:rsidP="002B4ECD">
            <w:r w:rsidRPr="00AD4F79">
              <w:rPr>
                <w:rFonts w:eastAsia="Times New Roman"/>
              </w:rPr>
              <w:t xml:space="preserve">Место, дата и время открытия доступа к </w:t>
            </w:r>
            <w:r w:rsidR="002B4ECD" w:rsidRPr="00AD4F79">
              <w:rPr>
                <w:rFonts w:eastAsia="Times New Roman"/>
              </w:rPr>
              <w:t>з</w:t>
            </w:r>
            <w:r w:rsidRPr="00AD4F79">
              <w:rPr>
                <w:rFonts w:eastAsia="Times New Roman"/>
              </w:rPr>
              <w:t xml:space="preserve">аявкам </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Pr="00AD4F79" w:rsidRDefault="00C03E71">
            <w:pPr>
              <w:autoSpaceDE w:val="0"/>
            </w:pPr>
            <w:r w:rsidRPr="00AD4F79">
              <w:rPr>
                <w:iCs/>
                <w:color w:val="000000"/>
              </w:rPr>
              <w:t xml:space="preserve">Место открытия доступа к поданным в форме электронных документов </w:t>
            </w:r>
            <w:r w:rsidR="002B4ECD" w:rsidRPr="00AD4F79">
              <w:rPr>
                <w:iCs/>
                <w:color w:val="000000"/>
              </w:rPr>
              <w:t>з</w:t>
            </w:r>
            <w:r w:rsidRPr="00AD4F79">
              <w:rPr>
                <w:iCs/>
                <w:color w:val="000000"/>
              </w:rPr>
              <w:t xml:space="preserve">аявкам – </w:t>
            </w:r>
            <w:r w:rsidR="002B4ECD" w:rsidRPr="00AD4F79">
              <w:rPr>
                <w:iCs/>
                <w:color w:val="000000"/>
              </w:rPr>
              <w:t>ЭП ТЭК-Торг</w:t>
            </w:r>
            <w:r w:rsidRPr="00AD4F79">
              <w:rPr>
                <w:iCs/>
                <w:color w:val="000000"/>
              </w:rPr>
              <w:t>.</w:t>
            </w:r>
          </w:p>
          <w:p w:rsidR="00C03E71" w:rsidRPr="00AD4F79" w:rsidRDefault="009F5E45" w:rsidP="00391DA5">
            <w:pPr>
              <w:autoSpaceDE w:val="0"/>
              <w:rPr>
                <w:rFonts w:eastAsia="Times New Roman"/>
              </w:rPr>
            </w:pPr>
            <w:r w:rsidRPr="00AD4F79">
              <w:t>«</w:t>
            </w:r>
            <w:r w:rsidR="00A11E96" w:rsidRPr="00AD4F79">
              <w:t>0</w:t>
            </w:r>
            <w:r w:rsidR="00391DA5">
              <w:t>7</w:t>
            </w:r>
            <w:r w:rsidRPr="00AD4F79">
              <w:t xml:space="preserve">» </w:t>
            </w:r>
            <w:r w:rsidR="00F510BC">
              <w:t>марта</w:t>
            </w:r>
            <w:r w:rsidR="00A11E96" w:rsidRPr="00AD4F79">
              <w:t xml:space="preserve"> </w:t>
            </w:r>
            <w:r w:rsidRPr="00AD4F79">
              <w:t>202</w:t>
            </w:r>
            <w:r w:rsidR="00AD4F79">
              <w:t>5</w:t>
            </w:r>
            <w:r w:rsidRPr="00AD4F79">
              <w:t xml:space="preserve"> года в 0</w:t>
            </w:r>
            <w:r w:rsidR="00391DA5">
              <w:t>9</w:t>
            </w:r>
            <w:r w:rsidRPr="00AD4F79">
              <w:t>:</w:t>
            </w:r>
            <w:r w:rsidR="00391DA5">
              <w:t>0</w:t>
            </w:r>
            <w:r w:rsidRPr="00AD4F79">
              <w:t xml:space="preserve">0 </w:t>
            </w:r>
            <w:r w:rsidR="00C03E71" w:rsidRPr="00AD4F79">
              <w:rPr>
                <w:iCs/>
                <w:color w:val="000000"/>
              </w:rPr>
              <w:t>(время местное)</w:t>
            </w:r>
            <w:r w:rsidR="000B0119" w:rsidRPr="00AD4F79">
              <w:rPr>
                <w:i/>
                <w:color w:val="FF0000"/>
              </w:rPr>
              <w:t xml:space="preserve"> </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Pr="00A15122" w:rsidRDefault="00C03E71">
            <w:pPr>
              <w:numPr>
                <w:ilvl w:val="0"/>
                <w:numId w:val="3"/>
              </w:numPr>
              <w:tabs>
                <w:tab w:val="left" w:pos="-250"/>
              </w:tabs>
              <w:snapToGrid w:val="0"/>
              <w:ind w:left="34" w:right="176" w:firstLine="0"/>
              <w:contextualSpacing/>
              <w:rPr>
                <w:rFonts w:eastAsia="Times New Roman"/>
              </w:rPr>
            </w:pPr>
            <w:bookmarkStart w:id="7" w:name="_Ref378107245"/>
            <w:bookmarkEnd w:id="7"/>
          </w:p>
        </w:tc>
        <w:tc>
          <w:tcPr>
            <w:tcW w:w="2552" w:type="dxa"/>
            <w:tcBorders>
              <w:top w:val="single" w:sz="4" w:space="0" w:color="000000"/>
              <w:left w:val="single" w:sz="4" w:space="0" w:color="000000"/>
              <w:bottom w:val="single" w:sz="4" w:space="0" w:color="000000"/>
            </w:tcBorders>
            <w:shd w:val="clear" w:color="auto" w:fill="F2F2F2"/>
          </w:tcPr>
          <w:p w:rsidR="00C03E71" w:rsidRPr="00AD4F79" w:rsidRDefault="00852CC0">
            <w:r w:rsidRPr="00AD4F79">
              <w:t>Место и дата рассмотрения</w:t>
            </w:r>
            <w:r w:rsidR="0039744D" w:rsidRPr="00AD4F79">
              <w:t xml:space="preserve"> и оценки</w:t>
            </w:r>
            <w:r w:rsidRPr="00AD4F79">
              <w:t xml:space="preserve"> первых частей заявок (окончательных предложений), рассмотрения </w:t>
            </w:r>
            <w:r w:rsidR="0039744D" w:rsidRPr="00AD4F79">
              <w:t xml:space="preserve">и оценки </w:t>
            </w:r>
            <w:r w:rsidRPr="00AD4F79">
              <w:t>вторых частей заявок, подведения итогов запроса предложений в электронной форме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Pr="00AD4F79" w:rsidRDefault="00C03E71">
            <w:r w:rsidRPr="00AD4F79">
              <w:rPr>
                <w:b/>
              </w:rPr>
              <w:t xml:space="preserve">Рассмотрение и оценка первых частей </w:t>
            </w:r>
            <w:r w:rsidR="0039744D" w:rsidRPr="00AD4F79">
              <w:rPr>
                <w:b/>
              </w:rPr>
              <w:t>з</w:t>
            </w:r>
            <w:r w:rsidRPr="00AD4F79">
              <w:rPr>
                <w:b/>
              </w:rPr>
              <w:t>аявок</w:t>
            </w:r>
            <w:r w:rsidRPr="00AD4F79">
              <w:t xml:space="preserve">: </w:t>
            </w:r>
            <w:r w:rsidR="00A31594" w:rsidRPr="00AD4F79">
              <w:t>«</w:t>
            </w:r>
            <w:r w:rsidR="00391DA5">
              <w:t>10</w:t>
            </w:r>
            <w:r w:rsidR="00A31594" w:rsidRPr="00AD4F79">
              <w:t xml:space="preserve">» </w:t>
            </w:r>
            <w:r w:rsidR="00F510BC">
              <w:t>марта</w:t>
            </w:r>
            <w:r w:rsidR="00A31594" w:rsidRPr="00AD4F79">
              <w:t xml:space="preserve"> 202</w:t>
            </w:r>
            <w:r w:rsidR="00AD4F79">
              <w:t>5</w:t>
            </w:r>
            <w:r w:rsidR="00A31594" w:rsidRPr="00AD4F79">
              <w:t xml:space="preserve"> года в 0</w:t>
            </w:r>
            <w:r w:rsidR="00391DA5">
              <w:t>9</w:t>
            </w:r>
            <w:r w:rsidR="00A31594" w:rsidRPr="00AD4F79">
              <w:t>:</w:t>
            </w:r>
            <w:r w:rsidR="00391DA5">
              <w:t>0</w:t>
            </w:r>
            <w:r w:rsidR="00A31594" w:rsidRPr="00AD4F79">
              <w:t>0</w:t>
            </w:r>
            <w:r w:rsidR="0093224A" w:rsidRPr="00AD4F79">
              <w:t xml:space="preserve"> (время местное)</w:t>
            </w:r>
          </w:p>
          <w:p w:rsidR="00C03E71" w:rsidRPr="00AD4F79" w:rsidRDefault="00C03E71">
            <w:pPr>
              <w:rPr>
                <w:sz w:val="10"/>
                <w:szCs w:val="10"/>
              </w:rPr>
            </w:pPr>
          </w:p>
          <w:p w:rsidR="00C03E71" w:rsidRPr="00AD4F79" w:rsidRDefault="00C03E71" w:rsidP="005873CD">
            <w:r w:rsidRPr="00AD4F79">
              <w:rPr>
                <w:b/>
              </w:rPr>
              <w:t xml:space="preserve">Рассмотрение </w:t>
            </w:r>
            <w:r w:rsidR="008322C6" w:rsidRPr="00AD4F79">
              <w:rPr>
                <w:b/>
              </w:rPr>
              <w:t xml:space="preserve">и оценка </w:t>
            </w:r>
            <w:r w:rsidR="004E12AA" w:rsidRPr="00AD4F79">
              <w:rPr>
                <w:b/>
              </w:rPr>
              <w:t xml:space="preserve">вторых </w:t>
            </w:r>
            <w:r w:rsidRPr="00AD4F79">
              <w:rPr>
                <w:b/>
              </w:rPr>
              <w:t xml:space="preserve">частей </w:t>
            </w:r>
            <w:r w:rsidR="0039744D" w:rsidRPr="00AD4F79">
              <w:rPr>
                <w:b/>
              </w:rPr>
              <w:t>з</w:t>
            </w:r>
            <w:r w:rsidRPr="00AD4F79">
              <w:rPr>
                <w:b/>
              </w:rPr>
              <w:t>аявок</w:t>
            </w:r>
            <w:r w:rsidRPr="00AD4F79">
              <w:t xml:space="preserve">: </w:t>
            </w:r>
            <w:r w:rsidR="009F5E45" w:rsidRPr="00AD4F79">
              <w:t>«</w:t>
            </w:r>
            <w:r w:rsidR="00F510BC">
              <w:t>1</w:t>
            </w:r>
            <w:r w:rsidR="00391DA5">
              <w:t>1</w:t>
            </w:r>
            <w:r w:rsidR="00A31594" w:rsidRPr="00AD4F79">
              <w:t xml:space="preserve">» </w:t>
            </w:r>
            <w:r w:rsidR="00391DA5">
              <w:t>марта</w:t>
            </w:r>
            <w:r w:rsidR="00A31594" w:rsidRPr="00AD4F79">
              <w:t xml:space="preserve"> 202</w:t>
            </w:r>
            <w:r w:rsidR="00AD4F79">
              <w:t>5</w:t>
            </w:r>
            <w:r w:rsidR="00A31594" w:rsidRPr="00AD4F79">
              <w:t xml:space="preserve"> года в 0</w:t>
            </w:r>
            <w:r w:rsidR="00391DA5">
              <w:t>9</w:t>
            </w:r>
            <w:r w:rsidR="00A31594" w:rsidRPr="00AD4F79">
              <w:t>:</w:t>
            </w:r>
            <w:r w:rsidR="00391DA5">
              <w:t>0</w:t>
            </w:r>
            <w:r w:rsidR="00A31594" w:rsidRPr="00AD4F79">
              <w:t>0</w:t>
            </w:r>
            <w:r w:rsidR="0093224A" w:rsidRPr="00AD4F79">
              <w:t xml:space="preserve"> (время местное)</w:t>
            </w:r>
          </w:p>
          <w:p w:rsidR="005873CD" w:rsidRPr="00AD4F79" w:rsidRDefault="005873CD" w:rsidP="005873CD"/>
          <w:p w:rsidR="005873CD" w:rsidRPr="00AD4F79" w:rsidRDefault="005873CD" w:rsidP="00B722F1">
            <w:r w:rsidRPr="00AD4F79">
              <w:rPr>
                <w:b/>
              </w:rPr>
              <w:t>Подведение итогов закупки:</w:t>
            </w:r>
            <w:r w:rsidRPr="00AD4F79">
              <w:t xml:space="preserve"> </w:t>
            </w:r>
            <w:r w:rsidR="00A31594" w:rsidRPr="00AD4F79">
              <w:t>«</w:t>
            </w:r>
            <w:r w:rsidR="00F510BC">
              <w:t>1</w:t>
            </w:r>
            <w:r w:rsidR="00391DA5">
              <w:t>2</w:t>
            </w:r>
            <w:r w:rsidR="00A31594" w:rsidRPr="00AD4F79">
              <w:t xml:space="preserve">» </w:t>
            </w:r>
            <w:r w:rsidR="00F510BC">
              <w:t>марта</w:t>
            </w:r>
            <w:r w:rsidR="00A31594" w:rsidRPr="00AD4F79">
              <w:t xml:space="preserve"> 202</w:t>
            </w:r>
            <w:r w:rsidR="00AD4F79">
              <w:t>5</w:t>
            </w:r>
            <w:r w:rsidR="00A31594" w:rsidRPr="00AD4F79">
              <w:t xml:space="preserve"> года в 0</w:t>
            </w:r>
            <w:r w:rsidR="00391DA5">
              <w:t>9</w:t>
            </w:r>
            <w:r w:rsidR="00A31594" w:rsidRPr="00AD4F79">
              <w:t>:</w:t>
            </w:r>
            <w:r w:rsidR="00391DA5">
              <w:t>0</w:t>
            </w:r>
            <w:r w:rsidR="00A31594" w:rsidRPr="00AD4F79">
              <w:t>0</w:t>
            </w:r>
            <w:r w:rsidRPr="00AD4F79">
              <w:t xml:space="preserve"> (время местное)</w:t>
            </w:r>
          </w:p>
          <w:p w:rsidR="00071CC0" w:rsidRPr="00AD4F79" w:rsidRDefault="00071CC0" w:rsidP="00B722F1"/>
          <w:p w:rsidR="00071CC0" w:rsidRPr="00AD4F79" w:rsidRDefault="00071CC0" w:rsidP="0039744D">
            <w:r w:rsidRPr="00AD4F79">
              <w:t xml:space="preserve">Указанные этапы </w:t>
            </w:r>
            <w:r w:rsidR="0039744D" w:rsidRPr="00AD4F79">
              <w:t>з</w:t>
            </w:r>
            <w:r w:rsidRPr="00AD4F79">
              <w:t>апроса предложений проводятся по адресу Заказчика: 628007, Тюменская обл., ХМАО-Югра, г. Ханты-Мансийск, ул. Чехова 81.</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Pr="00A15122" w:rsidRDefault="00C03E71">
            <w:pPr>
              <w:numPr>
                <w:ilvl w:val="0"/>
                <w:numId w:val="3"/>
              </w:numPr>
              <w:tabs>
                <w:tab w:val="left" w:pos="-250"/>
              </w:tabs>
              <w:snapToGrid w:val="0"/>
              <w:ind w:left="34" w:right="176" w:firstLine="0"/>
              <w:contextualSpacing/>
              <w:rPr>
                <w:rFonts w:eastAsia="Times New Roman"/>
              </w:rPr>
            </w:pPr>
            <w:bookmarkStart w:id="8" w:name="%D1%84%D0%BE%D1%80%D0%BC%D0%B09"/>
            <w:bookmarkStart w:id="9" w:name="_Ref460512251"/>
            <w:bookmarkEnd w:id="8"/>
            <w:bookmarkEnd w:id="9"/>
          </w:p>
        </w:tc>
        <w:tc>
          <w:tcPr>
            <w:tcW w:w="2552" w:type="dxa"/>
            <w:tcBorders>
              <w:top w:val="single" w:sz="4" w:space="0" w:color="000000"/>
              <w:left w:val="single" w:sz="4" w:space="0" w:color="000000"/>
              <w:bottom w:val="single" w:sz="4" w:space="0" w:color="000000"/>
            </w:tcBorders>
            <w:shd w:val="clear" w:color="auto" w:fill="F2F2F2"/>
          </w:tcPr>
          <w:p w:rsidR="00C03E71" w:rsidRPr="00AD4F79" w:rsidRDefault="00852CC0">
            <w:r w:rsidRPr="00AD4F79">
              <w:rPr>
                <w:rFonts w:eastAsia="Times New Roman"/>
              </w:rPr>
              <w:t xml:space="preserve">Формы, порядок, дата и время окончания срока предоставления участникам запроса предложений разъяснений положений </w:t>
            </w:r>
            <w:r w:rsidRPr="00AD4F79">
              <w:rPr>
                <w:rFonts w:eastAsia="Times New Roman"/>
              </w:rPr>
              <w:lastRenderedPageBreak/>
              <w:t>документации о запросе предложений</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Pr="00AD4F79" w:rsidRDefault="00C03E71" w:rsidP="003A36D5">
            <w:pPr>
              <w:ind w:firstLine="387"/>
              <w:rPr>
                <w:rFonts w:eastAsia="Times New Roman"/>
              </w:rPr>
            </w:pPr>
            <w:r w:rsidRPr="00AD4F79">
              <w:rPr>
                <w:rFonts w:eastAsia="Times New Roman"/>
                <w:b/>
              </w:rPr>
              <w:lastRenderedPageBreak/>
              <w:t xml:space="preserve">Дата начала срока предоставления </w:t>
            </w:r>
            <w:r w:rsidR="00B4181D" w:rsidRPr="00AD4F79">
              <w:rPr>
                <w:rFonts w:eastAsia="Times New Roman"/>
                <w:b/>
              </w:rPr>
              <w:t>у</w:t>
            </w:r>
            <w:r w:rsidRPr="00AD4F79">
              <w:rPr>
                <w:rFonts w:eastAsia="Times New Roman"/>
                <w:b/>
              </w:rPr>
              <w:t xml:space="preserve">частникам разъяснений положений </w:t>
            </w:r>
            <w:r w:rsidR="00B4181D" w:rsidRPr="00AD4F79">
              <w:rPr>
                <w:rFonts w:eastAsia="Times New Roman"/>
                <w:b/>
              </w:rPr>
              <w:t>и</w:t>
            </w:r>
            <w:r w:rsidR="003A36D5" w:rsidRPr="00AD4F79">
              <w:rPr>
                <w:rFonts w:eastAsia="Times New Roman"/>
                <w:b/>
              </w:rPr>
              <w:t xml:space="preserve">звещения и (или) </w:t>
            </w:r>
            <w:r w:rsidR="00B4181D" w:rsidRPr="00AD4F79">
              <w:rPr>
                <w:rFonts w:eastAsia="Times New Roman"/>
                <w:b/>
              </w:rPr>
              <w:t>д</w:t>
            </w:r>
            <w:r w:rsidRPr="00AD4F79">
              <w:rPr>
                <w:rFonts w:eastAsia="Times New Roman"/>
                <w:b/>
              </w:rPr>
              <w:t xml:space="preserve">окументации о </w:t>
            </w:r>
            <w:r w:rsidR="00B4181D" w:rsidRPr="00AD4F79">
              <w:rPr>
                <w:rFonts w:eastAsia="Times New Roman"/>
                <w:b/>
              </w:rPr>
              <w:t>проведении запроса предложений</w:t>
            </w:r>
            <w:r w:rsidRPr="00AD4F79">
              <w:rPr>
                <w:rFonts w:eastAsia="Times New Roman"/>
                <w:b/>
              </w:rPr>
              <w:t>:</w:t>
            </w:r>
            <w:r w:rsidRPr="00AD4F79">
              <w:t xml:space="preserve"> </w:t>
            </w:r>
            <w:r w:rsidR="00A31594" w:rsidRPr="00AD4F79">
              <w:rPr>
                <w:rFonts w:eastAsia="Times New Roman"/>
              </w:rPr>
              <w:t>«</w:t>
            </w:r>
            <w:r w:rsidR="00AD4F79">
              <w:rPr>
                <w:rFonts w:eastAsia="Times New Roman"/>
              </w:rPr>
              <w:t>2</w:t>
            </w:r>
            <w:r w:rsidR="00391DA5">
              <w:rPr>
                <w:rFonts w:eastAsia="Times New Roman"/>
              </w:rPr>
              <w:t>7</w:t>
            </w:r>
            <w:r w:rsidR="00A31594" w:rsidRPr="00AD4F79">
              <w:rPr>
                <w:rFonts w:eastAsia="Times New Roman"/>
              </w:rPr>
              <w:t xml:space="preserve">» </w:t>
            </w:r>
            <w:r w:rsidR="00F510BC">
              <w:rPr>
                <w:rFonts w:eastAsia="Times New Roman"/>
              </w:rPr>
              <w:t>февраля</w:t>
            </w:r>
            <w:r w:rsidR="004320F9" w:rsidRPr="00AD4F79">
              <w:rPr>
                <w:rFonts w:eastAsia="Times New Roman"/>
              </w:rPr>
              <w:t xml:space="preserve"> </w:t>
            </w:r>
            <w:r w:rsidR="00A31594" w:rsidRPr="00AD4F79">
              <w:rPr>
                <w:rFonts w:eastAsia="Times New Roman"/>
              </w:rPr>
              <w:t>202</w:t>
            </w:r>
            <w:r w:rsidR="00AD4F79">
              <w:rPr>
                <w:rFonts w:eastAsia="Times New Roman"/>
              </w:rPr>
              <w:t>5</w:t>
            </w:r>
            <w:r w:rsidR="0093224A" w:rsidRPr="00AD4F79">
              <w:rPr>
                <w:rFonts w:eastAsia="Times New Roman"/>
              </w:rPr>
              <w:t xml:space="preserve"> года</w:t>
            </w:r>
            <w:r w:rsidR="003A36D5" w:rsidRPr="00AD4F79">
              <w:rPr>
                <w:rFonts w:eastAsia="Times New Roman"/>
              </w:rPr>
              <w:t xml:space="preserve"> с момента размещения </w:t>
            </w:r>
            <w:r w:rsidR="00B4181D" w:rsidRPr="00AD4F79">
              <w:rPr>
                <w:rFonts w:eastAsia="Times New Roman"/>
              </w:rPr>
              <w:t>и</w:t>
            </w:r>
            <w:r w:rsidR="003A36D5" w:rsidRPr="00AD4F79">
              <w:rPr>
                <w:rFonts w:eastAsia="Times New Roman"/>
              </w:rPr>
              <w:t xml:space="preserve">звещения и </w:t>
            </w:r>
            <w:r w:rsidR="00B4181D" w:rsidRPr="00AD4F79">
              <w:rPr>
                <w:rFonts w:eastAsia="Times New Roman"/>
              </w:rPr>
              <w:t>д</w:t>
            </w:r>
            <w:r w:rsidR="003A36D5" w:rsidRPr="00AD4F79">
              <w:rPr>
                <w:rFonts w:eastAsia="Times New Roman"/>
              </w:rPr>
              <w:t xml:space="preserve">окументации о </w:t>
            </w:r>
            <w:r w:rsidR="00B4181D" w:rsidRPr="00AD4F79">
              <w:rPr>
                <w:rFonts w:eastAsia="Times New Roman"/>
              </w:rPr>
              <w:t>проведении запроса предложений</w:t>
            </w:r>
            <w:r w:rsidR="000B0119" w:rsidRPr="00AD4F79">
              <w:rPr>
                <w:rFonts w:eastAsia="Times New Roman"/>
              </w:rPr>
              <w:t xml:space="preserve"> </w:t>
            </w:r>
            <w:r w:rsidR="003A36D5" w:rsidRPr="00AD4F79">
              <w:rPr>
                <w:rFonts w:eastAsia="Times New Roman"/>
              </w:rPr>
              <w:t xml:space="preserve">на </w:t>
            </w:r>
            <w:r w:rsidR="00B4181D" w:rsidRPr="00AD4F79">
              <w:rPr>
                <w:rFonts w:eastAsia="Times New Roman"/>
              </w:rPr>
              <w:t>ЭП</w:t>
            </w:r>
            <w:r w:rsidR="003A36D5" w:rsidRPr="00AD4F79">
              <w:rPr>
                <w:rFonts w:eastAsia="Times New Roman"/>
              </w:rPr>
              <w:t xml:space="preserve"> и в ЕИС</w:t>
            </w:r>
            <w:r w:rsidR="0093224A" w:rsidRPr="00AD4F79">
              <w:rPr>
                <w:rFonts w:eastAsia="Times New Roman"/>
              </w:rPr>
              <w:t>.</w:t>
            </w:r>
          </w:p>
          <w:p w:rsidR="00C03E71" w:rsidRPr="00AD4F79" w:rsidRDefault="00C03E71">
            <w:pPr>
              <w:ind w:firstLine="387"/>
            </w:pPr>
            <w:r w:rsidRPr="00AD4F79">
              <w:rPr>
                <w:rFonts w:eastAsia="Times New Roman"/>
                <w:b/>
              </w:rPr>
              <w:t xml:space="preserve">Дата и время окончания срока предоставления </w:t>
            </w:r>
            <w:r w:rsidR="00B4181D" w:rsidRPr="00AD4F79">
              <w:rPr>
                <w:rFonts w:eastAsia="Times New Roman"/>
                <w:b/>
              </w:rPr>
              <w:t>у</w:t>
            </w:r>
            <w:r w:rsidRPr="00AD4F79">
              <w:rPr>
                <w:rFonts w:eastAsia="Times New Roman"/>
                <w:b/>
              </w:rPr>
              <w:t xml:space="preserve">частникам разъяснений положений </w:t>
            </w:r>
            <w:r w:rsidR="00B4181D" w:rsidRPr="00AD4F79">
              <w:rPr>
                <w:rFonts w:eastAsia="Times New Roman"/>
                <w:b/>
              </w:rPr>
              <w:t>и</w:t>
            </w:r>
            <w:r w:rsidR="003A36D5" w:rsidRPr="00AD4F79">
              <w:rPr>
                <w:rFonts w:eastAsia="Times New Roman"/>
                <w:b/>
              </w:rPr>
              <w:t xml:space="preserve">звещения и (или) </w:t>
            </w:r>
            <w:r w:rsidR="00B4181D" w:rsidRPr="00AD4F79">
              <w:rPr>
                <w:rFonts w:eastAsia="Times New Roman"/>
                <w:b/>
              </w:rPr>
              <w:t>документации о проведении запроса предложений</w:t>
            </w:r>
            <w:r w:rsidRPr="00AD4F79">
              <w:rPr>
                <w:rFonts w:eastAsia="Times New Roman"/>
                <w:b/>
              </w:rPr>
              <w:t>:</w:t>
            </w:r>
          </w:p>
          <w:p w:rsidR="00C03E71" w:rsidRPr="00AD4F79" w:rsidRDefault="00A31594">
            <w:pPr>
              <w:ind w:firstLine="387"/>
            </w:pPr>
            <w:r w:rsidRPr="00AD4F79">
              <w:lastRenderedPageBreak/>
              <w:t>«</w:t>
            </w:r>
            <w:r w:rsidR="00A11E96" w:rsidRPr="00AD4F79">
              <w:t>0</w:t>
            </w:r>
            <w:r w:rsidR="00391DA5">
              <w:t>7</w:t>
            </w:r>
            <w:r w:rsidRPr="00AD4F79">
              <w:t xml:space="preserve">» </w:t>
            </w:r>
            <w:r w:rsidR="00F510BC">
              <w:t>марта</w:t>
            </w:r>
            <w:r w:rsidRPr="00AD4F79">
              <w:t xml:space="preserve"> 202</w:t>
            </w:r>
            <w:r w:rsidR="00AD4F79">
              <w:t>5</w:t>
            </w:r>
            <w:r w:rsidRPr="00AD4F79">
              <w:t xml:space="preserve"> года 0</w:t>
            </w:r>
            <w:r w:rsidR="00391DA5">
              <w:t>9</w:t>
            </w:r>
            <w:r w:rsidRPr="00AD4F79">
              <w:t>:</w:t>
            </w:r>
            <w:r w:rsidR="00391DA5">
              <w:t>0</w:t>
            </w:r>
            <w:r w:rsidRPr="00AD4F79">
              <w:t>0</w:t>
            </w:r>
            <w:r w:rsidR="00C03E71" w:rsidRPr="00AD4F79">
              <w:t xml:space="preserve"> (время местное)</w:t>
            </w:r>
          </w:p>
          <w:p w:rsidR="00DF7F5D" w:rsidRPr="00AD4F79" w:rsidRDefault="00DF7F5D" w:rsidP="00DF7F5D">
            <w:r w:rsidRPr="00AD4F79">
              <w:t xml:space="preserve">      Любой участник запроса предложений вправе направить Заказчику запрос о даче разъяснений положений извещения о проведении запроса предложений и (или) документации о проведении запроса предложений, в порядке, предусмотренном статьей 3.3 Закона № 223-ФЗ.</w:t>
            </w:r>
          </w:p>
          <w:p w:rsidR="00DF7F5D" w:rsidRPr="00AD4F79" w:rsidRDefault="00DF7F5D" w:rsidP="00DF7F5D">
            <w:r w:rsidRPr="00AD4F79">
              <w:t xml:space="preserve">       В течение трех рабочих дней </w:t>
            </w:r>
            <w:proofErr w:type="gramStart"/>
            <w:r w:rsidRPr="00AD4F79">
              <w:t>с даты поступления</w:t>
            </w:r>
            <w:proofErr w:type="gramEnd"/>
            <w:r w:rsidRPr="00AD4F79">
              <w:t xml:space="preserve"> такого запроса Заказчик осуществляет разъяснение положений извещения и (или) документации о проведении запроса предложений и размещает их в ЕИС с указанием предмета запроса, но без указания участника запроса предложений, от которого поступил запрос. Разъяснения положений извещения и (или) документации о проведении запроса предложений не должны изменять предмет закупки и существенные условия проекта договора.</w:t>
            </w:r>
          </w:p>
          <w:p w:rsidR="00DF7F5D" w:rsidRPr="00AD4F79" w:rsidRDefault="00DF7F5D" w:rsidP="00DF7F5D">
            <w:pPr>
              <w:ind w:left="34" w:firstLine="567"/>
            </w:pPr>
            <w:r w:rsidRPr="00AD4F79">
              <w:t xml:space="preserve">Заказчик вправе не осуществлять такое разъяснение положений извещения и (или) документации о </w:t>
            </w:r>
            <w:r w:rsidR="00164F87" w:rsidRPr="00AD4F79">
              <w:t>проведении запроса предложений</w:t>
            </w:r>
            <w:r w:rsidRPr="00AD4F79">
              <w:t xml:space="preserve">, если запрос поступил </w:t>
            </w:r>
            <w:proofErr w:type="gramStart"/>
            <w:r w:rsidRPr="00AD4F79">
              <w:t>позднее</w:t>
            </w:r>
            <w:proofErr w:type="gramEnd"/>
            <w:r w:rsidRPr="00AD4F79">
              <w:t xml:space="preserve"> чем за три рабочих дня до даты окончания срока подачи заявок на участие в </w:t>
            </w:r>
            <w:r w:rsidR="00164F87" w:rsidRPr="00AD4F79">
              <w:t>запросе предложений</w:t>
            </w:r>
            <w:r w:rsidRPr="00AD4F79">
              <w:t>.</w:t>
            </w:r>
          </w:p>
          <w:p w:rsidR="00C03E71" w:rsidRPr="00AD4F79" w:rsidRDefault="00C03E71" w:rsidP="00DF7F5D">
            <w:pPr>
              <w:ind w:left="34" w:firstLine="567"/>
            </w:pPr>
            <w:r w:rsidRPr="00AD4F79">
              <w:rPr>
                <w:rFonts w:eastAsia="Times New Roman"/>
              </w:rPr>
              <w:t xml:space="preserve">Примерная форма запроса на разъяснение документации о </w:t>
            </w:r>
            <w:r w:rsidR="00BD5F49" w:rsidRPr="00AD4F79">
              <w:rPr>
                <w:rFonts w:eastAsia="Times New Roman"/>
              </w:rPr>
              <w:t xml:space="preserve">проведении запроса предложений </w:t>
            </w:r>
            <w:r w:rsidRPr="00AD4F79">
              <w:rPr>
                <w:rFonts w:eastAsia="Times New Roman"/>
              </w:rPr>
              <w:t xml:space="preserve">приведена в </w:t>
            </w:r>
            <w:hyperlink w:anchor="_Форма_4_РЕКОМЕНДУЕМАЯ" w:history="1">
              <w:r w:rsidRPr="00AD4F79">
                <w:rPr>
                  <w:rStyle w:val="a5"/>
                  <w:rFonts w:eastAsia="Times New Roman"/>
                </w:rPr>
                <w:t>форме 3</w:t>
              </w:r>
            </w:hyperlink>
            <w:r w:rsidRPr="00AD4F79">
              <w:rPr>
                <w:rFonts w:eastAsia="Times New Roman"/>
              </w:rPr>
              <w:t xml:space="preserve"> </w:t>
            </w:r>
            <w:hyperlink w:anchor="_РАЗДЕЛ_III._ФОРМЫ" w:history="1">
              <w:r w:rsidRPr="00AD4F79">
                <w:rPr>
                  <w:rStyle w:val="a5"/>
                  <w:rFonts w:eastAsia="Times New Roman"/>
                </w:rPr>
                <w:t>раздела III «ФОРМЫ ДЛЯ ЗАПОЛНЕНИЯ УЧАСТНИКАМИ ЗАКУПКИ»</w:t>
              </w:r>
            </w:hyperlink>
            <w:r w:rsidRPr="00AD4F79">
              <w:rPr>
                <w:rFonts w:eastAsia="Times New Roman"/>
              </w:rPr>
              <w:t xml:space="preserve">. </w:t>
            </w:r>
          </w:p>
          <w:p w:rsidR="00C03E71" w:rsidRPr="00AD4F79" w:rsidRDefault="00C03E71">
            <w:pPr>
              <w:ind w:firstLine="528"/>
            </w:pPr>
            <w:r w:rsidRPr="00AD4F79">
              <w:rPr>
                <w:rFonts w:eastAsia="Times New Roman"/>
              </w:rPr>
              <w:t xml:space="preserve">Участник не вправе ссылаться на устную информацию, полученную от Заказчика. </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Pr="00AD4F79" w:rsidRDefault="00C03E71" w:rsidP="00FB61A0">
            <w:r w:rsidRPr="00AD4F79">
              <w:rPr>
                <w:rFonts w:eastAsia="Times New Roman"/>
              </w:rPr>
              <w:t xml:space="preserve">Количество </w:t>
            </w:r>
            <w:r w:rsidR="00FB61A0" w:rsidRPr="00AD4F79">
              <w:rPr>
                <w:rFonts w:eastAsia="Times New Roman"/>
              </w:rPr>
              <w:t>у</w:t>
            </w:r>
            <w:r w:rsidRPr="00AD4F79">
              <w:rPr>
                <w:rFonts w:eastAsia="Times New Roman"/>
              </w:rPr>
              <w:t xml:space="preserve">частников, которые могут быть признаны </w:t>
            </w:r>
            <w:r w:rsidR="00FB61A0" w:rsidRPr="00AD4F79">
              <w:rPr>
                <w:rFonts w:eastAsia="Times New Roman"/>
              </w:rPr>
              <w:t>п</w:t>
            </w:r>
            <w:r w:rsidRPr="00AD4F79">
              <w:rPr>
                <w:rFonts w:eastAsia="Times New Roman"/>
              </w:rPr>
              <w:t>обедителями запроса предложений</w:t>
            </w:r>
            <w:r w:rsidR="00852CC0" w:rsidRPr="00AD4F79">
              <w:rPr>
                <w:rFonts w:eastAsia="Times New Roman"/>
              </w:rPr>
              <w:t xml:space="preserve"> в электронной форме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Pr="00AD4F79" w:rsidRDefault="00C03E71">
            <w:r w:rsidRPr="00AD4F79">
              <w:rPr>
                <w:rFonts w:eastAsia="Times New Roman"/>
              </w:rPr>
              <w:t>1 победитель</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0" w:name="_Ref378105180"/>
            <w:bookmarkEnd w:id="10"/>
          </w:p>
        </w:tc>
        <w:tc>
          <w:tcPr>
            <w:tcW w:w="2552" w:type="dxa"/>
            <w:tcBorders>
              <w:top w:val="single" w:sz="4" w:space="0" w:color="000000"/>
              <w:left w:val="single" w:sz="4" w:space="0" w:color="000000"/>
              <w:bottom w:val="single" w:sz="4" w:space="0" w:color="000000"/>
            </w:tcBorders>
            <w:shd w:val="clear" w:color="auto" w:fill="F2F2F2"/>
          </w:tcPr>
          <w:p w:rsidR="00C03E71" w:rsidRPr="00AD4F79" w:rsidRDefault="00C03E71" w:rsidP="00FB61A0">
            <w:pPr>
              <w:pStyle w:val="af"/>
              <w:tabs>
                <w:tab w:val="clear" w:pos="4677"/>
                <w:tab w:val="clear" w:pos="9355"/>
              </w:tabs>
            </w:pPr>
            <w:r w:rsidRPr="00AD4F79">
              <w:t xml:space="preserve">Предмет </w:t>
            </w:r>
            <w:r w:rsidR="00FB61A0" w:rsidRPr="00AD4F79">
              <w:t>запроса предложений</w:t>
            </w:r>
            <w:r w:rsidR="00852CC0" w:rsidRPr="00AD4F79">
              <w:t xml:space="preserve">, описание предмета </w:t>
            </w:r>
            <w:r w:rsidR="00FB61A0" w:rsidRPr="00AD4F79">
              <w:t>запроса предложений</w:t>
            </w:r>
            <w:r w:rsidR="00852CC0" w:rsidRPr="00AD4F79">
              <w:t>,</w:t>
            </w:r>
            <w:r w:rsidRPr="00AD4F79">
              <w:t xml:space="preserve"> </w:t>
            </w:r>
            <w:r w:rsidR="00852CC0" w:rsidRPr="00AD4F79">
              <w:t>п</w:t>
            </w:r>
            <w:r w:rsidRPr="00AD4F79">
              <w:t>редмет договора, количество поставляемого товара, объём выполняемых работ, оказываемых услуг</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A31594" w:rsidRPr="00AD4F79" w:rsidRDefault="00A31594" w:rsidP="00A31594">
            <w:pPr>
              <w:autoSpaceDE w:val="0"/>
              <w:ind w:firstLine="459"/>
              <w:rPr>
                <w:b/>
                <w:u w:val="single"/>
              </w:rPr>
            </w:pPr>
            <w:r w:rsidRPr="00AD4F79">
              <w:rPr>
                <w:b/>
                <w:u w:val="single"/>
              </w:rPr>
              <w:t xml:space="preserve">Предмет </w:t>
            </w:r>
            <w:r w:rsidR="00E965C8" w:rsidRPr="00AD4F79">
              <w:rPr>
                <w:b/>
                <w:u w:val="single"/>
              </w:rPr>
              <w:t>запроса предложений</w:t>
            </w:r>
            <w:r w:rsidRPr="00AD4F79">
              <w:rPr>
                <w:b/>
                <w:u w:val="single"/>
              </w:rPr>
              <w:t xml:space="preserve">: </w:t>
            </w:r>
            <w:r w:rsidRPr="00AD4F79">
              <w:rPr>
                <w:rFonts w:eastAsia="Times New Roman"/>
                <w:b/>
                <w:u w:val="single"/>
              </w:rPr>
              <w:t xml:space="preserve">Запрос предложений в электронной форме для субъектов малого и среднего предпринимательства на </w:t>
            </w:r>
            <w:r w:rsidR="004320F9" w:rsidRPr="00AD4F79">
              <w:rPr>
                <w:b/>
                <w:u w:val="single"/>
              </w:rPr>
              <w:t xml:space="preserve">поставку </w:t>
            </w:r>
            <w:r w:rsidR="00391DA5" w:rsidRPr="00391DA5">
              <w:rPr>
                <w:b/>
                <w:u w:val="single"/>
              </w:rPr>
              <w:t>средств индивидуальной защиты</w:t>
            </w:r>
            <w:r w:rsidR="00AD4F79" w:rsidRPr="00AD4F79">
              <w:rPr>
                <w:b/>
                <w:u w:val="single"/>
              </w:rPr>
              <w:t>.</w:t>
            </w:r>
          </w:p>
          <w:p w:rsidR="0079784A" w:rsidRPr="00AD4F79" w:rsidRDefault="00A31594" w:rsidP="00A31594">
            <w:pPr>
              <w:autoSpaceDE w:val="0"/>
              <w:ind w:firstLine="459"/>
              <w:rPr>
                <w:b/>
                <w:u w:val="single"/>
              </w:rPr>
            </w:pPr>
            <w:r w:rsidRPr="00AD4F79">
              <w:rPr>
                <w:b/>
                <w:u w:val="single"/>
              </w:rPr>
              <w:t>Предмет</w:t>
            </w:r>
            <w:r w:rsidR="00337C15" w:rsidRPr="00AD4F79">
              <w:rPr>
                <w:b/>
                <w:u w:val="single"/>
              </w:rPr>
              <w:t xml:space="preserve"> </w:t>
            </w:r>
            <w:r w:rsidRPr="00AD4F79">
              <w:rPr>
                <w:b/>
                <w:u w:val="single"/>
              </w:rPr>
              <w:t>договора:</w:t>
            </w:r>
            <w:r w:rsidR="00337C15" w:rsidRPr="00AD4F79">
              <w:rPr>
                <w:b/>
                <w:u w:val="single"/>
              </w:rPr>
              <w:t xml:space="preserve"> </w:t>
            </w:r>
            <w:r w:rsidRPr="00AD4F79">
              <w:rPr>
                <w:b/>
                <w:u w:val="single"/>
              </w:rPr>
              <w:t>Поставка</w:t>
            </w:r>
            <w:r w:rsidR="00337C15" w:rsidRPr="00AD4F79">
              <w:rPr>
                <w:b/>
                <w:u w:val="single"/>
              </w:rPr>
              <w:t xml:space="preserve"> </w:t>
            </w:r>
            <w:r w:rsidR="00391DA5" w:rsidRPr="00391DA5">
              <w:rPr>
                <w:b/>
                <w:u w:val="single"/>
              </w:rPr>
              <w:t>средств индивидуальной защиты</w:t>
            </w:r>
            <w:r w:rsidR="004320F9" w:rsidRPr="00AD4F79">
              <w:rPr>
                <w:b/>
                <w:u w:val="single"/>
              </w:rPr>
              <w:t>.</w:t>
            </w:r>
          </w:p>
          <w:p w:rsidR="00C03E71" w:rsidRPr="00AD4F79" w:rsidRDefault="00C03E71" w:rsidP="003A3161">
            <w:pPr>
              <w:autoSpaceDE w:val="0"/>
              <w:ind w:firstLine="459"/>
              <w:rPr>
                <w:rFonts w:eastAsia="Times New Roman"/>
                <w:iCs/>
              </w:rPr>
            </w:pPr>
            <w:r w:rsidRPr="00AD4F79">
              <w:t>Количество поставляемого товара, объем выполняемых работ, оказываемых услуг, о</w:t>
            </w:r>
            <w:r w:rsidRPr="00AD4F79">
              <w:rPr>
                <w:rFonts w:eastAsia="Times New Roman"/>
                <w:iCs/>
              </w:rPr>
              <w:t xml:space="preserve">пределяется в соответствии с </w:t>
            </w:r>
            <w:hyperlink w:anchor="_РАЗДЕЛ_IV._Техническое" w:history="1">
              <w:r w:rsidRPr="00AD4F79">
                <w:rPr>
                  <w:rStyle w:val="a5"/>
                  <w:rFonts w:eastAsia="Times New Roman"/>
                  <w:iCs/>
                </w:rPr>
                <w:t>разделом IV «Техническое задание»</w:t>
              </w:r>
            </w:hyperlink>
            <w:r w:rsidRPr="00AD4F79">
              <w:rPr>
                <w:rFonts w:eastAsia="Times New Roman"/>
                <w:iCs/>
              </w:rPr>
              <w:t xml:space="preserve"> </w:t>
            </w:r>
            <w:r w:rsidR="00E965C8" w:rsidRPr="00AD4F79">
              <w:rPr>
                <w:rFonts w:eastAsia="Times New Roman"/>
                <w:iCs/>
              </w:rPr>
              <w:t>д</w:t>
            </w:r>
            <w:r w:rsidRPr="00AD4F79">
              <w:rPr>
                <w:rFonts w:eastAsia="Times New Roman"/>
                <w:iCs/>
              </w:rPr>
              <w:t xml:space="preserve">окументации о проведении запроса предложений в электронной форме и проектом договора </w:t>
            </w:r>
            <w:hyperlink w:anchor="_РАЗДЕЛ_IV._Техническое" w:history="1">
              <w:r w:rsidRPr="00AD4F79">
                <w:rPr>
                  <w:rStyle w:val="a5"/>
                  <w:rFonts w:eastAsia="Times New Roman"/>
                  <w:iCs/>
                </w:rPr>
                <w:t>разделом V «Проект договора»</w:t>
              </w:r>
            </w:hyperlink>
            <w:r w:rsidRPr="00AD4F79">
              <w:rPr>
                <w:rFonts w:eastAsia="Times New Roman"/>
                <w:iCs/>
              </w:rPr>
              <w:t xml:space="preserve"> </w:t>
            </w:r>
            <w:r w:rsidR="00E965C8" w:rsidRPr="00AD4F79">
              <w:rPr>
                <w:rFonts w:eastAsia="Times New Roman"/>
                <w:iCs/>
              </w:rPr>
              <w:t>д</w:t>
            </w:r>
            <w:r w:rsidRPr="00AD4F79">
              <w:rPr>
                <w:rFonts w:eastAsia="Times New Roman"/>
                <w:iCs/>
              </w:rPr>
              <w:t>окументации о проведении запроса предложений в электронной форме.</w:t>
            </w:r>
          </w:p>
          <w:p w:rsidR="00852CC0" w:rsidRPr="00AD4F79" w:rsidRDefault="00852CC0" w:rsidP="00E965C8">
            <w:pPr>
              <w:autoSpaceDE w:val="0"/>
              <w:ind w:firstLine="459"/>
            </w:pPr>
            <w:r w:rsidRPr="00AD4F79">
              <w:rPr>
                <w:rFonts w:eastAsia="Times New Roman"/>
                <w:iCs/>
              </w:rPr>
              <w:t xml:space="preserve">Описание предмета закупки предусмотрено в разделе IV «Техническое задание» </w:t>
            </w:r>
            <w:r w:rsidR="00E965C8" w:rsidRPr="00AD4F79">
              <w:rPr>
                <w:rFonts w:eastAsia="Times New Roman"/>
                <w:iCs/>
              </w:rPr>
              <w:t>д</w:t>
            </w:r>
            <w:r w:rsidRPr="00AD4F79">
              <w:rPr>
                <w:rFonts w:eastAsia="Times New Roman"/>
                <w:iCs/>
              </w:rPr>
              <w:t>окументации о проведении запроса предложений в электронной форме.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iCs/>
                <w:color w:val="000000"/>
              </w:rPr>
            </w:pPr>
            <w:bookmarkStart w:id="11" w:name="_Ref378853453"/>
            <w:bookmarkEnd w:id="11"/>
          </w:p>
        </w:tc>
        <w:tc>
          <w:tcPr>
            <w:tcW w:w="2552" w:type="dxa"/>
            <w:tcBorders>
              <w:top w:val="single" w:sz="4" w:space="0" w:color="000000"/>
              <w:left w:val="single" w:sz="4" w:space="0" w:color="000000"/>
              <w:bottom w:val="single" w:sz="4" w:space="0" w:color="000000"/>
            </w:tcBorders>
            <w:shd w:val="clear" w:color="auto" w:fill="F2F2F2"/>
          </w:tcPr>
          <w:p w:rsidR="00C03E71" w:rsidRPr="00AD4F79" w:rsidRDefault="005851E1">
            <w:proofErr w:type="gramStart"/>
            <w:r w:rsidRPr="00AD4F79">
              <w:rPr>
                <w:rFonts w:eastAsia="Times New Roman"/>
              </w:rPr>
              <w:t xml:space="preserve">Требования к безопасности, качеству, техническим характеристикам, функциональным характеристикам (потребительским </w:t>
            </w:r>
            <w:r w:rsidRPr="00AD4F79">
              <w:rPr>
                <w:rFonts w:eastAsia="Times New Roman"/>
              </w:rPr>
              <w:lastRenderedPageBreak/>
              <w:t>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w:t>
            </w:r>
            <w:proofErr w:type="gramEnd"/>
            <w:r w:rsidRPr="00AD4F79">
              <w:rPr>
                <w:rFonts w:eastAsia="Times New Roman"/>
              </w:rPr>
              <w:t xml:space="preserve"> товара, выполняемой работы, оказываемой услуги потребностям Заказчика. </w:t>
            </w:r>
            <w:proofErr w:type="gramStart"/>
            <w:r w:rsidRPr="00AD4F79">
              <w:rPr>
                <w:rFonts w:eastAsia="Times New Roman"/>
              </w:rPr>
              <w:t xml:space="preserve">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w:t>
            </w:r>
            <w:r w:rsidRPr="00AD4F79">
              <w:rPr>
                <w:rFonts w:eastAsia="Times New Roman"/>
              </w:rPr>
              <w:lastRenderedPageBreak/>
              <w:t>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w:t>
            </w:r>
            <w:proofErr w:type="gramEnd"/>
            <w:r w:rsidRPr="00AD4F79">
              <w:rPr>
                <w:rFonts w:eastAsia="Times New Roman"/>
              </w:rPr>
              <w:t xml:space="preserve"> товара, выполняемой работы, оказываемой услуги потребностям Заказчика</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Pr="00AD4F79" w:rsidRDefault="00C03E71">
            <w:r w:rsidRPr="00AD4F79">
              <w:rPr>
                <w:rFonts w:eastAsia="Times New Roman"/>
              </w:rPr>
              <w:lastRenderedPageBreak/>
              <w:t xml:space="preserve">Приводятся в </w:t>
            </w:r>
            <w:hyperlink w:anchor="_РАЗДЕЛ_IV._Техническое" w:history="1">
              <w:r w:rsidRPr="00AD4F79">
                <w:rPr>
                  <w:rStyle w:val="a5"/>
                  <w:rFonts w:eastAsia="Times New Roman"/>
                </w:rPr>
                <w:t>разделе IV «Техническое задание»</w:t>
              </w:r>
            </w:hyperlink>
            <w:r w:rsidRPr="00AD4F79">
              <w:rPr>
                <w:rFonts w:eastAsia="Times New Roman"/>
              </w:rPr>
              <w:t xml:space="preserve"> и </w:t>
            </w:r>
            <w:hyperlink w:anchor="_РАЗДЕЛ_V._Проект" w:history="1">
              <w:r w:rsidRPr="00AD4F79">
                <w:rPr>
                  <w:rStyle w:val="a5"/>
                  <w:rFonts w:eastAsia="Times New Roman"/>
                </w:rPr>
                <w:t xml:space="preserve">разделе </w:t>
              </w:r>
              <w:r w:rsidRPr="00AD4F79">
                <w:rPr>
                  <w:rStyle w:val="a5"/>
                  <w:rFonts w:eastAsia="Times New Roman"/>
                  <w:lang w:val="en-US"/>
                </w:rPr>
                <w:t>V</w:t>
              </w:r>
              <w:r w:rsidRPr="00AD4F79">
                <w:rPr>
                  <w:rStyle w:val="a5"/>
                  <w:rFonts w:eastAsia="Times New Roman"/>
                </w:rPr>
                <w:t xml:space="preserve"> «Проект договора»</w:t>
              </w:r>
            </w:hyperlink>
            <w:r w:rsidRPr="00AD4F79">
              <w:rPr>
                <w:rFonts w:eastAsia="Times New Roman"/>
              </w:rPr>
              <w:t xml:space="preserve"> настоящей Документации.</w:t>
            </w:r>
          </w:p>
          <w:p w:rsidR="00C03E71" w:rsidRPr="00AD4F79" w:rsidRDefault="00C03E71">
            <w:pPr>
              <w:rPr>
                <w:rFonts w:eastAsia="Times New Roman"/>
              </w:rPr>
            </w:pPr>
          </w:p>
          <w:p w:rsidR="00C03E71" w:rsidRPr="00AD4F79" w:rsidRDefault="00C03E71"/>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2" w:name="_Ref368315592"/>
            <w:bookmarkEnd w:id="12"/>
          </w:p>
        </w:tc>
        <w:tc>
          <w:tcPr>
            <w:tcW w:w="2552" w:type="dxa"/>
            <w:tcBorders>
              <w:top w:val="single" w:sz="4" w:space="0" w:color="000000"/>
              <w:left w:val="single" w:sz="4" w:space="0" w:color="000000"/>
              <w:bottom w:val="single" w:sz="4" w:space="0" w:color="000000"/>
            </w:tcBorders>
            <w:shd w:val="clear" w:color="auto" w:fill="F2F2F2"/>
          </w:tcPr>
          <w:p w:rsidR="00C03E71" w:rsidRPr="00AD4F79" w:rsidRDefault="005851E1" w:rsidP="005851E1">
            <w:proofErr w:type="gramStart"/>
            <w:r w:rsidRPr="00AD4F79">
              <w:rPr>
                <w:bCs/>
              </w:rPr>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обоснование начальной (максимальной) цены договора либо цены единицы товара, работы, услуги, </w:t>
            </w:r>
            <w:r w:rsidRPr="00AD4F79">
              <w:rPr>
                <w:bCs/>
              </w:rPr>
              <w:lastRenderedPageBreak/>
              <w:t>включая информацию о расходах на перевозку, страхование, уплату таможенных пошлин, налогов и других обязательных платежей</w:t>
            </w:r>
            <w:proofErr w:type="gramEnd"/>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A5012F" w:rsidRPr="00AD4F79" w:rsidRDefault="00C03E71" w:rsidP="008322C6">
            <w:pPr>
              <w:pStyle w:val="Default"/>
              <w:rPr>
                <w:rFonts w:eastAsia="DejaVu Sans" w:cs="DejaVu Sans"/>
                <w:b/>
                <w:iCs/>
                <w:kern w:val="1"/>
                <w:lang w:bidi="hi-IN"/>
              </w:rPr>
            </w:pPr>
            <w:r w:rsidRPr="00AD4F79">
              <w:rPr>
                <w:iCs/>
              </w:rPr>
              <w:lastRenderedPageBreak/>
              <w:t xml:space="preserve">Начальная (максимальная) цена </w:t>
            </w:r>
            <w:r w:rsidR="001D0638" w:rsidRPr="00AD4F79">
              <w:rPr>
                <w:iCs/>
              </w:rPr>
              <w:t xml:space="preserve">договора </w:t>
            </w:r>
            <w:r w:rsidRPr="00AD4F79">
              <w:rPr>
                <w:iCs/>
              </w:rPr>
              <w:t>составляет:</w:t>
            </w:r>
            <w:r w:rsidR="000B0119" w:rsidRPr="00AD4F79">
              <w:rPr>
                <w:rFonts w:eastAsia="DejaVu Sans" w:cs="DejaVu Sans"/>
                <w:b/>
                <w:iCs/>
                <w:kern w:val="1"/>
                <w:lang w:bidi="hi-IN"/>
              </w:rPr>
              <w:t xml:space="preserve"> </w:t>
            </w:r>
            <w:r w:rsidR="00391DA5">
              <w:rPr>
                <w:rFonts w:eastAsia="DejaVu Sans" w:cs="DejaVu Sans"/>
                <w:b/>
                <w:iCs/>
                <w:kern w:val="1"/>
                <w:lang w:bidi="hi-IN"/>
              </w:rPr>
              <w:t>4 213 139</w:t>
            </w:r>
            <w:r w:rsidR="00A31594" w:rsidRPr="00AD4F79">
              <w:rPr>
                <w:rFonts w:eastAsia="DejaVu Sans" w:cs="DejaVu Sans"/>
                <w:b/>
                <w:iCs/>
                <w:kern w:val="1"/>
                <w:lang w:bidi="hi-IN"/>
              </w:rPr>
              <w:t xml:space="preserve"> (</w:t>
            </w:r>
            <w:r w:rsidR="00391DA5">
              <w:rPr>
                <w:rFonts w:eastAsia="DejaVu Sans" w:cs="DejaVu Sans"/>
                <w:b/>
                <w:iCs/>
                <w:kern w:val="1"/>
                <w:lang w:bidi="hi-IN"/>
              </w:rPr>
              <w:t>четыре миллиона двести тринадцать тысяч сто тридцать девять</w:t>
            </w:r>
            <w:r w:rsidR="00A31594" w:rsidRPr="00AD4F79">
              <w:rPr>
                <w:rFonts w:eastAsia="DejaVu Sans" w:cs="DejaVu Sans"/>
                <w:b/>
                <w:iCs/>
                <w:kern w:val="1"/>
                <w:lang w:bidi="hi-IN"/>
              </w:rPr>
              <w:t>) рубл</w:t>
            </w:r>
            <w:r w:rsidR="00AD4F79">
              <w:rPr>
                <w:rFonts w:eastAsia="DejaVu Sans" w:cs="DejaVu Sans"/>
                <w:b/>
                <w:iCs/>
                <w:kern w:val="1"/>
                <w:lang w:bidi="hi-IN"/>
              </w:rPr>
              <w:t>ей</w:t>
            </w:r>
            <w:r w:rsidR="00A31594" w:rsidRPr="00AD4F79">
              <w:rPr>
                <w:rFonts w:eastAsia="DejaVu Sans" w:cs="DejaVu Sans"/>
                <w:b/>
                <w:iCs/>
                <w:kern w:val="1"/>
                <w:lang w:bidi="hi-IN"/>
              </w:rPr>
              <w:t xml:space="preserve"> </w:t>
            </w:r>
            <w:r w:rsidR="00391DA5">
              <w:rPr>
                <w:rFonts w:eastAsia="DejaVu Sans" w:cs="DejaVu Sans"/>
                <w:b/>
                <w:iCs/>
                <w:kern w:val="1"/>
                <w:lang w:bidi="hi-IN"/>
              </w:rPr>
              <w:t>82</w:t>
            </w:r>
            <w:r w:rsidR="00A31594" w:rsidRPr="00AD4F79">
              <w:rPr>
                <w:rFonts w:eastAsia="DejaVu Sans" w:cs="DejaVu Sans"/>
                <w:b/>
                <w:iCs/>
                <w:kern w:val="1"/>
                <w:lang w:bidi="hi-IN"/>
              </w:rPr>
              <w:t xml:space="preserve"> копе</w:t>
            </w:r>
            <w:r w:rsidR="00391DA5">
              <w:rPr>
                <w:rFonts w:eastAsia="DejaVu Sans" w:cs="DejaVu Sans"/>
                <w:b/>
                <w:iCs/>
                <w:kern w:val="1"/>
                <w:lang w:bidi="hi-IN"/>
              </w:rPr>
              <w:t>й</w:t>
            </w:r>
            <w:r w:rsidR="00A31594" w:rsidRPr="00AD4F79">
              <w:rPr>
                <w:rFonts w:eastAsia="DejaVu Sans" w:cs="DejaVu Sans"/>
                <w:b/>
                <w:iCs/>
                <w:kern w:val="1"/>
                <w:lang w:bidi="hi-IN"/>
              </w:rPr>
              <w:t>к</w:t>
            </w:r>
            <w:r w:rsidR="00391DA5">
              <w:rPr>
                <w:rFonts w:eastAsia="DejaVu Sans" w:cs="DejaVu Sans"/>
                <w:b/>
                <w:iCs/>
                <w:kern w:val="1"/>
                <w:lang w:bidi="hi-IN"/>
              </w:rPr>
              <w:t>и</w:t>
            </w:r>
            <w:r w:rsidR="00A5012F" w:rsidRPr="00AD4F79">
              <w:rPr>
                <w:rFonts w:eastAsia="DejaVu Sans" w:cs="DejaVu Sans"/>
                <w:b/>
                <w:iCs/>
                <w:color w:val="auto"/>
                <w:kern w:val="1"/>
                <w:lang w:bidi="hi-IN"/>
              </w:rPr>
              <w:t>.</w:t>
            </w:r>
          </w:p>
          <w:p w:rsidR="001D0638" w:rsidRPr="00AD4F79" w:rsidRDefault="00391DA5" w:rsidP="00A11E96">
            <w:pPr>
              <w:pStyle w:val="rvps9"/>
              <w:rPr>
                <w:rFonts w:ascii="Times New Roman CYR" w:eastAsia="Arial" w:hAnsi="Times New Roman CYR" w:cs="Times New Roman CYR"/>
                <w:kern w:val="1"/>
                <w:lang w:eastAsia="ru-RU" w:bidi="hi-IN"/>
              </w:rPr>
            </w:pPr>
            <w:r>
              <w:rPr>
                <w:lang w:eastAsia="ru-RU"/>
              </w:rPr>
              <w:t>Цена договора</w:t>
            </w:r>
            <w:r w:rsidRPr="0043647B">
              <w:rPr>
                <w:lang w:eastAsia="ru-RU"/>
              </w:rPr>
              <w:t xml:space="preserve"> </w:t>
            </w:r>
            <w:r w:rsidRPr="0043647B">
              <w:rPr>
                <w:rFonts w:eastAsia="Calibri"/>
                <w:lang w:eastAsia="en-US"/>
              </w:rPr>
              <w:t>включает в себя все расходы, связанные с поставкой товара,</w:t>
            </w:r>
            <w:r w:rsidRPr="00810C3E">
              <w:t xml:space="preserve"> </w:t>
            </w:r>
            <w:r>
              <w:t xml:space="preserve">включая </w:t>
            </w:r>
            <w:r w:rsidRPr="00810C3E">
              <w:rPr>
                <w:rFonts w:eastAsia="Calibri"/>
                <w:lang w:eastAsia="en-US"/>
              </w:rPr>
              <w:t>расходы</w:t>
            </w:r>
            <w:r w:rsidRPr="0043647B">
              <w:rPr>
                <w:rFonts w:eastAsia="Calibri"/>
                <w:lang w:eastAsia="en-US"/>
              </w:rPr>
              <w:t xml:space="preserve"> </w:t>
            </w:r>
            <w:r>
              <w:rPr>
                <w:rFonts w:eastAsia="Calibri"/>
                <w:lang w:eastAsia="en-US"/>
              </w:rPr>
              <w:t>перевоз</w:t>
            </w:r>
            <w:r w:rsidRPr="0043647B">
              <w:rPr>
                <w:rFonts w:eastAsia="Calibri"/>
                <w:lang w:eastAsia="en-US"/>
              </w:rPr>
              <w:t>ку, страхование, уплату таможенных пошлин, налогов и други</w:t>
            </w:r>
            <w:r>
              <w:rPr>
                <w:rFonts w:eastAsia="Calibri"/>
                <w:lang w:eastAsia="en-US"/>
              </w:rPr>
              <w:t>х</w:t>
            </w:r>
            <w:r w:rsidRPr="0043647B">
              <w:rPr>
                <w:rFonts w:eastAsia="Calibri"/>
                <w:lang w:eastAsia="en-US"/>
              </w:rPr>
              <w:t xml:space="preserve"> обязательны</w:t>
            </w:r>
            <w:r>
              <w:rPr>
                <w:rFonts w:eastAsia="Calibri"/>
                <w:lang w:eastAsia="en-US"/>
              </w:rPr>
              <w:t>х</w:t>
            </w:r>
            <w:r w:rsidRPr="0043647B">
              <w:rPr>
                <w:rFonts w:eastAsia="Calibri"/>
                <w:lang w:eastAsia="en-US"/>
              </w:rPr>
              <w:t xml:space="preserve"> платеж</w:t>
            </w:r>
            <w:r>
              <w:rPr>
                <w:rFonts w:eastAsia="Calibri"/>
                <w:lang w:eastAsia="en-US"/>
              </w:rPr>
              <w:t>ей</w:t>
            </w:r>
            <w:r w:rsidR="00D37F27" w:rsidRPr="00AD4F79">
              <w:rPr>
                <w:rFonts w:eastAsia="Calibri"/>
                <w:lang w:eastAsia="en-US"/>
              </w:rPr>
              <w:t>.</w:t>
            </w:r>
          </w:p>
          <w:p w:rsidR="008322C6" w:rsidRPr="00AD4F79" w:rsidRDefault="008322C6" w:rsidP="001D0638">
            <w:pPr>
              <w:pStyle w:val="rvps9"/>
              <w:rPr>
                <w:rFonts w:eastAsia="Calibri"/>
                <w:b/>
                <w:iCs/>
              </w:rPr>
            </w:pPr>
            <w:r w:rsidRPr="00AD4F79">
              <w:rPr>
                <w:bCs/>
              </w:rPr>
              <w:t xml:space="preserve">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указано в разделе </w:t>
            </w:r>
            <w:r w:rsidRPr="00AD4F79">
              <w:rPr>
                <w:bCs/>
                <w:lang w:val="en-US"/>
              </w:rPr>
              <w:t>VI</w:t>
            </w:r>
            <w:r w:rsidRPr="00AD4F79">
              <w:rPr>
                <w:bCs/>
              </w:rPr>
              <w:t xml:space="preserve"> документации о проведении запроса предложений в электронной форме.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iCs/>
              </w:rPr>
            </w:pPr>
            <w:bookmarkStart w:id="13" w:name="_Ref378853304"/>
            <w:bookmarkEnd w:id="13"/>
          </w:p>
        </w:tc>
        <w:tc>
          <w:tcPr>
            <w:tcW w:w="2552" w:type="dxa"/>
            <w:tcBorders>
              <w:top w:val="single" w:sz="4" w:space="0" w:color="000000"/>
              <w:left w:val="single" w:sz="4" w:space="0" w:color="000000"/>
              <w:bottom w:val="single" w:sz="4" w:space="0" w:color="000000"/>
            </w:tcBorders>
            <w:shd w:val="clear" w:color="auto" w:fill="F2F2F2"/>
          </w:tcPr>
          <w:p w:rsidR="00C03E71" w:rsidRPr="00AD4F79" w:rsidRDefault="005851E1" w:rsidP="00852CC0">
            <w:proofErr w:type="gramStart"/>
            <w:r w:rsidRPr="00AD4F79">
              <w:rPr>
                <w:rFonts w:eastAsia="Times New Roman"/>
              </w:rPr>
              <w:t>Требования к участникам запроса предложений</w:t>
            </w:r>
            <w:r w:rsidR="00852CC0" w:rsidRPr="00AD4F79">
              <w:rPr>
                <w:rFonts w:eastAsia="Times New Roman"/>
              </w:rPr>
              <w:t>, требования к участникам запроса предложений в электронной форме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w:t>
            </w:r>
            <w:proofErr w:type="gramEnd"/>
            <w:r w:rsidR="00852CC0" w:rsidRPr="00AD4F79">
              <w:rPr>
                <w:rFonts w:eastAsia="Times New Roman"/>
              </w:rPr>
              <w:t xml:space="preserve">, </w:t>
            </w:r>
            <w:proofErr w:type="gramStart"/>
            <w:r w:rsidR="00852CC0" w:rsidRPr="00AD4F79">
              <w:rPr>
                <w:rFonts w:eastAsia="Times New Roman"/>
              </w:rPr>
              <w:t>связанных</w:t>
            </w:r>
            <w:proofErr w:type="gramEnd"/>
            <w:r w:rsidR="00852CC0" w:rsidRPr="00AD4F79">
              <w:rPr>
                <w:rFonts w:eastAsia="Times New Roman"/>
              </w:rPr>
              <w:t xml:space="preserve"> с использованием атомной энергии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Pr="00AD4F79" w:rsidRDefault="00C03E71">
            <w:r w:rsidRPr="00AD4F79">
              <w:t>Общие требования:</w:t>
            </w:r>
          </w:p>
          <w:tbl>
            <w:tblPr>
              <w:tblW w:w="7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3993"/>
            </w:tblGrid>
            <w:tr w:rsidR="003775D7" w:rsidRPr="00AD4F79" w:rsidTr="00363F53">
              <w:tc>
                <w:tcPr>
                  <w:tcW w:w="3572" w:type="dxa"/>
                  <w:shd w:val="clear" w:color="auto" w:fill="auto"/>
                </w:tcPr>
                <w:p w:rsidR="003775D7" w:rsidRPr="00AD4F79" w:rsidRDefault="003775D7" w:rsidP="003775D7">
                  <w:pPr>
                    <w:jc w:val="center"/>
                    <w:rPr>
                      <w:rFonts w:cs="Arial"/>
                      <w:b/>
                      <w:color w:val="000000"/>
                    </w:rPr>
                  </w:pPr>
                  <w:r w:rsidRPr="00AD4F79">
                    <w:rPr>
                      <w:rFonts w:cs="Arial"/>
                      <w:b/>
                      <w:color w:val="000000"/>
                    </w:rPr>
                    <w:t xml:space="preserve">Наименование требования </w:t>
                  </w:r>
                </w:p>
              </w:tc>
              <w:tc>
                <w:tcPr>
                  <w:tcW w:w="3993" w:type="dxa"/>
                  <w:shd w:val="clear" w:color="auto" w:fill="auto"/>
                </w:tcPr>
                <w:p w:rsidR="003775D7" w:rsidRPr="00AD4F79" w:rsidRDefault="003775D7" w:rsidP="003775D7">
                  <w:pPr>
                    <w:jc w:val="center"/>
                    <w:rPr>
                      <w:rFonts w:cs="Arial"/>
                      <w:b/>
                      <w:color w:val="000000"/>
                    </w:rPr>
                  </w:pPr>
                  <w:r w:rsidRPr="00AD4F79">
                    <w:rPr>
                      <w:rFonts w:cs="Arial"/>
                      <w:b/>
                      <w:color w:val="000000"/>
                    </w:rPr>
                    <w:t>Чем должно быть подтверждено в составе Заявки</w:t>
                  </w:r>
                </w:p>
              </w:tc>
            </w:tr>
            <w:tr w:rsidR="003775D7" w:rsidRPr="00AD4F79" w:rsidTr="00363F53">
              <w:tc>
                <w:tcPr>
                  <w:tcW w:w="3572" w:type="dxa"/>
                  <w:shd w:val="clear" w:color="auto" w:fill="auto"/>
                </w:tcPr>
                <w:p w:rsidR="003775D7" w:rsidRPr="00AD4F79" w:rsidRDefault="003775D7" w:rsidP="00157B11">
                  <w:pPr>
                    <w:ind w:firstLine="204"/>
                    <w:rPr>
                      <w:rFonts w:cs="Arial"/>
                      <w:color w:val="000000"/>
                    </w:rPr>
                  </w:pPr>
                  <w:r w:rsidRPr="00AD4F79">
                    <w:rPr>
                      <w:rFonts w:cs="Arial"/>
                      <w:color w:val="000000"/>
                    </w:rPr>
                    <w:t xml:space="preserve">1. </w:t>
                  </w:r>
                  <w:proofErr w:type="gramStart"/>
                  <w:r w:rsidR="00157B11" w:rsidRPr="00AD4F79">
                    <w:rPr>
                      <w:rFonts w:eastAsia="Times New Roman"/>
                      <w:lang w:eastAsia="ru-RU"/>
                    </w:rPr>
                    <w:t>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00157B11" w:rsidRPr="00AD4F79">
                    <w:rPr>
                      <w:rFonts w:eastAsia="Times New Roman"/>
                      <w:lang w:eastAsia="ru-RU"/>
                    </w:rPr>
                    <w:t xml:space="preserve">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w:t>
                  </w:r>
                  <w:r w:rsidR="00157B11" w:rsidRPr="00AD4F79">
                    <w:rPr>
                      <w:rFonts w:eastAsia="Times New Roman"/>
                      <w:lang w:eastAsia="ru-RU"/>
                    </w:rPr>
                    <w:lastRenderedPageBreak/>
                    <w:t>наказания в виде дисквалификации</w:t>
                  </w:r>
                </w:p>
              </w:tc>
              <w:tc>
                <w:tcPr>
                  <w:tcW w:w="3993" w:type="dxa"/>
                  <w:shd w:val="clear" w:color="auto" w:fill="auto"/>
                </w:tcPr>
                <w:p w:rsidR="003775D7" w:rsidRPr="00AD4F79" w:rsidRDefault="003775D7" w:rsidP="005C2BEA">
                  <w:pPr>
                    <w:rPr>
                      <w:rFonts w:cs="Arial"/>
                      <w:color w:val="000000"/>
                    </w:rPr>
                  </w:pPr>
                  <w:r w:rsidRPr="00AD4F79">
                    <w:rPr>
                      <w:color w:val="000000"/>
                    </w:rPr>
                    <w:lastRenderedPageBreak/>
                    <w:t xml:space="preserve">Декларируется Участником в тексте Заявки (представляется в составе заявки участником запроса </w:t>
                  </w:r>
                  <w:r w:rsidR="005C2BEA" w:rsidRPr="00AD4F79">
                    <w:rPr>
                      <w:color w:val="000000"/>
                    </w:rPr>
                    <w:t>предложений</w:t>
                  </w:r>
                  <w:r w:rsidRPr="00AD4F79">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AD4F79" w:rsidTr="00363F53">
              <w:tc>
                <w:tcPr>
                  <w:tcW w:w="3572" w:type="dxa"/>
                  <w:shd w:val="clear" w:color="auto" w:fill="auto"/>
                </w:tcPr>
                <w:p w:rsidR="003775D7" w:rsidRPr="00AD4F79" w:rsidRDefault="003775D7" w:rsidP="003775D7">
                  <w:pPr>
                    <w:autoSpaceDE w:val="0"/>
                    <w:autoSpaceDN w:val="0"/>
                    <w:adjustRightInd w:val="0"/>
                    <w:ind w:firstLine="204"/>
                    <w:rPr>
                      <w:rFonts w:cs="Arial"/>
                      <w:color w:val="000000"/>
                    </w:rPr>
                  </w:pPr>
                  <w:r w:rsidRPr="00AD4F79">
                    <w:rPr>
                      <w:rFonts w:cs="Arial"/>
                      <w:color w:val="000000"/>
                    </w:rPr>
                    <w:lastRenderedPageBreak/>
                    <w:t xml:space="preserve">2. </w:t>
                  </w:r>
                  <w:proofErr w:type="spellStart"/>
                  <w:r w:rsidR="0067616D" w:rsidRPr="00AD4F79">
                    <w:t>Непроведение</w:t>
                  </w:r>
                  <w:proofErr w:type="spellEnd"/>
                  <w:r w:rsidR="0067616D" w:rsidRPr="00AD4F79">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3993" w:type="dxa"/>
                  <w:shd w:val="clear" w:color="auto" w:fill="auto"/>
                </w:tcPr>
                <w:p w:rsidR="003775D7" w:rsidRPr="00AD4F79" w:rsidRDefault="003775D7" w:rsidP="005C2BEA">
                  <w:pPr>
                    <w:rPr>
                      <w:rFonts w:cs="Arial"/>
                      <w:color w:val="000000"/>
                    </w:rPr>
                  </w:pPr>
                  <w:r w:rsidRPr="00AD4F79">
                    <w:rPr>
                      <w:color w:val="000000"/>
                    </w:rPr>
                    <w:t xml:space="preserve">Декларируется Участником в тексте Заявки (представляется в составе заявки участником запроса </w:t>
                  </w:r>
                  <w:r w:rsidR="005C2BEA" w:rsidRPr="00AD4F79">
                    <w:rPr>
                      <w:color w:val="000000"/>
                    </w:rPr>
                    <w:t>предложений</w:t>
                  </w:r>
                  <w:r w:rsidRPr="00AD4F79">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AD4F79" w:rsidTr="00363F53">
              <w:tc>
                <w:tcPr>
                  <w:tcW w:w="3572" w:type="dxa"/>
                  <w:shd w:val="clear" w:color="auto" w:fill="auto"/>
                </w:tcPr>
                <w:p w:rsidR="003775D7" w:rsidRPr="00AD4F79" w:rsidRDefault="003775D7" w:rsidP="0067616D">
                  <w:pPr>
                    <w:autoSpaceDE w:val="0"/>
                    <w:autoSpaceDN w:val="0"/>
                    <w:adjustRightInd w:val="0"/>
                    <w:ind w:firstLine="204"/>
                    <w:rPr>
                      <w:rFonts w:cs="Arial"/>
                      <w:color w:val="000000"/>
                    </w:rPr>
                  </w:pPr>
                  <w:r w:rsidRPr="00AD4F79">
                    <w:rPr>
                      <w:rFonts w:cs="Arial"/>
                      <w:color w:val="000000"/>
                    </w:rPr>
                    <w:t xml:space="preserve">3. </w:t>
                  </w:r>
                  <w:proofErr w:type="spellStart"/>
                  <w:r w:rsidR="0067616D" w:rsidRPr="00AD4F79">
                    <w:rPr>
                      <w:rFonts w:cs="Arial"/>
                      <w:color w:val="000000"/>
                    </w:rPr>
                    <w:t>Неприостановление</w:t>
                  </w:r>
                  <w:proofErr w:type="spellEnd"/>
                  <w:r w:rsidR="0067616D" w:rsidRPr="00AD4F79">
                    <w:rPr>
                      <w:rFonts w:cs="Arial"/>
                      <w:color w:val="000000"/>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3993" w:type="dxa"/>
                  <w:shd w:val="clear" w:color="auto" w:fill="auto"/>
                </w:tcPr>
                <w:p w:rsidR="003775D7" w:rsidRPr="00AD4F79" w:rsidRDefault="003775D7" w:rsidP="005C2BEA">
                  <w:pPr>
                    <w:rPr>
                      <w:rFonts w:cs="Arial"/>
                      <w:color w:val="000000"/>
                    </w:rPr>
                  </w:pPr>
                  <w:r w:rsidRPr="00AD4F79">
                    <w:rPr>
                      <w:color w:val="000000"/>
                    </w:rPr>
                    <w:t xml:space="preserve">Декларируется Участником в тексте Заявки (представляется в составе заявки участником запроса </w:t>
                  </w:r>
                  <w:r w:rsidR="005C2BEA" w:rsidRPr="00AD4F79">
                    <w:rPr>
                      <w:color w:val="000000"/>
                    </w:rPr>
                    <w:t>предложений</w:t>
                  </w:r>
                  <w:r w:rsidRPr="00AD4F79">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AD4F79" w:rsidTr="00363F53">
              <w:tc>
                <w:tcPr>
                  <w:tcW w:w="3572" w:type="dxa"/>
                  <w:shd w:val="clear" w:color="auto" w:fill="auto"/>
                </w:tcPr>
                <w:p w:rsidR="003775D7" w:rsidRPr="00AD4F79" w:rsidRDefault="003775D7" w:rsidP="00157B11">
                  <w:pPr>
                    <w:autoSpaceDE w:val="0"/>
                    <w:autoSpaceDN w:val="0"/>
                    <w:adjustRightInd w:val="0"/>
                    <w:ind w:firstLine="204"/>
                    <w:rPr>
                      <w:rFonts w:cs="Arial"/>
                      <w:color w:val="000000"/>
                    </w:rPr>
                  </w:pPr>
                  <w:r w:rsidRPr="00AD4F79">
                    <w:rPr>
                      <w:rFonts w:cs="Arial"/>
                      <w:color w:val="000000"/>
                    </w:rPr>
                    <w:t xml:space="preserve">4. </w:t>
                  </w:r>
                  <w:proofErr w:type="gramStart"/>
                  <w:r w:rsidR="00157B11" w:rsidRPr="00AD4F79">
                    <w:rPr>
                      <w:rFonts w:cs="Arial"/>
                      <w:color w:val="000000"/>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00157B11" w:rsidRPr="00AD4F79">
                    <w:rPr>
                      <w:rFonts w:cs="Arial"/>
                      <w:color w:val="000000"/>
                    </w:rPr>
                    <w:t xml:space="preserve"> в законную силу решение суда о признании </w:t>
                  </w:r>
                  <w:r w:rsidR="00157B11" w:rsidRPr="00AD4F79">
                    <w:rPr>
                      <w:rFonts w:cs="Arial"/>
                      <w:color w:val="000000"/>
                    </w:rPr>
                    <w:lastRenderedPageBreak/>
                    <w:t xml:space="preserve">обязанности </w:t>
                  </w:r>
                  <w:proofErr w:type="gramStart"/>
                  <w:r w:rsidR="00157B11" w:rsidRPr="00AD4F79">
                    <w:rPr>
                      <w:rFonts w:cs="Arial"/>
                      <w:color w:val="000000"/>
                    </w:rPr>
                    <w:t>заявителя</w:t>
                  </w:r>
                  <w:proofErr w:type="gramEnd"/>
                  <w:r w:rsidR="00157B11" w:rsidRPr="00AD4F79">
                    <w:rPr>
                      <w:rFonts w:cs="Arial"/>
                      <w:color w:val="000000"/>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3993" w:type="dxa"/>
                  <w:shd w:val="clear" w:color="auto" w:fill="auto"/>
                </w:tcPr>
                <w:p w:rsidR="003775D7" w:rsidRPr="00AD4F79" w:rsidRDefault="003775D7" w:rsidP="005C2BEA">
                  <w:pPr>
                    <w:rPr>
                      <w:rFonts w:cs="Arial"/>
                      <w:color w:val="000000"/>
                    </w:rPr>
                  </w:pPr>
                  <w:r w:rsidRPr="00AD4F79">
                    <w:rPr>
                      <w:color w:val="000000"/>
                    </w:rPr>
                    <w:lastRenderedPageBreak/>
                    <w:t xml:space="preserve">Декларируется Участником в тексте Заявки (представляется в составе заявки участником запроса </w:t>
                  </w:r>
                  <w:r w:rsidR="005C2BEA" w:rsidRPr="00AD4F79">
                    <w:rPr>
                      <w:color w:val="000000"/>
                    </w:rPr>
                    <w:t>предложений</w:t>
                  </w:r>
                  <w:r w:rsidRPr="00AD4F79">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AD4F79" w:rsidTr="00363F53">
              <w:tc>
                <w:tcPr>
                  <w:tcW w:w="3572" w:type="dxa"/>
                  <w:shd w:val="clear" w:color="auto" w:fill="auto"/>
                </w:tcPr>
                <w:p w:rsidR="003775D7" w:rsidRPr="00AD4F79" w:rsidRDefault="003775D7" w:rsidP="00157B11">
                  <w:pPr>
                    <w:autoSpaceDE w:val="0"/>
                    <w:autoSpaceDN w:val="0"/>
                    <w:adjustRightInd w:val="0"/>
                    <w:ind w:firstLine="204"/>
                    <w:rPr>
                      <w:rFonts w:cs="Arial"/>
                      <w:color w:val="000000"/>
                    </w:rPr>
                  </w:pPr>
                  <w:r w:rsidRPr="00AD4F79">
                    <w:rPr>
                      <w:rFonts w:cs="Arial"/>
                      <w:color w:val="000000"/>
                    </w:rPr>
                    <w:lastRenderedPageBreak/>
                    <w:t xml:space="preserve">5. </w:t>
                  </w:r>
                  <w:r w:rsidR="00157B11" w:rsidRPr="00AD4F79">
                    <w:rPr>
                      <w:rFonts w:cs="Arial"/>
                      <w:color w:val="000000"/>
                    </w:rPr>
                    <w:t xml:space="preserve">Отсутствие фактов привлечения </w:t>
                  </w:r>
                  <w:proofErr w:type="gramStart"/>
                  <w:r w:rsidR="00157B11" w:rsidRPr="00AD4F79">
                    <w:rPr>
                      <w:rFonts w:cs="Arial"/>
                      <w:color w:val="000000"/>
                    </w:rPr>
                    <w:t>в течение двух лет до момента подачи заявки на участие в конкурентной закупке с участием</w:t>
                  </w:r>
                  <w:proofErr w:type="gramEnd"/>
                  <w:r w:rsidR="00157B11" w:rsidRPr="00AD4F79">
                    <w:rPr>
                      <w:rFonts w:cs="Arial"/>
                      <w:color w:val="000000"/>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3993" w:type="dxa"/>
                  <w:shd w:val="clear" w:color="auto" w:fill="auto"/>
                </w:tcPr>
                <w:p w:rsidR="003775D7" w:rsidRPr="00AD4F79" w:rsidRDefault="003775D7" w:rsidP="005C2BEA">
                  <w:pPr>
                    <w:rPr>
                      <w:rFonts w:cs="Arial"/>
                      <w:color w:val="000000"/>
                    </w:rPr>
                  </w:pPr>
                  <w:r w:rsidRPr="00AD4F79">
                    <w:rPr>
                      <w:color w:val="000000"/>
                    </w:rPr>
                    <w:t xml:space="preserve">Декларируется Участником в тексте Заявки (представляется в составе заявки участником запроса </w:t>
                  </w:r>
                  <w:r w:rsidR="005C2BEA" w:rsidRPr="00AD4F79">
                    <w:rPr>
                      <w:color w:val="000000"/>
                    </w:rPr>
                    <w:t xml:space="preserve">предложений </w:t>
                  </w:r>
                  <w:r w:rsidRPr="00AD4F79">
                    <w:rPr>
                      <w:color w:val="000000"/>
                    </w:rPr>
                    <w:t>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AD4F79" w:rsidTr="00363F53">
              <w:tc>
                <w:tcPr>
                  <w:tcW w:w="3572" w:type="dxa"/>
                  <w:shd w:val="clear" w:color="auto" w:fill="auto"/>
                </w:tcPr>
                <w:p w:rsidR="003775D7" w:rsidRPr="00AD4F79" w:rsidRDefault="003775D7" w:rsidP="00157B11">
                  <w:pPr>
                    <w:autoSpaceDE w:val="0"/>
                    <w:autoSpaceDN w:val="0"/>
                    <w:adjustRightInd w:val="0"/>
                    <w:ind w:firstLine="204"/>
                    <w:rPr>
                      <w:rFonts w:cs="Arial"/>
                      <w:color w:val="000000"/>
                    </w:rPr>
                  </w:pPr>
                  <w:r w:rsidRPr="00AD4F79">
                    <w:rPr>
                      <w:rFonts w:cs="Arial"/>
                      <w:color w:val="000000"/>
                    </w:rPr>
                    <w:t xml:space="preserve">6. </w:t>
                  </w:r>
                  <w:proofErr w:type="gramStart"/>
                  <w:r w:rsidR="00157B11" w:rsidRPr="00AD4F79">
                    <w:rPr>
                      <w:rFonts w:cs="Arial"/>
                      <w:color w:val="000000"/>
                    </w:rPr>
                    <w:t xml:space="preserve">Соответствие участника конкурентной закупки с участием субъектов малого и </w:t>
                  </w:r>
                  <w:r w:rsidR="00157B11" w:rsidRPr="00AD4F79">
                    <w:rPr>
                      <w:rFonts w:cs="Arial"/>
                      <w:color w:val="000000"/>
                    </w:rPr>
                    <w:lastRenderedPageBreak/>
                    <w:t>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w:t>
                  </w:r>
                  <w:proofErr w:type="gramEnd"/>
                  <w:r w:rsidR="00157B11" w:rsidRPr="00AD4F79">
                    <w:rPr>
                      <w:rFonts w:cs="Arial"/>
                      <w:color w:val="000000"/>
                    </w:rPr>
                    <w:t xml:space="preserve"> адреса сайта или страницы сайта в информационно-телекоммуникационной сети "Интернет", на которых размещены эти информация и документы)</w:t>
                  </w:r>
                </w:p>
              </w:tc>
              <w:tc>
                <w:tcPr>
                  <w:tcW w:w="3993" w:type="dxa"/>
                  <w:shd w:val="clear" w:color="auto" w:fill="auto"/>
                </w:tcPr>
                <w:p w:rsidR="003775D7" w:rsidRPr="00AD4F79" w:rsidRDefault="003775D7" w:rsidP="005C2BEA">
                  <w:pPr>
                    <w:rPr>
                      <w:rFonts w:cs="Arial"/>
                      <w:color w:val="000000"/>
                    </w:rPr>
                  </w:pPr>
                  <w:r w:rsidRPr="00AD4F79">
                    <w:rPr>
                      <w:color w:val="000000"/>
                    </w:rPr>
                    <w:lastRenderedPageBreak/>
                    <w:t xml:space="preserve">Декларируется Участником в тексте Заявки (представляется в составе заявки участником запроса </w:t>
                  </w:r>
                  <w:r w:rsidR="005C2BEA" w:rsidRPr="00AD4F79">
                    <w:rPr>
                      <w:color w:val="000000"/>
                    </w:rPr>
                    <w:lastRenderedPageBreak/>
                    <w:t>предложений</w:t>
                  </w:r>
                  <w:r w:rsidRPr="00AD4F79">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AD4F79" w:rsidTr="00363F53">
              <w:tc>
                <w:tcPr>
                  <w:tcW w:w="3572" w:type="dxa"/>
                  <w:shd w:val="clear" w:color="auto" w:fill="auto"/>
                </w:tcPr>
                <w:p w:rsidR="003775D7" w:rsidRPr="00AD4F79" w:rsidRDefault="003775D7" w:rsidP="00157B11">
                  <w:pPr>
                    <w:autoSpaceDE w:val="0"/>
                    <w:autoSpaceDN w:val="0"/>
                    <w:adjustRightInd w:val="0"/>
                    <w:ind w:firstLine="204"/>
                    <w:rPr>
                      <w:rFonts w:cs="Arial"/>
                      <w:color w:val="000000"/>
                    </w:rPr>
                  </w:pPr>
                  <w:r w:rsidRPr="00AD4F79">
                    <w:rPr>
                      <w:rFonts w:cs="Arial"/>
                      <w:color w:val="000000"/>
                    </w:rPr>
                    <w:lastRenderedPageBreak/>
                    <w:t xml:space="preserve">7. </w:t>
                  </w:r>
                  <w:r w:rsidR="00157B11" w:rsidRPr="00AD4F79">
                    <w:rPr>
                      <w:rFonts w:cs="Arial"/>
                      <w:color w:val="000000"/>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3993" w:type="dxa"/>
                  <w:shd w:val="clear" w:color="auto" w:fill="auto"/>
                </w:tcPr>
                <w:p w:rsidR="003775D7" w:rsidRPr="00AD4F79" w:rsidRDefault="003775D7" w:rsidP="005C2BEA">
                  <w:pPr>
                    <w:rPr>
                      <w:rFonts w:cs="Arial"/>
                      <w:color w:val="000000"/>
                    </w:rPr>
                  </w:pPr>
                  <w:r w:rsidRPr="00AD4F79">
                    <w:rPr>
                      <w:color w:val="000000"/>
                    </w:rPr>
                    <w:t xml:space="preserve">Декларируется Участником в тексте Заявки (представляется в составе заявки участником запроса </w:t>
                  </w:r>
                  <w:r w:rsidR="005C2BEA" w:rsidRPr="00AD4F79">
                    <w:rPr>
                      <w:color w:val="000000"/>
                    </w:rPr>
                    <w:t>предложений</w:t>
                  </w:r>
                  <w:r w:rsidRPr="00AD4F79">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AD4F79" w:rsidTr="00363F53">
              <w:tc>
                <w:tcPr>
                  <w:tcW w:w="3572" w:type="dxa"/>
                  <w:shd w:val="clear" w:color="auto" w:fill="auto"/>
                </w:tcPr>
                <w:p w:rsidR="003775D7" w:rsidRPr="00AD4F79" w:rsidRDefault="003775D7" w:rsidP="00157B11">
                  <w:pPr>
                    <w:autoSpaceDE w:val="0"/>
                    <w:autoSpaceDN w:val="0"/>
                    <w:adjustRightInd w:val="0"/>
                    <w:ind w:firstLine="204"/>
                    <w:rPr>
                      <w:rFonts w:cs="Arial"/>
                      <w:color w:val="000000"/>
                    </w:rPr>
                  </w:pPr>
                  <w:r w:rsidRPr="00AD4F79">
                    <w:rPr>
                      <w:rFonts w:cs="Arial"/>
                      <w:color w:val="000000"/>
                    </w:rPr>
                    <w:t xml:space="preserve">8. </w:t>
                  </w:r>
                  <w:r w:rsidR="00157B11" w:rsidRPr="00AD4F79">
                    <w:rPr>
                      <w:rFonts w:cs="Arial"/>
                      <w:color w:val="000000"/>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3993" w:type="dxa"/>
                  <w:shd w:val="clear" w:color="auto" w:fill="auto"/>
                </w:tcPr>
                <w:p w:rsidR="003775D7" w:rsidRPr="00AD4F79" w:rsidRDefault="003775D7" w:rsidP="005C2BEA">
                  <w:pPr>
                    <w:rPr>
                      <w:rFonts w:cs="Arial"/>
                      <w:color w:val="000000"/>
                    </w:rPr>
                  </w:pPr>
                  <w:r w:rsidRPr="00AD4F79">
                    <w:rPr>
                      <w:color w:val="000000"/>
                    </w:rPr>
                    <w:t xml:space="preserve">Декларируется Участником в тексте Заявки (представляется в составе заявки участником запроса </w:t>
                  </w:r>
                  <w:r w:rsidR="005C2BEA" w:rsidRPr="00AD4F79">
                    <w:rPr>
                      <w:color w:val="000000"/>
                    </w:rPr>
                    <w:t>предложений</w:t>
                  </w:r>
                  <w:r w:rsidRPr="00AD4F79">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bl>
          <w:p w:rsidR="00C03E71" w:rsidRPr="00AD4F79" w:rsidRDefault="00C03E71">
            <w:pPr>
              <w:rPr>
                <w:rFonts w:eastAsia="Times New Roman"/>
                <w:b/>
              </w:rPr>
            </w:pPr>
          </w:p>
          <w:p w:rsidR="00C03E71" w:rsidRPr="00AD4F79" w:rsidRDefault="00C03E71">
            <w:pPr>
              <w:rPr>
                <w:rFonts w:eastAsia="Times New Roman"/>
                <w:b/>
                <w:sz w:val="10"/>
                <w:szCs w:val="10"/>
              </w:rPr>
            </w:pP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4" w:name="_Ref378109129"/>
            <w:bookmarkEnd w:id="14"/>
          </w:p>
        </w:tc>
        <w:tc>
          <w:tcPr>
            <w:tcW w:w="2552" w:type="dxa"/>
            <w:tcBorders>
              <w:top w:val="single" w:sz="4" w:space="0" w:color="000000"/>
              <w:left w:val="single" w:sz="4" w:space="0" w:color="000000"/>
              <w:bottom w:val="single" w:sz="4" w:space="0" w:color="000000"/>
            </w:tcBorders>
            <w:shd w:val="clear" w:color="auto" w:fill="F2F2F2"/>
          </w:tcPr>
          <w:p w:rsidR="00C03E71" w:rsidRPr="00AD4F79" w:rsidRDefault="00C03E71" w:rsidP="00157B11">
            <w:r w:rsidRPr="00AD4F79">
              <w:t xml:space="preserve">Порядок оценки и сопоставления </w:t>
            </w:r>
            <w:r w:rsidR="00157B11" w:rsidRPr="00AD4F79">
              <w:t>з</w:t>
            </w:r>
            <w:r w:rsidRPr="00AD4F79">
              <w:t xml:space="preserve">аявок, критерии оценки и сопоставления </w:t>
            </w:r>
            <w:r w:rsidR="00157B11" w:rsidRPr="00AD4F79">
              <w:t>з</w:t>
            </w:r>
            <w:r w:rsidRPr="00AD4F79">
              <w:t>аявок, величины значимости этих критериев</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Look w:val="0000" w:firstRow="0" w:lastRow="0" w:firstColumn="0" w:lastColumn="0" w:noHBand="0" w:noVBand="0"/>
            </w:tblPr>
            <w:tblGrid>
              <w:gridCol w:w="2864"/>
              <w:gridCol w:w="1560"/>
              <w:gridCol w:w="3128"/>
            </w:tblGrid>
            <w:tr w:rsidR="00EF09B2" w:rsidRPr="00AD4F79" w:rsidTr="000A6413">
              <w:tc>
                <w:tcPr>
                  <w:tcW w:w="2864" w:type="dxa"/>
                  <w:tcBorders>
                    <w:top w:val="single" w:sz="4" w:space="0" w:color="000000"/>
                    <w:left w:val="single" w:sz="4" w:space="0" w:color="000000"/>
                    <w:bottom w:val="single" w:sz="4" w:space="0" w:color="000000"/>
                  </w:tcBorders>
                  <w:shd w:val="clear" w:color="auto" w:fill="auto"/>
                </w:tcPr>
                <w:p w:rsidR="00EF09B2" w:rsidRPr="00AD4F79" w:rsidRDefault="00EF09B2" w:rsidP="00EF09B2">
                  <w:pPr>
                    <w:pStyle w:val="ad"/>
                    <w:ind w:left="0"/>
                  </w:pPr>
                  <w:r w:rsidRPr="00AD4F79">
                    <w:rPr>
                      <w:rFonts w:cs="Arial"/>
                      <w:b/>
                      <w:color w:val="000000"/>
                    </w:rPr>
                    <w:t>Критерий</w:t>
                  </w:r>
                </w:p>
              </w:tc>
              <w:tc>
                <w:tcPr>
                  <w:tcW w:w="1560" w:type="dxa"/>
                  <w:tcBorders>
                    <w:top w:val="single" w:sz="4" w:space="0" w:color="000000"/>
                    <w:left w:val="single" w:sz="4" w:space="0" w:color="000000"/>
                    <w:bottom w:val="single" w:sz="4" w:space="0" w:color="000000"/>
                  </w:tcBorders>
                  <w:shd w:val="clear" w:color="auto" w:fill="auto"/>
                </w:tcPr>
                <w:p w:rsidR="00EF09B2" w:rsidRPr="00AD4F79" w:rsidRDefault="00EF09B2" w:rsidP="00EF09B2">
                  <w:pPr>
                    <w:pStyle w:val="ad"/>
                    <w:ind w:left="0"/>
                  </w:pPr>
                  <w:r w:rsidRPr="00AD4F79">
                    <w:rPr>
                      <w:rFonts w:cs="Arial"/>
                      <w:b/>
                      <w:color w:val="000000"/>
                    </w:rPr>
                    <w:t xml:space="preserve">Величина значимости критерия </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EF09B2" w:rsidRPr="00AD4F79" w:rsidRDefault="00EF09B2" w:rsidP="00EF09B2">
                  <w:pPr>
                    <w:pStyle w:val="ad"/>
                    <w:ind w:left="0"/>
                  </w:pPr>
                  <w:r w:rsidRPr="00AD4F79">
                    <w:rPr>
                      <w:rFonts w:cs="Arial"/>
                      <w:b/>
                      <w:color w:val="000000"/>
                    </w:rPr>
                    <w:t>Что конкретно оценивается (показатели)</w:t>
                  </w:r>
                </w:p>
                <w:p w:rsidR="00EF09B2" w:rsidRPr="00AD4F79" w:rsidRDefault="00EF09B2" w:rsidP="00EF09B2">
                  <w:pPr>
                    <w:pStyle w:val="ad"/>
                    <w:ind w:left="0"/>
                    <w:rPr>
                      <w:rFonts w:cs="Arial"/>
                      <w:b/>
                      <w:i/>
                      <w:color w:val="FF0000"/>
                    </w:rPr>
                  </w:pPr>
                </w:p>
              </w:tc>
            </w:tr>
            <w:tr w:rsidR="005D502B" w:rsidRPr="00AD4F79" w:rsidTr="000A6413">
              <w:tc>
                <w:tcPr>
                  <w:tcW w:w="2864" w:type="dxa"/>
                  <w:tcBorders>
                    <w:top w:val="single" w:sz="4" w:space="0" w:color="000000"/>
                    <w:left w:val="single" w:sz="4" w:space="0" w:color="000000"/>
                    <w:bottom w:val="single" w:sz="4" w:space="0" w:color="000000"/>
                  </w:tcBorders>
                  <w:shd w:val="clear" w:color="auto" w:fill="auto"/>
                </w:tcPr>
                <w:p w:rsidR="005D502B" w:rsidRPr="00AD4F79" w:rsidRDefault="005D502B" w:rsidP="00EF09B2">
                  <w:pPr>
                    <w:autoSpaceDE w:val="0"/>
                    <w:rPr>
                      <w:rFonts w:eastAsia="Times New Roman" w:cs="Arial"/>
                      <w:color w:val="000000"/>
                    </w:rPr>
                  </w:pPr>
                  <w:r w:rsidRPr="00AD4F79">
                    <w:rPr>
                      <w:rFonts w:eastAsia="Times New Roman"/>
                      <w:lang w:eastAsia="ru-RU"/>
                    </w:rPr>
                    <w:t>Цена договора</w:t>
                  </w:r>
                </w:p>
              </w:tc>
              <w:tc>
                <w:tcPr>
                  <w:tcW w:w="1560" w:type="dxa"/>
                  <w:tcBorders>
                    <w:top w:val="single" w:sz="4" w:space="0" w:color="000000"/>
                    <w:left w:val="single" w:sz="4" w:space="0" w:color="000000"/>
                    <w:bottom w:val="single" w:sz="4" w:space="0" w:color="000000"/>
                  </w:tcBorders>
                  <w:shd w:val="clear" w:color="auto" w:fill="auto"/>
                </w:tcPr>
                <w:p w:rsidR="005D502B" w:rsidRPr="00AD4F79" w:rsidRDefault="00A356EF" w:rsidP="00EF09B2">
                  <w:pPr>
                    <w:pStyle w:val="ad"/>
                    <w:ind w:left="0"/>
                    <w:rPr>
                      <w:rFonts w:cs="Arial"/>
                      <w:color w:val="000000"/>
                    </w:rPr>
                  </w:pPr>
                  <w:r w:rsidRPr="00AD4F79">
                    <w:rPr>
                      <w:rFonts w:cs="Arial"/>
                      <w:color w:val="000000"/>
                    </w:rPr>
                    <w:t>4</w:t>
                  </w:r>
                  <w:r w:rsidR="005D502B" w:rsidRPr="00AD4F79">
                    <w:rPr>
                      <w:rFonts w:cs="Arial"/>
                      <w:color w:val="000000"/>
                    </w:rPr>
                    <w:t>0%</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5D502B" w:rsidRPr="00AD4F79" w:rsidRDefault="005D502B" w:rsidP="00EF09B2">
                  <w:pPr>
                    <w:contextualSpacing/>
                    <w:rPr>
                      <w:rFonts w:eastAsia="Times New Roman" w:cs="Arial"/>
                    </w:rPr>
                  </w:pPr>
                  <w:r w:rsidRPr="00AD4F79">
                    <w:rPr>
                      <w:rFonts w:eastAsia="Times New Roman" w:cs="Arial"/>
                    </w:rPr>
                    <w:t>Оценивается цена закупаемых товаров</w:t>
                  </w:r>
                </w:p>
              </w:tc>
            </w:tr>
            <w:tr w:rsidR="00EF09B2" w:rsidRPr="00AD4F79" w:rsidTr="000A6413">
              <w:tc>
                <w:tcPr>
                  <w:tcW w:w="2864" w:type="dxa"/>
                  <w:tcBorders>
                    <w:top w:val="single" w:sz="4" w:space="0" w:color="000000"/>
                    <w:left w:val="single" w:sz="4" w:space="0" w:color="000000"/>
                    <w:bottom w:val="single" w:sz="4" w:space="0" w:color="000000"/>
                  </w:tcBorders>
                  <w:shd w:val="clear" w:color="auto" w:fill="auto"/>
                </w:tcPr>
                <w:p w:rsidR="00EF09B2" w:rsidRPr="00AD4F79" w:rsidRDefault="00EF09B2" w:rsidP="00EF09B2">
                  <w:pPr>
                    <w:autoSpaceDE w:val="0"/>
                  </w:pPr>
                  <w:r w:rsidRPr="00AD4F79">
                    <w:rPr>
                      <w:rFonts w:eastAsia="Times New Roman" w:cs="Arial"/>
                      <w:color w:val="000000"/>
                    </w:rPr>
                    <w:t>Срок поставки (выполнения работ, оказания услуг)</w:t>
                  </w:r>
                </w:p>
              </w:tc>
              <w:tc>
                <w:tcPr>
                  <w:tcW w:w="1560" w:type="dxa"/>
                  <w:tcBorders>
                    <w:top w:val="single" w:sz="4" w:space="0" w:color="000000"/>
                    <w:left w:val="single" w:sz="4" w:space="0" w:color="000000"/>
                    <w:bottom w:val="single" w:sz="4" w:space="0" w:color="000000"/>
                  </w:tcBorders>
                  <w:shd w:val="clear" w:color="auto" w:fill="auto"/>
                </w:tcPr>
                <w:p w:rsidR="00EF09B2" w:rsidRPr="00AD4F79" w:rsidRDefault="009A67E5" w:rsidP="00EF09B2">
                  <w:pPr>
                    <w:pStyle w:val="ad"/>
                    <w:ind w:left="0"/>
                  </w:pPr>
                  <w:r w:rsidRPr="00AD4F79">
                    <w:rPr>
                      <w:rFonts w:cs="Arial"/>
                      <w:color w:val="000000"/>
                    </w:rPr>
                    <w:t>5</w:t>
                  </w:r>
                  <w:r w:rsidR="00EF09B2" w:rsidRPr="00AD4F79">
                    <w:rPr>
                      <w:rFonts w:cs="Arial"/>
                      <w:color w:val="000000"/>
                    </w:rPr>
                    <w:t>0%</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EF09B2" w:rsidRPr="00AD4F79" w:rsidRDefault="00EF09B2" w:rsidP="00EF09B2">
                  <w:pPr>
                    <w:contextualSpacing/>
                  </w:pPr>
                  <w:r w:rsidRPr="00AD4F79">
                    <w:rPr>
                      <w:rFonts w:eastAsia="Times New Roman" w:cs="Arial"/>
                    </w:rPr>
                    <w:t xml:space="preserve">Оценивается </w:t>
                  </w:r>
                  <w:r w:rsidR="00326D66" w:rsidRPr="00AD4F79">
                    <w:rPr>
                      <w:rFonts w:eastAsia="Times New Roman" w:cs="Arial"/>
                    </w:rPr>
                    <w:t>срок поставки товара,</w:t>
                  </w:r>
                  <w:r w:rsidR="00A457E5" w:rsidRPr="00AD4F79">
                    <w:rPr>
                      <w:rFonts w:eastAsia="Times New Roman" w:cs="Arial"/>
                    </w:rPr>
                    <w:t xml:space="preserve"> </w:t>
                  </w:r>
                  <w:r w:rsidRPr="00AD4F79">
                    <w:rPr>
                      <w:rFonts w:eastAsia="Times New Roman" w:cs="Arial"/>
                    </w:rPr>
                    <w:t xml:space="preserve">в </w:t>
                  </w:r>
                  <w:r w:rsidR="00391DA5">
                    <w:rPr>
                      <w:rFonts w:eastAsia="Times New Roman" w:cs="Arial"/>
                    </w:rPr>
                    <w:t>рабочих</w:t>
                  </w:r>
                  <w:r w:rsidR="00A457E5" w:rsidRPr="00AD4F79">
                    <w:rPr>
                      <w:rFonts w:eastAsia="Times New Roman" w:cs="Arial"/>
                    </w:rPr>
                    <w:t xml:space="preserve"> днях</w:t>
                  </w:r>
                  <w:r w:rsidR="00D61977" w:rsidRPr="00AD4F79">
                    <w:rPr>
                      <w:rFonts w:eastAsia="Times New Roman" w:cs="Arial"/>
                    </w:rPr>
                    <w:t xml:space="preserve"> который указывается в составе заявки</w:t>
                  </w:r>
                </w:p>
                <w:p w:rsidR="00EF09B2" w:rsidRPr="00AD4F79" w:rsidRDefault="00EF09B2" w:rsidP="00EF09B2">
                  <w:pPr>
                    <w:contextualSpacing/>
                  </w:pPr>
                  <w:r w:rsidRPr="00AD4F79">
                    <w:rPr>
                      <w:rFonts w:eastAsia="Times New Roman" w:cs="Arial"/>
                      <w:lang w:val="en-US"/>
                    </w:rPr>
                    <w:t>max</w:t>
                  </w:r>
                  <w:r w:rsidRPr="00AD4F79">
                    <w:rPr>
                      <w:rFonts w:eastAsia="Times New Roman" w:cs="Arial"/>
                    </w:rPr>
                    <w:t xml:space="preserve"> срок: </w:t>
                  </w:r>
                  <w:r w:rsidR="00391DA5">
                    <w:rPr>
                      <w:rFonts w:eastAsia="Times New Roman" w:cs="Arial"/>
                    </w:rPr>
                    <w:t>2</w:t>
                  </w:r>
                  <w:r w:rsidR="00A11E96" w:rsidRPr="00AD4F79">
                    <w:rPr>
                      <w:rFonts w:eastAsia="Times New Roman" w:cs="Arial"/>
                    </w:rPr>
                    <w:t>1</w:t>
                  </w:r>
                  <w:r w:rsidR="00A5012F" w:rsidRPr="00AD4F79">
                    <w:rPr>
                      <w:rFonts w:eastAsia="Times New Roman" w:cs="Arial"/>
                    </w:rPr>
                    <w:t xml:space="preserve"> </w:t>
                  </w:r>
                  <w:r w:rsidR="00391DA5">
                    <w:rPr>
                      <w:rFonts w:eastAsia="Times New Roman" w:cs="Arial"/>
                    </w:rPr>
                    <w:t>рабочий д</w:t>
                  </w:r>
                  <w:r w:rsidR="00A457E5" w:rsidRPr="00AD4F79">
                    <w:rPr>
                      <w:rFonts w:eastAsia="Times New Roman" w:cs="Arial"/>
                    </w:rPr>
                    <w:t>е</w:t>
                  </w:r>
                  <w:r w:rsidR="00391DA5">
                    <w:rPr>
                      <w:rFonts w:eastAsia="Times New Roman" w:cs="Arial"/>
                    </w:rPr>
                    <w:t>нь</w:t>
                  </w:r>
                </w:p>
                <w:p w:rsidR="00EF09B2" w:rsidRPr="00AD4F79" w:rsidRDefault="00EF09B2" w:rsidP="00A5012F">
                  <w:pPr>
                    <w:contextualSpacing/>
                    <w:rPr>
                      <w:rFonts w:eastAsia="Times New Roman" w:cs="Arial"/>
                    </w:rPr>
                  </w:pPr>
                  <w:r w:rsidRPr="00AD4F79">
                    <w:rPr>
                      <w:rFonts w:eastAsia="Times New Roman" w:cs="Arial"/>
                      <w:lang w:val="en-US"/>
                    </w:rPr>
                    <w:t>min</w:t>
                  </w:r>
                  <w:r w:rsidRPr="00AD4F79">
                    <w:rPr>
                      <w:rFonts w:eastAsia="Times New Roman" w:cs="Arial"/>
                    </w:rPr>
                    <w:t xml:space="preserve"> срок: </w:t>
                  </w:r>
                  <w:r w:rsidR="00A5012F" w:rsidRPr="00AD4F79">
                    <w:rPr>
                      <w:rFonts w:eastAsia="Times New Roman" w:cs="Arial"/>
                    </w:rPr>
                    <w:t xml:space="preserve">минимальный срок не устанавливается и считается равным 0 для расчета по формуле оценки </w:t>
                  </w:r>
                </w:p>
              </w:tc>
            </w:tr>
            <w:tr w:rsidR="00326D66" w:rsidRPr="00AD4F79" w:rsidTr="000A6413">
              <w:tc>
                <w:tcPr>
                  <w:tcW w:w="2864" w:type="dxa"/>
                  <w:tcBorders>
                    <w:top w:val="single" w:sz="4" w:space="0" w:color="000000"/>
                    <w:left w:val="single" w:sz="4" w:space="0" w:color="000000"/>
                    <w:bottom w:val="single" w:sz="4" w:space="0" w:color="000000"/>
                  </w:tcBorders>
                  <w:shd w:val="clear" w:color="auto" w:fill="auto"/>
                </w:tcPr>
                <w:p w:rsidR="00326D66" w:rsidRPr="00AD4F79" w:rsidRDefault="00C17A70" w:rsidP="00BF581E">
                  <w:pPr>
                    <w:autoSpaceDE w:val="0"/>
                  </w:pPr>
                  <w:r w:rsidRPr="00AD4F79">
                    <w:rPr>
                      <w:rFonts w:eastAsia="Times New Roman" w:cs="Arial"/>
                      <w:color w:val="000000"/>
                    </w:rPr>
                    <w:t>Срок гарантии</w:t>
                  </w:r>
                  <w:r w:rsidR="00E763A0" w:rsidRPr="00AD4F79">
                    <w:rPr>
                      <w:rFonts w:eastAsia="Times New Roman" w:cs="Arial"/>
                      <w:color w:val="000000"/>
                    </w:rPr>
                    <w:t xml:space="preserve"> </w:t>
                  </w:r>
                  <w:r w:rsidR="00BF581E" w:rsidRPr="00AD4F79">
                    <w:rPr>
                      <w:rFonts w:eastAsia="Times New Roman" w:cs="Arial"/>
                      <w:color w:val="000000"/>
                    </w:rPr>
                    <w:t>товара</w:t>
                  </w:r>
                  <w:r w:rsidR="00E763A0" w:rsidRPr="00AD4F79">
                    <w:rPr>
                      <w:rFonts w:eastAsia="Times New Roman" w:cs="Arial"/>
                      <w:color w:val="000000"/>
                    </w:rPr>
                    <w:t xml:space="preserve"> (</w:t>
                  </w:r>
                  <w:r w:rsidR="00BF581E" w:rsidRPr="00AD4F79">
                    <w:rPr>
                      <w:rFonts w:eastAsia="Times New Roman" w:cs="Arial"/>
                      <w:color w:val="000000"/>
                    </w:rPr>
                    <w:t xml:space="preserve">результат </w:t>
                  </w:r>
                  <w:r w:rsidR="00E763A0" w:rsidRPr="00AD4F79">
                    <w:rPr>
                      <w:rFonts w:eastAsia="Times New Roman" w:cs="Arial"/>
                      <w:color w:val="000000"/>
                    </w:rPr>
                    <w:t xml:space="preserve">работ, </w:t>
                  </w:r>
                  <w:r w:rsidR="00BF581E" w:rsidRPr="00AD4F79">
                    <w:rPr>
                      <w:rFonts w:eastAsia="Times New Roman" w:cs="Arial"/>
                      <w:color w:val="000000"/>
                    </w:rPr>
                    <w:t>результат</w:t>
                  </w:r>
                  <w:r w:rsidR="00E763A0" w:rsidRPr="00AD4F79">
                    <w:rPr>
                      <w:rFonts w:eastAsia="Times New Roman" w:cs="Arial"/>
                      <w:color w:val="000000"/>
                    </w:rPr>
                    <w:t xml:space="preserve"> услуг)</w:t>
                  </w:r>
                </w:p>
              </w:tc>
              <w:tc>
                <w:tcPr>
                  <w:tcW w:w="1560" w:type="dxa"/>
                  <w:tcBorders>
                    <w:top w:val="single" w:sz="4" w:space="0" w:color="000000"/>
                    <w:left w:val="single" w:sz="4" w:space="0" w:color="000000"/>
                    <w:bottom w:val="single" w:sz="4" w:space="0" w:color="000000"/>
                  </w:tcBorders>
                  <w:shd w:val="clear" w:color="auto" w:fill="auto"/>
                </w:tcPr>
                <w:p w:rsidR="00326D66" w:rsidRPr="00AD4F79" w:rsidRDefault="009A67E5" w:rsidP="00326D66">
                  <w:pPr>
                    <w:pStyle w:val="ad"/>
                    <w:ind w:left="0"/>
                  </w:pPr>
                  <w:r w:rsidRPr="00AD4F79">
                    <w:rPr>
                      <w:rFonts w:cs="Arial"/>
                      <w:color w:val="000000"/>
                    </w:rPr>
                    <w:t>1</w:t>
                  </w:r>
                  <w:r w:rsidR="00326D66" w:rsidRPr="00AD4F79">
                    <w:rPr>
                      <w:rFonts w:cs="Arial"/>
                      <w:color w:val="000000"/>
                    </w:rPr>
                    <w:t>0%</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E763A0" w:rsidRPr="00AD4F79" w:rsidRDefault="00E763A0" w:rsidP="00E763A0">
                  <w:pPr>
                    <w:contextualSpacing/>
                    <w:rPr>
                      <w:rFonts w:eastAsia="Times New Roman" w:cs="Arial"/>
                    </w:rPr>
                  </w:pPr>
                  <w:r w:rsidRPr="00AD4F79">
                    <w:rPr>
                      <w:rFonts w:eastAsia="Times New Roman" w:cs="Arial"/>
                    </w:rPr>
                    <w:t xml:space="preserve">Оценивается </w:t>
                  </w:r>
                  <w:r w:rsidR="00C17A70" w:rsidRPr="00AD4F79">
                    <w:rPr>
                      <w:rFonts w:eastAsia="Times New Roman" w:cs="Arial"/>
                    </w:rPr>
                    <w:t>срок гарантии</w:t>
                  </w:r>
                  <w:r w:rsidRPr="00AD4F79">
                    <w:rPr>
                      <w:rFonts w:eastAsia="Times New Roman" w:cs="Arial"/>
                    </w:rPr>
                    <w:t xml:space="preserve"> </w:t>
                  </w:r>
                  <w:r w:rsidR="009F5975" w:rsidRPr="00AD4F79">
                    <w:rPr>
                      <w:rFonts w:eastAsia="Times New Roman" w:cs="Arial"/>
                    </w:rPr>
                    <w:t>товара</w:t>
                  </w:r>
                  <w:r w:rsidRPr="00AD4F79">
                    <w:rPr>
                      <w:rFonts w:eastAsia="Times New Roman" w:cs="Arial"/>
                    </w:rPr>
                    <w:t>, который указывается в составе заявки</w:t>
                  </w:r>
                </w:p>
                <w:p w:rsidR="00326D66" w:rsidRPr="00AD4F79" w:rsidRDefault="00E763A0" w:rsidP="00391DA5">
                  <w:pPr>
                    <w:contextualSpacing/>
                  </w:pPr>
                  <w:proofErr w:type="gramStart"/>
                  <w:r w:rsidRPr="00AD4F79">
                    <w:rPr>
                      <w:rFonts w:eastAsia="Times New Roman" w:cs="Arial"/>
                      <w:lang w:val="en-US"/>
                    </w:rPr>
                    <w:t>min</w:t>
                  </w:r>
                  <w:proofErr w:type="gramEnd"/>
                  <w:r w:rsidRPr="00AD4F79">
                    <w:rPr>
                      <w:rFonts w:eastAsia="Times New Roman" w:cs="Arial"/>
                    </w:rPr>
                    <w:t xml:space="preserve"> срок: </w:t>
                  </w:r>
                  <w:r w:rsidR="00391DA5">
                    <w:rPr>
                      <w:rFonts w:eastAsia="Times New Roman" w:cs="Arial"/>
                    </w:rPr>
                    <w:t>12</w:t>
                  </w:r>
                  <w:r w:rsidR="00AD4F79">
                    <w:rPr>
                      <w:rFonts w:eastAsia="Times New Roman" w:cs="Arial"/>
                    </w:rPr>
                    <w:t xml:space="preserve"> </w:t>
                  </w:r>
                  <w:r w:rsidR="00F510BC">
                    <w:rPr>
                      <w:rFonts w:eastAsia="Times New Roman" w:cs="Arial"/>
                    </w:rPr>
                    <w:t>месяц</w:t>
                  </w:r>
                  <w:r w:rsidR="00391DA5">
                    <w:rPr>
                      <w:rFonts w:eastAsia="Times New Roman" w:cs="Arial"/>
                    </w:rPr>
                    <w:t>ев</w:t>
                  </w:r>
                  <w:r w:rsidR="00AD4F79">
                    <w:rPr>
                      <w:rFonts w:eastAsia="Times New Roman" w:cs="Arial"/>
                    </w:rPr>
                    <w:t>.</w:t>
                  </w:r>
                </w:p>
              </w:tc>
            </w:tr>
          </w:tbl>
          <w:p w:rsidR="00F842FB" w:rsidRPr="00AD4F79" w:rsidRDefault="00F842FB" w:rsidP="00EF09B2">
            <w:pPr>
              <w:ind w:firstLine="459"/>
              <w:rPr>
                <w:rFonts w:eastAsia="Times New Roman"/>
              </w:rPr>
            </w:pPr>
          </w:p>
          <w:p w:rsidR="00F842FB" w:rsidRPr="00AD4F79" w:rsidRDefault="00F842FB" w:rsidP="00F842FB">
            <w:pPr>
              <w:ind w:firstLine="459"/>
              <w:rPr>
                <w:rFonts w:eastAsia="Times New Roman"/>
              </w:rPr>
            </w:pPr>
            <w:r w:rsidRPr="00AD4F79">
              <w:rPr>
                <w:rFonts w:eastAsia="Times New Roman"/>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F842FB" w:rsidRPr="00AD4F79" w:rsidRDefault="00F842FB" w:rsidP="00F842FB">
            <w:pPr>
              <w:ind w:firstLine="459"/>
              <w:rPr>
                <w:rFonts w:eastAsia="Times New Roman"/>
              </w:rPr>
            </w:pPr>
            <w:r w:rsidRPr="00AD4F79">
              <w:rPr>
                <w:rFonts w:eastAsia="Times New Roman"/>
              </w:rPr>
              <w:t>Рейтинг заявки по каждому критерию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 При этом для расчетов рейтингов применяется коэффициент значимости, равный значению соответствующего критерия в процентах, деленному на 100.</w:t>
            </w:r>
          </w:p>
          <w:p w:rsidR="00F842FB" w:rsidRPr="00AD4F79" w:rsidRDefault="00F842FB" w:rsidP="00F842FB">
            <w:pPr>
              <w:ind w:firstLine="459"/>
              <w:rPr>
                <w:rFonts w:eastAsia="Times New Roman"/>
              </w:rPr>
            </w:pPr>
            <w:r w:rsidRPr="00AD4F79">
              <w:rPr>
                <w:rFonts w:eastAsia="Times New Roman"/>
              </w:rPr>
              <w:t xml:space="preserve">Присуждение каждой заявке порядкового номера по мере </w:t>
            </w:r>
            <w:proofErr w:type="gramStart"/>
            <w:r w:rsidRPr="00AD4F79">
              <w:rPr>
                <w:rFonts w:eastAsia="Times New Roman"/>
              </w:rPr>
              <w:t>уменьшения степени привлекательности предложения участника</w:t>
            </w:r>
            <w:proofErr w:type="gramEnd"/>
            <w:r w:rsidRPr="00AD4F79">
              <w:rPr>
                <w:rFonts w:eastAsia="Times New Roman"/>
              </w:rPr>
              <w:t xml:space="preserve"> производится по результатам расчета итогового рейтинга по каждой заявке. Заявке, набравшей наибольший итоговый рейтинг, присваивается первый номер. Первый номер может быть присвоен нескольким заявкам, набравшим наибольший итоговый рейтинг. Дальнейшее распределение порядковых номеров заявок осуществляется в порядке убывания итогового рейтинга.</w:t>
            </w:r>
          </w:p>
          <w:p w:rsidR="00EF09B2" w:rsidRPr="00AD4F79" w:rsidRDefault="00EF09B2" w:rsidP="00EF09B2">
            <w:pPr>
              <w:ind w:firstLine="459"/>
              <w:rPr>
                <w:rFonts w:eastAsia="Times New Roman"/>
                <w:sz w:val="10"/>
                <w:szCs w:val="10"/>
              </w:rPr>
            </w:pPr>
          </w:p>
          <w:p w:rsidR="0004477D" w:rsidRPr="00AD4F79" w:rsidRDefault="0004477D" w:rsidP="0004477D">
            <w:r w:rsidRPr="00AD4F79">
              <w:rPr>
                <w:rFonts w:eastAsia="Times New Roman"/>
              </w:rPr>
              <w:t>Оценка и сопоставление Заявок производится следующим образом:</w:t>
            </w:r>
          </w:p>
          <w:p w:rsidR="0004477D" w:rsidRPr="00AD4F79" w:rsidRDefault="0004477D" w:rsidP="0004477D">
            <w:r w:rsidRPr="00AD4F79">
              <w:rPr>
                <w:rFonts w:eastAsia="Times New Roman"/>
              </w:rPr>
              <w:t xml:space="preserve">Итоговый Рейтинг Заявки на участие в запросе предложений </w:t>
            </w:r>
            <w:proofErr w:type="spellStart"/>
            <w:r w:rsidRPr="00AD4F79">
              <w:rPr>
                <w:rFonts w:eastAsia="Times New Roman"/>
                <w:lang w:val="en-US"/>
              </w:rPr>
              <w:t>i</w:t>
            </w:r>
            <w:proofErr w:type="spellEnd"/>
            <w:r w:rsidRPr="00AD4F79">
              <w:rPr>
                <w:rFonts w:eastAsia="Times New Roman"/>
              </w:rPr>
              <w:t>-го участника запроса предложений (</w:t>
            </w:r>
            <w:proofErr w:type="spellStart"/>
            <w:r w:rsidRPr="00AD4F79">
              <w:rPr>
                <w:rFonts w:eastAsia="Times New Roman"/>
                <w:lang w:val="en-US"/>
              </w:rPr>
              <w:t>R</w:t>
            </w:r>
            <w:r w:rsidRPr="00AD4F79">
              <w:rPr>
                <w:rFonts w:eastAsia="Times New Roman"/>
                <w:vertAlign w:val="subscript"/>
                <w:lang w:val="en-US"/>
              </w:rPr>
              <w:t>i</w:t>
            </w:r>
            <w:proofErr w:type="spellEnd"/>
            <w:r w:rsidRPr="00AD4F79">
              <w:rPr>
                <w:rFonts w:eastAsia="Times New Roman"/>
              </w:rPr>
              <w:t>) определяется по формуле:</w:t>
            </w:r>
          </w:p>
          <w:p w:rsidR="0004477D" w:rsidRPr="00AD4F79" w:rsidRDefault="0004477D" w:rsidP="0004477D">
            <w:pPr>
              <w:rPr>
                <w:rFonts w:eastAsia="Times New Roman"/>
              </w:rPr>
            </w:pPr>
          </w:p>
          <w:p w:rsidR="0004477D" w:rsidRPr="00AD4F79" w:rsidRDefault="0004477D" w:rsidP="0004477D">
            <w:pPr>
              <w:rPr>
                <w:lang w:val="en-US"/>
              </w:rPr>
            </w:pPr>
            <w:proofErr w:type="spellStart"/>
            <w:r w:rsidRPr="00AD4F79">
              <w:rPr>
                <w:rFonts w:eastAsia="Times New Roman"/>
                <w:lang w:val="en-US"/>
              </w:rPr>
              <w:t>R</w:t>
            </w:r>
            <w:r w:rsidRPr="00AD4F79">
              <w:rPr>
                <w:rFonts w:eastAsia="Times New Roman"/>
                <w:vertAlign w:val="subscript"/>
                <w:lang w:val="en-US"/>
              </w:rPr>
              <w:t>i</w:t>
            </w:r>
            <w:proofErr w:type="spellEnd"/>
            <w:r w:rsidRPr="00AD4F79">
              <w:rPr>
                <w:rFonts w:eastAsia="Times New Roman"/>
                <w:lang w:val="en-US"/>
              </w:rPr>
              <w:t>= R</w:t>
            </w:r>
            <w:r w:rsidRPr="00AD4F79">
              <w:rPr>
                <w:rFonts w:eastAsia="Times New Roman"/>
              </w:rPr>
              <w:t>а</w:t>
            </w:r>
            <w:proofErr w:type="spellStart"/>
            <w:r w:rsidRPr="00AD4F79">
              <w:rPr>
                <w:rFonts w:eastAsia="Times New Roman"/>
                <w:vertAlign w:val="subscript"/>
                <w:lang w:val="en-US"/>
              </w:rPr>
              <w:t>i</w:t>
            </w:r>
            <w:r w:rsidRPr="00AD4F79">
              <w:rPr>
                <w:rFonts w:eastAsia="Times New Roman"/>
                <w:lang w:val="en-US"/>
              </w:rPr>
              <w:t>+R</w:t>
            </w:r>
            <w:r w:rsidRPr="00AD4F79">
              <w:rPr>
                <w:rFonts w:eastAsia="Times New Roman"/>
                <w:vertAlign w:val="subscript"/>
                <w:lang w:val="en-US"/>
              </w:rPr>
              <w:t>Bi</w:t>
            </w:r>
            <w:proofErr w:type="spellEnd"/>
            <w:r w:rsidRPr="00AD4F79">
              <w:rPr>
                <w:rFonts w:eastAsia="Times New Roman"/>
                <w:lang w:val="en-US"/>
              </w:rPr>
              <w:t>+</w:t>
            </w:r>
            <m:oMath>
              <m:sSub>
                <m:sSubPr>
                  <m:ctrlPr>
                    <w:rPr>
                      <w:rFonts w:ascii="Cambria Math" w:eastAsia="Times New Roman" w:hAnsi="Cambria Math" w:cs="Cambria Math"/>
                      <w:lang w:val="en-US"/>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Ci</m:t>
                  </m:r>
                </m:sub>
              </m:sSub>
            </m:oMath>
          </w:p>
          <w:p w:rsidR="0004477D" w:rsidRPr="00AD4F79" w:rsidRDefault="0004477D" w:rsidP="0004477D">
            <w:pPr>
              <w:rPr>
                <w:rFonts w:eastAsia="Times New Roman"/>
                <w:vertAlign w:val="subscript"/>
                <w:lang w:val="en-US"/>
              </w:rPr>
            </w:pPr>
          </w:p>
          <w:p w:rsidR="0004477D" w:rsidRPr="00AD4F79" w:rsidRDefault="0004477D" w:rsidP="0004477D">
            <w:pPr>
              <w:rPr>
                <w:rFonts w:eastAsia="Times New Roman"/>
              </w:rPr>
            </w:pPr>
            <w:r w:rsidRPr="00AD4F79">
              <w:rPr>
                <w:rFonts w:eastAsia="Times New Roman"/>
              </w:rPr>
              <w:t>Где:</w:t>
            </w:r>
          </w:p>
          <w:p w:rsidR="0004477D" w:rsidRPr="00AD4F79" w:rsidRDefault="0004477D" w:rsidP="0004477D">
            <w:r w:rsidRPr="00AD4F79">
              <w:rPr>
                <w:rFonts w:eastAsia="Times New Roman"/>
                <w:lang w:val="en-US"/>
              </w:rPr>
              <w:t>R</w:t>
            </w:r>
            <w:r w:rsidRPr="00AD4F79">
              <w:rPr>
                <w:rFonts w:eastAsia="Times New Roman"/>
              </w:rPr>
              <w:t>а</w:t>
            </w:r>
            <w:proofErr w:type="spellStart"/>
            <w:r w:rsidRPr="00AD4F79">
              <w:rPr>
                <w:rFonts w:eastAsia="Times New Roman"/>
                <w:vertAlign w:val="subscript"/>
                <w:lang w:val="en-US"/>
              </w:rPr>
              <w:t>i</w:t>
            </w:r>
            <w:proofErr w:type="spellEnd"/>
            <w:r w:rsidRPr="00AD4F79">
              <w:rPr>
                <w:rFonts w:eastAsia="Times New Roman"/>
                <w:vertAlign w:val="subscript"/>
              </w:rPr>
              <w:t xml:space="preserve"> </w:t>
            </w:r>
            <w:r w:rsidRPr="00AD4F79">
              <w:rPr>
                <w:rFonts w:eastAsia="Times New Roman"/>
              </w:rPr>
              <w:t xml:space="preserve">– рейтинг </w:t>
            </w:r>
            <w:proofErr w:type="spellStart"/>
            <w:r w:rsidRPr="00AD4F79">
              <w:rPr>
                <w:rFonts w:eastAsia="Times New Roman"/>
                <w:lang w:val="en-US"/>
              </w:rPr>
              <w:t>i</w:t>
            </w:r>
            <w:proofErr w:type="spellEnd"/>
            <w:r w:rsidRPr="00AD4F79">
              <w:rPr>
                <w:rFonts w:eastAsia="Times New Roman"/>
              </w:rPr>
              <w:t xml:space="preserve"> – й заявки по критерию «Цена договора</w:t>
            </w:r>
          </w:p>
          <w:p w:rsidR="0004477D" w:rsidRPr="00AD4F79" w:rsidRDefault="0004477D" w:rsidP="0004477D">
            <w:proofErr w:type="spellStart"/>
            <w:r w:rsidRPr="00AD4F79">
              <w:rPr>
                <w:rFonts w:eastAsia="Times New Roman"/>
                <w:lang w:val="en-US"/>
              </w:rPr>
              <w:t>R</w:t>
            </w:r>
            <w:r w:rsidRPr="00AD4F79">
              <w:rPr>
                <w:rFonts w:eastAsia="Times New Roman"/>
                <w:vertAlign w:val="subscript"/>
                <w:lang w:val="en-US"/>
              </w:rPr>
              <w:t>Bi</w:t>
            </w:r>
            <w:proofErr w:type="spellEnd"/>
            <w:r w:rsidRPr="00AD4F79">
              <w:rPr>
                <w:rFonts w:eastAsia="Times New Roman"/>
                <w:vertAlign w:val="subscript"/>
              </w:rPr>
              <w:t xml:space="preserve"> </w:t>
            </w:r>
            <w:r w:rsidRPr="00AD4F79">
              <w:rPr>
                <w:rFonts w:eastAsia="Times New Roman"/>
              </w:rPr>
              <w:t xml:space="preserve">- рейтинг </w:t>
            </w:r>
            <w:proofErr w:type="spellStart"/>
            <w:r w:rsidRPr="00AD4F79">
              <w:rPr>
                <w:rFonts w:eastAsia="Times New Roman"/>
                <w:lang w:val="en-US"/>
              </w:rPr>
              <w:t>i</w:t>
            </w:r>
            <w:proofErr w:type="spellEnd"/>
            <w:r w:rsidRPr="00AD4F79">
              <w:rPr>
                <w:rFonts w:eastAsia="Times New Roman"/>
              </w:rPr>
              <w:t xml:space="preserve">-й заявки по критерию  «Срок поставки (выполнения работ, </w:t>
            </w:r>
            <w:r w:rsidRPr="00AD4F79">
              <w:rPr>
                <w:rFonts w:eastAsia="Times New Roman"/>
              </w:rPr>
              <w:lastRenderedPageBreak/>
              <w:t>оказания услуг)»;</w:t>
            </w:r>
          </w:p>
          <w:p w:rsidR="0004477D" w:rsidRPr="00AD4F79" w:rsidRDefault="00B07002" w:rsidP="0004477D">
            <w:pPr>
              <w:rPr>
                <w:rFonts w:eastAsia="Times New Roman"/>
              </w:rPr>
            </w:pPr>
            <m:oMath>
              <m:sSub>
                <m:sSubPr>
                  <m:ctrlPr>
                    <w:rPr>
                      <w:rFonts w:ascii="Cambria Math" w:eastAsia="Times New Roman" w:hAnsi="Cambria Math" w:cs="Cambria Math"/>
                      <w:lang w:val="en-US"/>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Ci</m:t>
                  </m:r>
                </m:sub>
              </m:sSub>
            </m:oMath>
            <w:r w:rsidR="0004477D" w:rsidRPr="00AD4F79">
              <w:rPr>
                <w:rFonts w:eastAsia="Times New Roman"/>
              </w:rPr>
              <w:t xml:space="preserve"> - рейтинг i-й заявки по критерию «</w:t>
            </w:r>
            <w:r w:rsidR="0004477D" w:rsidRPr="00AD4F79">
              <w:rPr>
                <w:rFonts w:eastAsia="Times New Roman"/>
                <w:lang w:eastAsia="ru-RU"/>
              </w:rPr>
              <w:t>Срок гарантии на товар (результат работ, результат услуг)</w:t>
            </w:r>
            <w:r w:rsidR="0004477D" w:rsidRPr="00AD4F79">
              <w:rPr>
                <w:rFonts w:eastAsia="Times New Roman"/>
              </w:rPr>
              <w:t>»;</w:t>
            </w:r>
          </w:p>
          <w:p w:rsidR="0004477D" w:rsidRPr="00AD4F79" w:rsidRDefault="0004477D" w:rsidP="0004477D">
            <w:pPr>
              <w:rPr>
                <w:rFonts w:eastAsia="Times New Roman"/>
              </w:rPr>
            </w:pPr>
          </w:p>
          <w:p w:rsidR="005D502B" w:rsidRPr="00AD4F79" w:rsidRDefault="00310D6A" w:rsidP="00EF09B2">
            <w:pPr>
              <w:rPr>
                <w:rFonts w:eastAsia="Times New Roman"/>
              </w:rPr>
            </w:pPr>
            <w:r w:rsidRPr="00AD4F79">
              <w:rPr>
                <w:rFonts w:eastAsia="Times New Roman"/>
              </w:rPr>
              <w:t>1</w:t>
            </w:r>
            <w:r w:rsidR="00EF09B2" w:rsidRPr="00AD4F79">
              <w:rPr>
                <w:rFonts w:eastAsia="Times New Roman"/>
              </w:rPr>
              <w:t xml:space="preserve">. </w:t>
            </w:r>
            <w:r w:rsidR="005D502B" w:rsidRPr="00AD4F79">
              <w:rPr>
                <w:rFonts w:eastAsia="Times New Roman"/>
              </w:rPr>
              <w:t>Рейтинг i-й заявки по критерию «Цена договора» определяется на основании сведений предоставленных в составе заявки и рассчитывается по формуле:</w:t>
            </w:r>
          </w:p>
          <w:p w:rsidR="005D502B" w:rsidRPr="00AD4F79" w:rsidRDefault="005D502B" w:rsidP="00EF09B2">
            <w:pPr>
              <w:rPr>
                <w:rFonts w:eastAsia="Times New Roman"/>
              </w:rPr>
            </w:pPr>
          </w:p>
          <w:p w:rsidR="005D502B" w:rsidRPr="00AD4F79" w:rsidRDefault="00B07002" w:rsidP="00EF09B2">
            <w:pPr>
              <w:rPr>
                <w:rFonts w:eastAsia="Times New Roman"/>
                <w:sz w:val="28"/>
                <w:szCs w:val="28"/>
                <w:lang w:val="en-US"/>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lang w:val="en-US"/>
                    </w:rPr>
                    <m:t>Ra</m:t>
                  </m:r>
                </m:e>
                <m:sub>
                  <m:r>
                    <m:rPr>
                      <m:sty m:val="p"/>
                    </m:rPr>
                    <w:rPr>
                      <w:rFonts w:ascii="Cambria Math" w:eastAsia="Times New Roman" w:hAnsi="Cambria Math"/>
                      <w:sz w:val="28"/>
                      <w:szCs w:val="28"/>
                      <w:lang w:val="en-US"/>
                    </w:rPr>
                    <m:t>i</m:t>
                  </m:r>
                </m:sub>
              </m:sSub>
              <m:r>
                <w:rPr>
                  <w:rFonts w:ascii="Cambria Math" w:eastAsia="Cambria Math" w:hAnsi="Cambria Math"/>
                  <w:sz w:val="28"/>
                  <w:szCs w:val="28"/>
                  <w:lang w:val="en-US"/>
                </w:rPr>
                <m:t>=</m:t>
              </m:r>
              <m:f>
                <m:fPr>
                  <m:ctrlPr>
                    <w:rPr>
                      <w:rFonts w:ascii="Cambria Math" w:eastAsia="Cambria Math" w:hAnsi="Cambria Math"/>
                      <w:sz w:val="28"/>
                      <w:szCs w:val="28"/>
                    </w:rPr>
                  </m:ctrlPr>
                </m:fPr>
                <m:num>
                  <m:r>
                    <m:rPr>
                      <m:sty m:val="p"/>
                    </m:rPr>
                    <w:rPr>
                      <w:rFonts w:ascii="Cambria Math" w:eastAsia="Cambria Math" w:hAnsi="Cambria Math"/>
                      <w:sz w:val="28"/>
                      <w:szCs w:val="28"/>
                      <w:lang w:val="en-US"/>
                    </w:rPr>
                    <m:t>A</m:t>
                  </m:r>
                  <m:func>
                    <m:funcPr>
                      <m:ctrlPr>
                        <w:rPr>
                          <w:rFonts w:ascii="Cambria Math" w:eastAsia="Cambria Math" w:hAnsi="Cambria Math"/>
                          <w:sz w:val="28"/>
                          <w:szCs w:val="28"/>
                        </w:rPr>
                      </m:ctrlPr>
                    </m:funcPr>
                    <m:fName>
                      <m:r>
                        <m:rPr>
                          <m:sty m:val="p"/>
                        </m:rPr>
                        <w:rPr>
                          <w:rFonts w:ascii="Cambria Math" w:eastAsia="Cambria Math" w:hAnsi="Cambria Math"/>
                          <w:sz w:val="28"/>
                          <w:szCs w:val="28"/>
                          <w:lang w:val="en-US"/>
                        </w:rPr>
                        <m:t>max</m:t>
                      </m:r>
                    </m:fName>
                    <m:e>
                      <m:r>
                        <m:rPr>
                          <m:sty m:val="p"/>
                        </m:rPr>
                        <w:rPr>
                          <w:rFonts w:ascii="Cambria Math" w:eastAsia="Cambria Math" w:hAnsi="Cambria Math"/>
                          <w:sz w:val="28"/>
                          <w:szCs w:val="28"/>
                          <w:lang w:val="en-US"/>
                        </w:rPr>
                        <m:t>- Ai</m:t>
                      </m:r>
                    </m:e>
                  </m:func>
                </m:num>
                <m:den>
                  <m:r>
                    <m:rPr>
                      <m:sty m:val="p"/>
                    </m:rPr>
                    <w:rPr>
                      <w:rFonts w:ascii="Cambria Math" w:eastAsia="Cambria Math" w:hAnsi="Cambria Math"/>
                      <w:sz w:val="28"/>
                      <w:szCs w:val="28"/>
                      <w:lang w:val="en-US"/>
                    </w:rPr>
                    <m:t>Amax</m:t>
                  </m:r>
                </m:den>
              </m:f>
            </m:oMath>
            <w:r w:rsidR="00FF38CF" w:rsidRPr="00AD4F79">
              <w:rPr>
                <w:rFonts w:eastAsia="Times New Roman"/>
                <w:sz w:val="28"/>
                <w:szCs w:val="28"/>
                <w:lang w:val="en-US"/>
              </w:rPr>
              <w:t xml:space="preserve"> *100*</w:t>
            </w:r>
            <w:r w:rsidR="00FF38CF" w:rsidRPr="00AD4F79">
              <w:rPr>
                <w:sz w:val="28"/>
                <w:szCs w:val="28"/>
                <w:lang w:val="en-US"/>
              </w:rPr>
              <w:t xml:space="preserve"> </w:t>
            </w:r>
            <w:proofErr w:type="spellStart"/>
            <w:r w:rsidR="00FF38CF" w:rsidRPr="00AD4F79">
              <w:rPr>
                <w:rFonts w:eastAsia="Times New Roman"/>
                <w:sz w:val="28"/>
                <w:szCs w:val="28"/>
                <w:lang w:val="en-US"/>
              </w:rPr>
              <w:t>Kz</w:t>
            </w:r>
            <w:proofErr w:type="spellEnd"/>
          </w:p>
          <w:p w:rsidR="005D502B" w:rsidRPr="00AD4F79" w:rsidRDefault="005D502B" w:rsidP="00EF09B2">
            <w:pPr>
              <w:rPr>
                <w:rFonts w:eastAsia="Times New Roman"/>
                <w:lang w:val="en-US"/>
              </w:rPr>
            </w:pPr>
          </w:p>
          <w:p w:rsidR="00FF38CF" w:rsidRPr="00AD4F79" w:rsidRDefault="00FF38CF" w:rsidP="00FF38CF">
            <w:pPr>
              <w:rPr>
                <w:rFonts w:eastAsia="Times New Roman"/>
              </w:rPr>
            </w:pPr>
            <w:r w:rsidRPr="00AD4F79">
              <w:rPr>
                <w:rFonts w:eastAsia="Times New Roman"/>
              </w:rPr>
              <w:t>где:</w:t>
            </w:r>
          </w:p>
          <w:p w:rsidR="00FF38CF" w:rsidRPr="00AD4F79" w:rsidRDefault="00FF38CF" w:rsidP="00FF38CF">
            <w:pPr>
              <w:rPr>
                <w:rFonts w:eastAsia="Times New Roman"/>
              </w:rPr>
            </w:pPr>
            <w:r w:rsidRPr="00AD4F79">
              <w:rPr>
                <w:rFonts w:eastAsia="Times New Roman"/>
                <w:lang w:val="en-US"/>
              </w:rPr>
              <w:t>Rai</w:t>
            </w:r>
            <w:r w:rsidRPr="00AD4F79">
              <w:rPr>
                <w:rFonts w:eastAsia="Times New Roman"/>
              </w:rPr>
              <w:t xml:space="preserve"> - рейтинг, присуждаемый </w:t>
            </w:r>
            <w:proofErr w:type="spellStart"/>
            <w:r w:rsidRPr="00AD4F79">
              <w:rPr>
                <w:rFonts w:eastAsia="Times New Roman"/>
                <w:lang w:val="en-US"/>
              </w:rPr>
              <w:t>i</w:t>
            </w:r>
            <w:proofErr w:type="spellEnd"/>
            <w:r w:rsidRPr="00AD4F79">
              <w:rPr>
                <w:rFonts w:eastAsia="Times New Roman"/>
              </w:rPr>
              <w:t>-й заявке по указанному критерию;</w:t>
            </w:r>
          </w:p>
          <w:p w:rsidR="00FF38CF" w:rsidRPr="00AD4F79" w:rsidRDefault="00FF38CF" w:rsidP="00FF38CF">
            <w:pPr>
              <w:rPr>
                <w:rFonts w:eastAsia="Times New Roman"/>
              </w:rPr>
            </w:pPr>
            <w:r w:rsidRPr="00AD4F79">
              <w:rPr>
                <w:rFonts w:eastAsia="Times New Roman"/>
                <w:lang w:val="en-US"/>
              </w:rPr>
              <w:t>Amax</w:t>
            </w:r>
            <w:r w:rsidRPr="00AD4F79">
              <w:rPr>
                <w:rFonts w:eastAsia="Times New Roman"/>
              </w:rPr>
              <w:t xml:space="preserve"> -  начальная цена договора;</w:t>
            </w:r>
          </w:p>
          <w:p w:rsidR="005D502B" w:rsidRPr="00AD4F79" w:rsidRDefault="00FF38CF" w:rsidP="00FF38CF">
            <w:pPr>
              <w:rPr>
                <w:rFonts w:eastAsia="Times New Roman"/>
              </w:rPr>
            </w:pPr>
            <w:r w:rsidRPr="00AD4F79">
              <w:rPr>
                <w:rFonts w:eastAsia="Times New Roman"/>
                <w:lang w:val="en-US"/>
              </w:rPr>
              <w:t>Ai</w:t>
            </w:r>
            <w:r w:rsidRPr="00AD4F79">
              <w:rPr>
                <w:rFonts w:eastAsia="Times New Roman"/>
              </w:rPr>
              <w:t xml:space="preserve"> </w:t>
            </w:r>
            <w:proofErr w:type="gramStart"/>
            <w:r w:rsidRPr="00AD4F79">
              <w:rPr>
                <w:rFonts w:eastAsia="Times New Roman"/>
              </w:rPr>
              <w:t>-  цена</w:t>
            </w:r>
            <w:proofErr w:type="gramEnd"/>
            <w:r w:rsidRPr="00AD4F79">
              <w:rPr>
                <w:rFonts w:eastAsia="Times New Roman"/>
              </w:rPr>
              <w:t xml:space="preserve"> договора, предложенная  </w:t>
            </w:r>
            <w:proofErr w:type="spellStart"/>
            <w:r w:rsidRPr="00AD4F79">
              <w:rPr>
                <w:rFonts w:eastAsia="Times New Roman"/>
                <w:lang w:val="en-US"/>
              </w:rPr>
              <w:t>i</w:t>
            </w:r>
            <w:proofErr w:type="spellEnd"/>
            <w:r w:rsidRPr="00AD4F79">
              <w:rPr>
                <w:rFonts w:eastAsia="Times New Roman"/>
              </w:rPr>
              <w:t>-м участником.</w:t>
            </w:r>
          </w:p>
          <w:p w:rsidR="00FF38CF" w:rsidRPr="00AD4F79" w:rsidRDefault="00FF38CF" w:rsidP="00FF38CF">
            <w:proofErr w:type="spellStart"/>
            <w:proofErr w:type="gramStart"/>
            <w:r w:rsidRPr="00AD4F79">
              <w:rPr>
                <w:rFonts w:eastAsia="Times New Roman"/>
                <w:lang w:val="en-US"/>
              </w:rPr>
              <w:t>K</w:t>
            </w:r>
            <w:r w:rsidRPr="00AD4F79">
              <w:rPr>
                <w:rFonts w:eastAsia="Times New Roman"/>
                <w:vertAlign w:val="subscript"/>
                <w:lang w:val="en-US"/>
              </w:rPr>
              <w:t>z</w:t>
            </w:r>
            <w:proofErr w:type="spellEnd"/>
            <w:r w:rsidRPr="00AD4F79">
              <w:rPr>
                <w:rFonts w:eastAsia="Times New Roman"/>
                <w:vertAlign w:val="subscript"/>
              </w:rPr>
              <w:t xml:space="preserve"> </w:t>
            </w:r>
            <w:r w:rsidRPr="00AD4F79">
              <w:rPr>
                <w:rFonts w:eastAsia="Times New Roman"/>
              </w:rPr>
              <w:t xml:space="preserve"> -</w:t>
            </w:r>
            <w:proofErr w:type="gramEnd"/>
            <w:r w:rsidRPr="00AD4F79">
              <w:rPr>
                <w:rFonts w:eastAsia="Times New Roman"/>
              </w:rPr>
              <w:t xml:space="preserve"> величина значимости данного критерия, установленная выше.</w:t>
            </w:r>
          </w:p>
          <w:p w:rsidR="005D502B" w:rsidRPr="00AD4F79" w:rsidRDefault="005D502B" w:rsidP="00EF09B2">
            <w:pPr>
              <w:rPr>
                <w:rFonts w:eastAsia="Times New Roman"/>
              </w:rPr>
            </w:pPr>
          </w:p>
          <w:p w:rsidR="00EF09B2" w:rsidRPr="00AD4F79" w:rsidRDefault="005D502B" w:rsidP="00EF09B2">
            <w:r w:rsidRPr="00AD4F79">
              <w:rPr>
                <w:rFonts w:eastAsia="Times New Roman"/>
              </w:rPr>
              <w:t xml:space="preserve">2. </w:t>
            </w:r>
            <w:r w:rsidR="00EF09B2" w:rsidRPr="00AD4F79">
              <w:rPr>
                <w:rFonts w:eastAsia="Times New Roman"/>
              </w:rPr>
              <w:t>Рейтинг i-й заявки по критерию «Срок поставки (выполнения работ, оказания услуг)» определяется на основании сведений предоставленных в составе заявки и рассчитывается по формуле:</w:t>
            </w:r>
          </w:p>
          <w:p w:rsidR="00EF09B2" w:rsidRPr="00AD4F79" w:rsidRDefault="00EF09B2" w:rsidP="00EF09B2">
            <w:pPr>
              <w:rPr>
                <w:rFonts w:eastAsia="Times New Roman"/>
              </w:rPr>
            </w:pPr>
          </w:p>
          <w:p w:rsidR="00F27288" w:rsidRPr="00AD4F79" w:rsidRDefault="00B07002" w:rsidP="00EF09B2">
            <w:pPr>
              <w:rPr>
                <w:rFonts w:eastAsia="Times New Roman"/>
                <w:vertAlign w:val="subscript"/>
                <w:lang w:val="en-US"/>
              </w:rPr>
            </w:pPr>
            <m:oMath>
              <m:sSub>
                <m:sSubPr>
                  <m:ctrlPr>
                    <w:rPr>
                      <w:rFonts w:ascii="Cambria Math" w:eastAsia="Times New Roman" w:hAnsi="Cambria Math" w:cs="Cambria Math"/>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Bi</m:t>
                  </m:r>
                </m:sub>
              </m:sSub>
              <m:r>
                <m:rPr>
                  <m:sty m:val="p"/>
                </m:rPr>
                <w:rPr>
                  <w:rFonts w:ascii="Cambria Math" w:eastAsia="Times New Roman" w:hAnsi="Cambria Math" w:cs="Cambria Math"/>
                  <w:lang w:val="en-US"/>
                </w:rPr>
                <m:t>=</m:t>
              </m:r>
              <m:r>
                <m:rPr>
                  <m:sty m:val="p"/>
                </m:rPr>
                <w:rPr>
                  <w:rFonts w:ascii="Cambria Math" w:eastAsia="Times New Roman" w:hAnsi="Cambria Math"/>
                  <w:lang w:val="en-US"/>
                </w:rPr>
                <m:t xml:space="preserve"> </m:t>
              </m:r>
              <m:f>
                <m:fPr>
                  <m:ctrlPr>
                    <w:rPr>
                      <w:rFonts w:ascii="Cambria Math" w:eastAsia="Times New Roman" w:hAnsi="Cambria Math"/>
                    </w:rPr>
                  </m:ctrlPr>
                </m:fPr>
                <m:num>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max</m:t>
                      </m:r>
                    </m:sup>
                  </m:sSup>
                  <m:r>
                    <m:rPr>
                      <m:sty m:val="p"/>
                    </m:rPr>
                    <w:rPr>
                      <w:rFonts w:ascii="Cambria Math" w:eastAsia="Times New Roman" w:hAnsi="Cambria Math"/>
                      <w:lang w:val="en-US"/>
                    </w:rPr>
                    <m:t>-</m:t>
                  </m:r>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i</m:t>
                      </m:r>
                    </m:sup>
                  </m:sSup>
                </m:num>
                <m:den>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max</m:t>
                      </m:r>
                    </m:sup>
                  </m:sSup>
                  <m:r>
                    <m:rPr>
                      <m:sty m:val="p"/>
                    </m:rPr>
                    <w:rPr>
                      <w:rFonts w:ascii="Cambria Math" w:eastAsia="Times New Roman" w:hAnsi="Cambria Math"/>
                      <w:lang w:val="en-US"/>
                    </w:rPr>
                    <m:t>-</m:t>
                  </m:r>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min</m:t>
                      </m:r>
                    </m:sup>
                  </m:sSup>
                </m:den>
              </m:f>
            </m:oMath>
            <w:r w:rsidR="005B0351" w:rsidRPr="00AD4F79">
              <w:rPr>
                <w:rFonts w:eastAsia="Times New Roman"/>
                <w:lang w:val="en-US"/>
              </w:rPr>
              <w:t>*100*K</w:t>
            </w:r>
            <w:r w:rsidR="005B0351" w:rsidRPr="00AD4F79">
              <w:rPr>
                <w:rFonts w:eastAsia="Times New Roman"/>
                <w:vertAlign w:val="subscript"/>
                <w:lang w:val="en-US"/>
              </w:rPr>
              <w:t>z</w:t>
            </w:r>
          </w:p>
          <w:p w:rsidR="005B0351" w:rsidRPr="00AD4F79" w:rsidRDefault="005B0351" w:rsidP="00EF09B2">
            <w:pPr>
              <w:rPr>
                <w:rFonts w:eastAsia="Times New Roman"/>
                <w:lang w:val="en-US"/>
              </w:rPr>
            </w:pPr>
          </w:p>
          <w:p w:rsidR="00EF09B2" w:rsidRPr="00AD4F79" w:rsidRDefault="00EF09B2" w:rsidP="00EF09B2">
            <w:r w:rsidRPr="00AD4F79">
              <w:rPr>
                <w:rFonts w:eastAsia="Times New Roman"/>
              </w:rPr>
              <w:t>где:</w:t>
            </w:r>
          </w:p>
          <w:p w:rsidR="00EF09B2" w:rsidRPr="00AD4F79" w:rsidRDefault="00EF09B2" w:rsidP="00EF09B2">
            <w:pPr>
              <w:rPr>
                <w:rFonts w:eastAsia="Times New Roman"/>
              </w:rPr>
            </w:pPr>
          </w:p>
          <w:p w:rsidR="00EF09B2" w:rsidRPr="00AD4F79" w:rsidRDefault="00EF09B2" w:rsidP="00EF09B2">
            <w:r w:rsidRPr="00AD4F79">
              <w:rPr>
                <w:rFonts w:eastAsia="Times New Roman"/>
                <w:lang w:val="en-US"/>
              </w:rPr>
              <w:t>R</w:t>
            </w:r>
            <w:r w:rsidR="005B0351" w:rsidRPr="00AD4F79">
              <w:rPr>
                <w:rFonts w:eastAsia="Times New Roman"/>
                <w:vertAlign w:val="subscript"/>
              </w:rPr>
              <w:t>В</w:t>
            </w:r>
            <w:proofErr w:type="spellStart"/>
            <w:r w:rsidRPr="00AD4F79">
              <w:rPr>
                <w:rFonts w:eastAsia="Times New Roman"/>
                <w:vertAlign w:val="subscript"/>
                <w:lang w:val="en-US"/>
              </w:rPr>
              <w:t>i</w:t>
            </w:r>
            <w:proofErr w:type="spellEnd"/>
            <w:r w:rsidRPr="00AD4F79">
              <w:rPr>
                <w:rFonts w:eastAsia="Times New Roman"/>
              </w:rPr>
              <w:t xml:space="preserve"> - рейтинг </w:t>
            </w:r>
            <w:proofErr w:type="spellStart"/>
            <w:r w:rsidRPr="00AD4F79">
              <w:rPr>
                <w:rFonts w:eastAsia="Times New Roman"/>
                <w:lang w:val="en-US"/>
              </w:rPr>
              <w:t>i</w:t>
            </w:r>
            <w:proofErr w:type="spellEnd"/>
            <w:r w:rsidRPr="00AD4F79">
              <w:rPr>
                <w:rFonts w:eastAsia="Times New Roman"/>
              </w:rPr>
              <w:t>-й заявки по критерию «Срок поставки (выполнения работ, оказания услуг)»;</w:t>
            </w:r>
          </w:p>
          <w:p w:rsidR="00EF09B2" w:rsidRPr="00AD4F79" w:rsidRDefault="005B0351" w:rsidP="00EF09B2">
            <w:proofErr w:type="spellStart"/>
            <w:r w:rsidRPr="00AD4F79">
              <w:rPr>
                <w:rFonts w:eastAsia="Times New Roman"/>
                <w:lang w:val="en-US"/>
              </w:rPr>
              <w:t>B</w:t>
            </w:r>
            <w:r w:rsidRPr="00AD4F79">
              <w:rPr>
                <w:rFonts w:eastAsia="Times New Roman"/>
                <w:vertAlign w:val="superscript"/>
                <w:lang w:val="en-US"/>
              </w:rPr>
              <w:t>max</w:t>
            </w:r>
            <w:proofErr w:type="spellEnd"/>
            <w:r w:rsidR="00EF09B2" w:rsidRPr="00AD4F79">
              <w:rPr>
                <w:rFonts w:eastAsia="Times New Roman"/>
              </w:rPr>
              <w:t xml:space="preserve"> – максимальный срок поставки товара, установленный в документации о проведении запроса предложений;</w:t>
            </w:r>
          </w:p>
          <w:p w:rsidR="00EF09B2" w:rsidRPr="00AD4F79" w:rsidRDefault="005B0351" w:rsidP="00EF09B2">
            <w:r w:rsidRPr="00AD4F79">
              <w:rPr>
                <w:rFonts w:eastAsia="Times New Roman"/>
                <w:lang w:val="en-US"/>
              </w:rPr>
              <w:t>B</w:t>
            </w:r>
            <w:r w:rsidR="00EF09B2" w:rsidRPr="00AD4F79">
              <w:rPr>
                <w:rFonts w:eastAsia="Times New Roman"/>
                <w:vertAlign w:val="subscript"/>
                <w:lang w:val="en-US"/>
              </w:rPr>
              <w:t>i</w:t>
            </w:r>
            <w:r w:rsidR="00EF09B2" w:rsidRPr="00AD4F79">
              <w:rPr>
                <w:rFonts w:eastAsia="Times New Roman"/>
              </w:rPr>
              <w:t xml:space="preserve"> – срок поставки товара, указанный </w:t>
            </w:r>
            <w:proofErr w:type="spellStart"/>
            <w:r w:rsidR="00EF09B2" w:rsidRPr="00AD4F79">
              <w:rPr>
                <w:rFonts w:eastAsia="Times New Roman"/>
                <w:lang w:val="en-US"/>
              </w:rPr>
              <w:t>i</w:t>
            </w:r>
            <w:proofErr w:type="spellEnd"/>
            <w:r w:rsidR="00EF09B2" w:rsidRPr="00AD4F79">
              <w:rPr>
                <w:rFonts w:eastAsia="Times New Roman"/>
              </w:rPr>
              <w:t>-м участником в заявке;</w:t>
            </w:r>
          </w:p>
          <w:p w:rsidR="00EF09B2" w:rsidRPr="00AD4F79" w:rsidRDefault="005B0351" w:rsidP="00EF09B2">
            <w:proofErr w:type="spellStart"/>
            <w:r w:rsidRPr="00AD4F79">
              <w:rPr>
                <w:rFonts w:eastAsia="Times New Roman"/>
                <w:lang w:val="en-US"/>
              </w:rPr>
              <w:t>B</w:t>
            </w:r>
            <w:r w:rsidRPr="00AD4F79">
              <w:rPr>
                <w:rFonts w:eastAsia="Times New Roman"/>
                <w:vertAlign w:val="superscript"/>
                <w:lang w:val="en-US"/>
              </w:rPr>
              <w:t>min</w:t>
            </w:r>
            <w:proofErr w:type="spellEnd"/>
            <w:r w:rsidR="00EF09B2" w:rsidRPr="00AD4F79">
              <w:rPr>
                <w:rFonts w:eastAsia="Times New Roman"/>
              </w:rPr>
              <w:t xml:space="preserve"> - минимальный срок поставки товара, установленный в документации о проведении запроса предложений;</w:t>
            </w:r>
          </w:p>
          <w:p w:rsidR="00EF09B2" w:rsidRPr="00AD4F79" w:rsidRDefault="00EF09B2" w:rsidP="00EF09B2">
            <w:proofErr w:type="spellStart"/>
            <w:proofErr w:type="gramStart"/>
            <w:r w:rsidRPr="00AD4F79">
              <w:rPr>
                <w:rFonts w:eastAsia="Times New Roman"/>
                <w:lang w:val="en-US"/>
              </w:rPr>
              <w:t>K</w:t>
            </w:r>
            <w:r w:rsidRPr="00AD4F79">
              <w:rPr>
                <w:rFonts w:eastAsia="Times New Roman"/>
                <w:vertAlign w:val="subscript"/>
                <w:lang w:val="en-US"/>
              </w:rPr>
              <w:t>z</w:t>
            </w:r>
            <w:proofErr w:type="spellEnd"/>
            <w:r w:rsidRPr="00AD4F79">
              <w:rPr>
                <w:rFonts w:eastAsia="Times New Roman"/>
                <w:vertAlign w:val="subscript"/>
              </w:rPr>
              <w:t xml:space="preserve"> </w:t>
            </w:r>
            <w:r w:rsidRPr="00AD4F79">
              <w:rPr>
                <w:rFonts w:eastAsia="Times New Roman"/>
              </w:rPr>
              <w:t xml:space="preserve"> -</w:t>
            </w:r>
            <w:proofErr w:type="gramEnd"/>
            <w:r w:rsidRPr="00AD4F79">
              <w:rPr>
                <w:rFonts w:eastAsia="Times New Roman"/>
              </w:rPr>
              <w:t xml:space="preserve"> величина значимости данного критерия, установленная выше.</w:t>
            </w:r>
          </w:p>
          <w:p w:rsidR="00EF09B2" w:rsidRPr="00AD4F79" w:rsidRDefault="00EF09B2" w:rsidP="00EF09B2">
            <w:pPr>
              <w:rPr>
                <w:rFonts w:eastAsia="Times New Roman"/>
              </w:rPr>
            </w:pPr>
          </w:p>
          <w:p w:rsidR="00364A61" w:rsidRPr="00AD4F79" w:rsidRDefault="00364A61" w:rsidP="00364A61">
            <w:pPr>
              <w:rPr>
                <w:rFonts w:eastAsia="Times New Roman"/>
              </w:rPr>
            </w:pPr>
            <w:r w:rsidRPr="00AD4F79">
              <w:rPr>
                <w:rFonts w:eastAsia="Times New Roman"/>
              </w:rPr>
              <w:t xml:space="preserve">3. Рейтинг i-й заявки по критерию </w:t>
            </w:r>
            <w:r w:rsidRPr="00AD4F79">
              <w:rPr>
                <w:rFonts w:eastAsia="Times New Roman"/>
                <w:lang w:eastAsia="ru-RU"/>
              </w:rPr>
              <w:t xml:space="preserve">«Срок гарантии на товар (результат работ, результат услуг)» </w:t>
            </w:r>
            <w:r w:rsidRPr="00AD4F79">
              <w:rPr>
                <w:rFonts w:eastAsia="Times New Roman"/>
              </w:rPr>
              <w:t>определяется следующим образом:</w:t>
            </w:r>
          </w:p>
          <w:p w:rsidR="00364A61" w:rsidRPr="00AD4F79" w:rsidRDefault="00364A61" w:rsidP="00364A61">
            <w:pPr>
              <w:rPr>
                <w:rFonts w:eastAsia="Times New Roman"/>
              </w:rPr>
            </w:pPr>
            <w:r w:rsidRPr="00AD4F79">
              <w:rPr>
                <w:rFonts w:eastAsia="Times New Roman"/>
              </w:rPr>
              <w:t>На основании предоставленных документов, указанных выше, i-</w:t>
            </w:r>
            <w:proofErr w:type="spellStart"/>
            <w:r w:rsidRPr="00AD4F79">
              <w:rPr>
                <w:rFonts w:eastAsia="Times New Roman"/>
              </w:rPr>
              <w:t>му</w:t>
            </w:r>
            <w:proofErr w:type="spellEnd"/>
            <w:r w:rsidRPr="00AD4F79">
              <w:rPr>
                <w:rFonts w:eastAsia="Times New Roman"/>
              </w:rPr>
              <w:t xml:space="preserve"> участнику запроса предложений выставляются баллы.</w:t>
            </w:r>
          </w:p>
          <w:p w:rsidR="00364A61" w:rsidRPr="00AD4F79" w:rsidRDefault="00364A61" w:rsidP="00364A61">
            <w:pPr>
              <w:rPr>
                <w:rFonts w:eastAsia="Times New Roman"/>
              </w:rPr>
            </w:pPr>
            <w:r w:rsidRPr="00AD4F79">
              <w:rPr>
                <w:rFonts w:eastAsia="Times New Roman"/>
              </w:rPr>
              <w:t>На основании выставленных баллов рассчитывается рейтинг заявки i-</w:t>
            </w:r>
            <w:proofErr w:type="spellStart"/>
            <w:r w:rsidRPr="00AD4F79">
              <w:rPr>
                <w:rFonts w:eastAsia="Times New Roman"/>
              </w:rPr>
              <w:t>го</w:t>
            </w:r>
            <w:proofErr w:type="spellEnd"/>
            <w:r w:rsidRPr="00AD4F79">
              <w:rPr>
                <w:rFonts w:eastAsia="Times New Roman"/>
              </w:rPr>
              <w:t xml:space="preserve"> участника по формуле: </w:t>
            </w:r>
          </w:p>
          <w:p w:rsidR="00364A61" w:rsidRPr="00AD4F79" w:rsidRDefault="00364A61" w:rsidP="00364A61">
            <w:pPr>
              <w:rPr>
                <w:rFonts w:eastAsia="Times New Roman"/>
              </w:rPr>
            </w:pPr>
          </w:p>
          <w:p w:rsidR="00BF581E" w:rsidRPr="00AD4F79" w:rsidRDefault="00B07002" w:rsidP="00BF581E">
            <w:pPr>
              <w:rPr>
                <w:rFonts w:eastAsia="Times New Roman"/>
                <w:vertAlign w:val="subscript"/>
                <w:lang w:val="en-US"/>
              </w:rPr>
            </w:pPr>
            <m:oMath>
              <m:sSub>
                <m:sSubPr>
                  <m:ctrlPr>
                    <w:rPr>
                      <w:rFonts w:ascii="Cambria Math" w:eastAsia="Times New Roman" w:hAnsi="Cambria Math" w:cs="Cambria Math"/>
                      <w:lang w:val="en-US"/>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Ci</m:t>
                  </m:r>
                </m:sub>
              </m:sSub>
              <m:r>
                <m:rPr>
                  <m:sty m:val="p"/>
                </m:rPr>
                <w:rPr>
                  <w:rFonts w:ascii="Cambria Math" w:eastAsia="Times New Roman" w:hAnsi="Cambria Math" w:cs="Cambria Math"/>
                  <w:lang w:val="en-US"/>
                </w:rPr>
                <m:t>=</m:t>
              </m:r>
              <m:f>
                <m:fPr>
                  <m:ctrlPr>
                    <w:rPr>
                      <w:rFonts w:ascii="Cambria Math" w:eastAsia="Times New Roman" w:hAnsi="Cambria Math"/>
                      <w:lang w:val="en-US"/>
                    </w:rPr>
                  </m:ctrlPr>
                </m:fPr>
                <m:num>
                  <m:sSub>
                    <m:sSubPr>
                      <m:ctrlPr>
                        <w:rPr>
                          <w:rFonts w:ascii="Cambria Math" w:eastAsia="Times New Roman" w:hAnsi="Cambria Math"/>
                          <w:lang w:val="en-US"/>
                        </w:rPr>
                      </m:ctrlPr>
                    </m:sSubPr>
                    <m:e>
                      <m:r>
                        <m:rPr>
                          <m:sty m:val="p"/>
                        </m:rPr>
                        <w:rPr>
                          <w:rFonts w:ascii="Cambria Math" w:eastAsia="Times New Roman" w:hAnsi="Cambria Math"/>
                          <w:lang w:val="en-US"/>
                        </w:rPr>
                        <m:t>C</m:t>
                      </m:r>
                    </m:e>
                    <m:sub>
                      <m:r>
                        <m:rPr>
                          <m:sty m:val="p"/>
                        </m:rPr>
                        <w:rPr>
                          <w:rFonts w:ascii="Cambria Math" w:eastAsia="Times New Roman" w:hAnsi="Cambria Math"/>
                          <w:lang w:val="en-US"/>
                        </w:rPr>
                        <m:t>i</m:t>
                      </m:r>
                    </m:sub>
                  </m:sSub>
                  <m:r>
                    <m:rPr>
                      <m:sty m:val="p"/>
                    </m:rPr>
                    <w:rPr>
                      <w:rFonts w:ascii="Cambria Math" w:eastAsia="Times New Roman" w:hAnsi="Cambria Math"/>
                      <w:lang w:val="en-US"/>
                    </w:rPr>
                    <m:t>-</m:t>
                  </m:r>
                  <m:sSub>
                    <m:sSubPr>
                      <m:ctrlPr>
                        <w:rPr>
                          <w:rFonts w:ascii="Cambria Math" w:eastAsia="Times New Roman" w:hAnsi="Cambria Math"/>
                          <w:lang w:val="en-US"/>
                        </w:rPr>
                      </m:ctrlPr>
                    </m:sSubPr>
                    <m:e>
                      <m:r>
                        <m:rPr>
                          <m:sty m:val="p"/>
                        </m:rPr>
                        <w:rPr>
                          <w:rFonts w:ascii="Cambria Math" w:eastAsia="Times New Roman" w:hAnsi="Cambria Math"/>
                          <w:lang w:val="en-US"/>
                        </w:rPr>
                        <m:t>C</m:t>
                      </m:r>
                    </m:e>
                    <m:sub>
                      <m:r>
                        <m:rPr>
                          <m:sty m:val="p"/>
                        </m:rPr>
                        <w:rPr>
                          <w:rFonts w:ascii="Cambria Math" w:eastAsia="Times New Roman" w:hAnsi="Cambria Math"/>
                          <w:lang w:val="en-US"/>
                        </w:rPr>
                        <m:t>min</m:t>
                      </m:r>
                    </m:sub>
                  </m:sSub>
                </m:num>
                <m:den>
                  <m:sSub>
                    <m:sSubPr>
                      <m:ctrlPr>
                        <w:rPr>
                          <w:rFonts w:ascii="Cambria Math" w:eastAsia="Times New Roman" w:hAnsi="Cambria Math"/>
                          <w:lang w:val="en-US"/>
                        </w:rPr>
                      </m:ctrlPr>
                    </m:sSubPr>
                    <m:e>
                      <m:r>
                        <m:rPr>
                          <m:sty m:val="p"/>
                        </m:rPr>
                        <w:rPr>
                          <w:rFonts w:ascii="Cambria Math" w:eastAsia="Times New Roman" w:hAnsi="Cambria Math"/>
                          <w:lang w:val="en-US"/>
                        </w:rPr>
                        <m:t>C</m:t>
                      </m:r>
                    </m:e>
                    <m:sub>
                      <m:r>
                        <m:rPr>
                          <m:sty m:val="p"/>
                        </m:rPr>
                        <w:rPr>
                          <w:rFonts w:ascii="Cambria Math" w:eastAsia="Times New Roman" w:hAnsi="Cambria Math"/>
                          <w:lang w:val="en-US"/>
                        </w:rPr>
                        <m:t>min</m:t>
                      </m:r>
                    </m:sub>
                  </m:sSub>
                </m:den>
              </m:f>
            </m:oMath>
            <w:r w:rsidR="00BF581E" w:rsidRPr="00AD4F79">
              <w:rPr>
                <w:rFonts w:eastAsia="Times New Roman"/>
                <w:lang w:val="en-US"/>
              </w:rPr>
              <w:t xml:space="preserve"> *100*K</w:t>
            </w:r>
            <w:r w:rsidR="00BF581E" w:rsidRPr="00AD4F79">
              <w:rPr>
                <w:rFonts w:eastAsia="Times New Roman"/>
                <w:vertAlign w:val="subscript"/>
                <w:lang w:val="en-US"/>
              </w:rPr>
              <w:t>z</w:t>
            </w:r>
          </w:p>
          <w:p w:rsidR="00364A61" w:rsidRPr="00AD4F79" w:rsidRDefault="00364A61" w:rsidP="00364A61">
            <w:pPr>
              <w:rPr>
                <w:rFonts w:eastAsia="Times New Roman"/>
                <w:lang w:val="en-US"/>
              </w:rPr>
            </w:pPr>
          </w:p>
          <w:p w:rsidR="00364A61" w:rsidRPr="00AD4F79" w:rsidRDefault="00364A61" w:rsidP="00364A61">
            <w:pPr>
              <w:rPr>
                <w:rFonts w:eastAsia="Times New Roman"/>
              </w:rPr>
            </w:pPr>
            <w:r w:rsidRPr="00AD4F79">
              <w:rPr>
                <w:rFonts w:eastAsia="Times New Roman"/>
              </w:rPr>
              <w:t>где:</w:t>
            </w:r>
          </w:p>
          <w:p w:rsidR="00364A61" w:rsidRPr="00AD4F79" w:rsidRDefault="00364A61" w:rsidP="00364A61">
            <w:pPr>
              <w:rPr>
                <w:rFonts w:eastAsia="Times New Roman"/>
              </w:rPr>
            </w:pPr>
          </w:p>
          <w:p w:rsidR="00364A61" w:rsidRPr="00AD4F79" w:rsidRDefault="00364A61" w:rsidP="00364A61">
            <w:pPr>
              <w:rPr>
                <w:rFonts w:eastAsia="Times New Roman"/>
              </w:rPr>
            </w:pPr>
            <m:oMath>
              <m:r>
                <m:rPr>
                  <m:sty m:val="p"/>
                </m:rPr>
                <w:rPr>
                  <w:rFonts w:ascii="Cambria Math" w:eastAsia="Times New Roman" w:hAnsi="Cambria Math"/>
                </w:rPr>
                <m:t>R</m:t>
              </m:r>
              <m:sSub>
                <m:sSubPr>
                  <m:ctrlPr>
                    <w:rPr>
                      <w:rFonts w:ascii="Cambria Math" w:eastAsia="Times New Roman" w:hAnsi="Cambria Math"/>
                    </w:rPr>
                  </m:ctrlPr>
                </m:sSubPr>
                <m:e>
                  <m:r>
                    <m:rPr>
                      <m:sty m:val="p"/>
                    </m:rPr>
                    <w:rPr>
                      <w:rFonts w:ascii="Cambria Math" w:eastAsia="Times New Roman" w:hAnsi="Cambria Math"/>
                    </w:rPr>
                    <m:t>c</m:t>
                  </m:r>
                </m:e>
                <m:sub>
                  <m:r>
                    <m:rPr>
                      <m:sty m:val="p"/>
                    </m:rPr>
                    <w:rPr>
                      <w:rFonts w:ascii="Cambria Math" w:eastAsia="Times New Roman" w:hAnsi="Cambria Math"/>
                    </w:rPr>
                    <m:t>i</m:t>
                  </m:r>
                </m:sub>
              </m:sSub>
            </m:oMath>
            <w:r w:rsidRPr="00AD4F79">
              <w:rPr>
                <w:rFonts w:eastAsia="Times New Roman"/>
              </w:rPr>
              <w:t xml:space="preserve"> - рейтинг, присуждаемый i-й заявке по указанному критерию;</w:t>
            </w:r>
          </w:p>
          <w:p w:rsidR="00364A61" w:rsidRPr="00AD4F79" w:rsidRDefault="00364A61" w:rsidP="00364A61">
            <w:pPr>
              <w:rPr>
                <w:rFonts w:eastAsia="Times New Roman"/>
              </w:rPr>
            </w:pPr>
            <w:proofErr w:type="spellStart"/>
            <w:r w:rsidRPr="00AD4F79">
              <w:rPr>
                <w:rFonts w:eastAsia="Times New Roman"/>
              </w:rPr>
              <w:t>Cmin</w:t>
            </w:r>
            <w:proofErr w:type="spellEnd"/>
            <w:r w:rsidRPr="00AD4F79">
              <w:rPr>
                <w:rFonts w:eastAsia="Times New Roman"/>
              </w:rPr>
              <w:t xml:space="preserve"> - минимальный срок предоставления гарантии качества товара, </w:t>
            </w:r>
            <w:r w:rsidRPr="00AD4F79">
              <w:rPr>
                <w:rFonts w:eastAsia="Times New Roman"/>
              </w:rPr>
              <w:lastRenderedPageBreak/>
              <w:t>работ, услуг, установленный Заказчиком в документации о закупке;</w:t>
            </w:r>
          </w:p>
          <w:p w:rsidR="00EF09B2" w:rsidRPr="00AD4F79" w:rsidRDefault="00364A61" w:rsidP="00364A61">
            <w:pPr>
              <w:rPr>
                <w:rFonts w:eastAsia="Times New Roman"/>
              </w:rPr>
            </w:pPr>
            <w:proofErr w:type="spellStart"/>
            <w:r w:rsidRPr="00AD4F79">
              <w:rPr>
                <w:rFonts w:eastAsia="Times New Roman"/>
              </w:rPr>
              <w:t>Ci</w:t>
            </w:r>
            <w:proofErr w:type="spellEnd"/>
            <w:r w:rsidRPr="00AD4F79">
              <w:rPr>
                <w:rFonts w:eastAsia="Times New Roman"/>
              </w:rPr>
              <w:t xml:space="preserve"> - предложение i-</w:t>
            </w:r>
            <w:proofErr w:type="spellStart"/>
            <w:r w:rsidRPr="00AD4F79">
              <w:rPr>
                <w:rFonts w:eastAsia="Times New Roman"/>
              </w:rPr>
              <w:t>го</w:t>
            </w:r>
            <w:proofErr w:type="spellEnd"/>
            <w:r w:rsidRPr="00AD4F79">
              <w:rPr>
                <w:rFonts w:eastAsia="Times New Roman"/>
              </w:rPr>
              <w:t xml:space="preserve"> участника по сроку гарантии кач</w:t>
            </w:r>
            <w:r w:rsidR="00BF581E" w:rsidRPr="00AD4F79">
              <w:rPr>
                <w:rFonts w:eastAsia="Times New Roman"/>
              </w:rPr>
              <w:t>ества товара, работ, услуг;</w:t>
            </w:r>
          </w:p>
          <w:p w:rsidR="00BF581E" w:rsidRPr="00AD4F79" w:rsidRDefault="00BF581E" w:rsidP="00364A61">
            <w:pPr>
              <w:rPr>
                <w:rFonts w:eastAsia="Times New Roman"/>
              </w:rPr>
            </w:pPr>
            <w:proofErr w:type="spellStart"/>
            <w:r w:rsidRPr="00AD4F79">
              <w:rPr>
                <w:rFonts w:eastAsia="Times New Roman"/>
              </w:rPr>
              <w:t>K</w:t>
            </w:r>
            <w:r w:rsidRPr="00AD4F79">
              <w:rPr>
                <w:rFonts w:eastAsia="Times New Roman"/>
                <w:vertAlign w:val="subscript"/>
              </w:rPr>
              <w:t>z</w:t>
            </w:r>
            <w:proofErr w:type="spellEnd"/>
            <w:r w:rsidRPr="00AD4F79">
              <w:rPr>
                <w:rFonts w:eastAsia="Times New Roman"/>
              </w:rPr>
              <w:t xml:space="preserve">  - величина значимости данного критерия, установленная выше.</w:t>
            </w:r>
          </w:p>
          <w:p w:rsidR="00326D66" w:rsidRPr="00AD4F79" w:rsidRDefault="00326D66" w:rsidP="00326D66">
            <w:pPr>
              <w:rPr>
                <w:rFonts w:eastAsia="Times New Roman"/>
              </w:rPr>
            </w:pPr>
          </w:p>
          <w:p w:rsidR="00C03E71" w:rsidRPr="00AD4F79" w:rsidRDefault="00EF09B2" w:rsidP="00F842FB">
            <w:pPr>
              <w:rPr>
                <w:rFonts w:eastAsia="Times New Roman"/>
              </w:rPr>
            </w:pPr>
            <w:r w:rsidRPr="00AD4F79">
              <w:rPr>
                <w:rFonts w:eastAsia="Times New Roman"/>
              </w:rPr>
              <w:t xml:space="preserve">На основании результатов оценки и сопоставления заявок каждой </w:t>
            </w:r>
            <w:r w:rsidR="00F842FB" w:rsidRPr="00AD4F79">
              <w:rPr>
                <w:rFonts w:eastAsia="Times New Roman"/>
              </w:rPr>
              <w:t>з</w:t>
            </w:r>
            <w:r w:rsidRPr="00AD4F79">
              <w:rPr>
                <w:rFonts w:eastAsia="Times New Roman"/>
              </w:rPr>
              <w:t xml:space="preserve">аявке присваивается порядковый номер по мере уменьшения степени выгодности содержащихся в них условий исполнения договора. Первый номер присваивается </w:t>
            </w:r>
            <w:r w:rsidR="00F842FB" w:rsidRPr="00AD4F79">
              <w:rPr>
                <w:rFonts w:eastAsia="Times New Roman"/>
              </w:rPr>
              <w:t>з</w:t>
            </w:r>
            <w:r w:rsidRPr="00AD4F79">
              <w:rPr>
                <w:rFonts w:eastAsia="Times New Roman"/>
              </w:rPr>
              <w:t xml:space="preserve">аявке, которая набрала наибольшее количество баллов. Если две и более </w:t>
            </w:r>
            <w:r w:rsidR="00F842FB" w:rsidRPr="00AD4F79">
              <w:rPr>
                <w:rFonts w:eastAsia="Times New Roman"/>
              </w:rPr>
              <w:t>з</w:t>
            </w:r>
            <w:r w:rsidRPr="00AD4F79">
              <w:rPr>
                <w:rFonts w:eastAsia="Times New Roman"/>
              </w:rPr>
              <w:t xml:space="preserve">аявки набрали одинаковое количество баллов, то меньший (лучший) порядковый номер присваивается </w:t>
            </w:r>
            <w:r w:rsidR="00F842FB" w:rsidRPr="00AD4F79">
              <w:rPr>
                <w:rFonts w:eastAsia="Times New Roman"/>
              </w:rPr>
              <w:t>з</w:t>
            </w:r>
            <w:r w:rsidRPr="00AD4F79">
              <w:rPr>
                <w:rFonts w:eastAsia="Times New Roman"/>
              </w:rPr>
              <w:t>аявке, которая поступила раньше.</w:t>
            </w:r>
          </w:p>
        </w:tc>
      </w:tr>
      <w:tr w:rsidR="00C03E71" w:rsidTr="000A327D">
        <w:trPr>
          <w:trHeight w:val="808"/>
        </w:trPr>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Pr="00AD4F79" w:rsidRDefault="00C03E71">
            <w:r w:rsidRPr="00AD4F79">
              <w:rPr>
                <w:rFonts w:eastAsia="Times New Roman"/>
              </w:rPr>
              <w:t>Место, условия и сроки (периоды) поставки товара, выполнения работ, оказания услуг</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Pr="00AD4F79" w:rsidRDefault="00C03E71">
            <w:pPr>
              <w:autoSpaceDE w:val="0"/>
              <w:ind w:firstLine="459"/>
            </w:pPr>
            <w:r w:rsidRPr="00AD4F79">
              <w:rPr>
                <w:iCs/>
                <w:color w:val="000000"/>
              </w:rPr>
              <w:t>Место, условия и сроки (периоды) поставки товара, выполнения работ,</w:t>
            </w:r>
            <w:r w:rsidRPr="00AD4F79">
              <w:rPr>
                <w:rFonts w:eastAsia="Times New Roman"/>
                <w:iCs/>
              </w:rPr>
              <w:t xml:space="preserve"> </w:t>
            </w:r>
            <w:r w:rsidRPr="00AD4F79">
              <w:rPr>
                <w:iCs/>
                <w:color w:val="000000"/>
              </w:rPr>
              <w:t xml:space="preserve">оказания услуг определяются в соответствии с </w:t>
            </w:r>
            <w:hyperlink w:anchor="_РАЗДЕЛ_V._Проект" w:history="1">
              <w:r w:rsidRPr="00AD4F79">
                <w:rPr>
                  <w:rStyle w:val="a5"/>
                  <w:iCs/>
                </w:rPr>
                <w:t xml:space="preserve">разделом </w:t>
              </w:r>
              <w:r w:rsidRPr="00AD4F79">
                <w:rPr>
                  <w:rStyle w:val="a5"/>
                  <w:iCs/>
                  <w:lang w:val="en-US"/>
                </w:rPr>
                <w:t>V</w:t>
              </w:r>
              <w:r w:rsidRPr="00AD4F79">
                <w:rPr>
                  <w:rStyle w:val="a5"/>
                  <w:iCs/>
                </w:rPr>
                <w:t xml:space="preserve"> «Проект договора»</w:t>
              </w:r>
            </w:hyperlink>
            <w:r w:rsidRPr="00AD4F79">
              <w:rPr>
                <w:iCs/>
                <w:color w:val="000000"/>
              </w:rPr>
              <w:t xml:space="preserve"> и </w:t>
            </w:r>
            <w:hyperlink w:anchor="_РАЗДЕЛ_IV._Техническое" w:history="1">
              <w:r w:rsidRPr="00AD4F79">
                <w:rPr>
                  <w:rStyle w:val="a5"/>
                  <w:iCs/>
                </w:rPr>
                <w:t>разделом IV «Техническое задание»</w:t>
              </w:r>
            </w:hyperlink>
            <w:r w:rsidRPr="00AD4F79">
              <w:rPr>
                <w:iCs/>
                <w:color w:val="FF0000"/>
              </w:rPr>
              <w:t xml:space="preserve"> </w:t>
            </w:r>
            <w:r w:rsidRPr="00AD4F79">
              <w:rPr>
                <w:iCs/>
                <w:color w:val="000000"/>
              </w:rPr>
              <w:t>Документации о проведении запроса предложений в электронной форме.</w:t>
            </w:r>
          </w:p>
          <w:p w:rsidR="00C03E71" w:rsidRPr="00AD4F79" w:rsidRDefault="00C03E71">
            <w:pPr>
              <w:autoSpaceDE w:val="0"/>
              <w:rPr>
                <w:iCs/>
                <w:color w:val="000000"/>
              </w:rPr>
            </w:pP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color w:val="000000"/>
              </w:rPr>
            </w:pPr>
            <w:bookmarkStart w:id="15" w:name="_Ref368314453"/>
            <w:bookmarkEnd w:id="15"/>
          </w:p>
        </w:tc>
        <w:tc>
          <w:tcPr>
            <w:tcW w:w="2552" w:type="dxa"/>
            <w:tcBorders>
              <w:top w:val="single" w:sz="4" w:space="0" w:color="000000"/>
              <w:left w:val="single" w:sz="4" w:space="0" w:color="000000"/>
              <w:bottom w:val="single" w:sz="4" w:space="0" w:color="000000"/>
            </w:tcBorders>
            <w:shd w:val="clear" w:color="auto" w:fill="F2F2F2"/>
          </w:tcPr>
          <w:p w:rsidR="00C03E71" w:rsidRPr="00AD4F79" w:rsidRDefault="00800DFC" w:rsidP="00F842FB">
            <w:r w:rsidRPr="00AD4F79">
              <w:rPr>
                <w:rFonts w:eastAsia="Times New Roman"/>
              </w:rPr>
              <w:t xml:space="preserve">Размер обеспечения заявки на участие в </w:t>
            </w:r>
            <w:r w:rsidR="00F842FB" w:rsidRPr="00AD4F79">
              <w:rPr>
                <w:rFonts w:eastAsia="Times New Roman"/>
              </w:rPr>
              <w:t>запросе предложений</w:t>
            </w:r>
            <w:r w:rsidRPr="00AD4F79">
              <w:rPr>
                <w:rFonts w:eastAsia="Times New Roman"/>
              </w:rPr>
              <w:t xml:space="preserve">, порядок и срок его предоставления в случае установления требования обеспечения заявки на участие в </w:t>
            </w:r>
            <w:r w:rsidR="00F842FB" w:rsidRPr="00AD4F79">
              <w:rPr>
                <w:rFonts w:eastAsia="Times New Roman"/>
              </w:rPr>
              <w:t>запросе предложений</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Pr="00AD4F79" w:rsidRDefault="00C03E71">
            <w:pPr>
              <w:ind w:left="34"/>
            </w:pPr>
            <w:r w:rsidRPr="00AD4F79">
              <w:t>Не устанавливается</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6" w:name="_Ref377141801"/>
            <w:bookmarkEnd w:id="16"/>
          </w:p>
        </w:tc>
        <w:tc>
          <w:tcPr>
            <w:tcW w:w="2552" w:type="dxa"/>
            <w:tcBorders>
              <w:top w:val="single" w:sz="4" w:space="0" w:color="000000"/>
              <w:left w:val="single" w:sz="4" w:space="0" w:color="000000"/>
              <w:bottom w:val="single" w:sz="4" w:space="0" w:color="000000"/>
            </w:tcBorders>
            <w:shd w:val="clear" w:color="auto" w:fill="F2F2F2"/>
          </w:tcPr>
          <w:p w:rsidR="00C03E71" w:rsidRPr="00AD4F79" w:rsidRDefault="00800DFC">
            <w:r w:rsidRPr="00AD4F79">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Pr="00AD4F79" w:rsidRDefault="00C03E71">
            <w:pPr>
              <w:spacing w:before="120"/>
              <w:ind w:left="34"/>
            </w:pPr>
            <w:r w:rsidRPr="00AD4F79">
              <w:rPr>
                <w:rFonts w:eastAsia="Times New Roman"/>
              </w:rPr>
              <w:t>Не устанавливается</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auto"/>
          </w:tcPr>
          <w:p w:rsidR="00C03E71" w:rsidRPr="00AD4F79" w:rsidRDefault="00C03E71" w:rsidP="00F842FB">
            <w:r w:rsidRPr="00AD4F79">
              <w:rPr>
                <w:rFonts w:eastAsia="Times New Roman"/>
              </w:rPr>
              <w:t xml:space="preserve">Официальный язык </w:t>
            </w:r>
            <w:r w:rsidR="00F842FB" w:rsidRPr="00AD4F79">
              <w:rPr>
                <w:rFonts w:eastAsia="Times New Roman"/>
              </w:rPr>
              <w:t>запроса предложений</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Pr="00AD4F79" w:rsidRDefault="00C03E71">
            <w:pPr>
              <w:ind w:left="34" w:hanging="1"/>
            </w:pPr>
            <w:r w:rsidRPr="00AD4F79">
              <w:rPr>
                <w:rFonts w:eastAsia="Times New Roman"/>
              </w:rPr>
              <w:t>Русский</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bookmarkStart w:id="17" w:name="_Ref378853535"/>
            <w:bookmarkEnd w:id="17"/>
          </w:p>
        </w:tc>
        <w:tc>
          <w:tcPr>
            <w:tcW w:w="2552" w:type="dxa"/>
            <w:tcBorders>
              <w:top w:val="single" w:sz="4" w:space="0" w:color="000000"/>
              <w:left w:val="single" w:sz="4" w:space="0" w:color="000000"/>
              <w:bottom w:val="single" w:sz="4" w:space="0" w:color="000000"/>
            </w:tcBorders>
            <w:shd w:val="clear" w:color="auto" w:fill="auto"/>
          </w:tcPr>
          <w:p w:rsidR="00C03E71" w:rsidRPr="00AD4F79" w:rsidRDefault="00C03E71" w:rsidP="00F842FB">
            <w:r w:rsidRPr="00AD4F79">
              <w:rPr>
                <w:rFonts w:eastAsia="Times New Roman"/>
              </w:rPr>
              <w:t xml:space="preserve">Валюта </w:t>
            </w:r>
            <w:r w:rsidR="00F842FB" w:rsidRPr="00AD4F79">
              <w:rPr>
                <w:rFonts w:eastAsia="Times New Roman"/>
              </w:rPr>
              <w:t>запроса предложений</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Pr="00AD4F79" w:rsidRDefault="00C03E71">
            <w:pPr>
              <w:ind w:hanging="1"/>
            </w:pPr>
            <w:r w:rsidRPr="00AD4F79">
              <w:rPr>
                <w:rFonts w:eastAsia="Times New Roman"/>
              </w:rPr>
              <w:t>Российский рубль</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auto"/>
          </w:tcPr>
          <w:p w:rsidR="00C03E71" w:rsidRPr="00AD4F79" w:rsidRDefault="00C03E71" w:rsidP="00800DFC">
            <w:r w:rsidRPr="00AD4F79">
              <w:rPr>
                <w:rFonts w:eastAsia="Times New Roman"/>
              </w:rPr>
              <w:t xml:space="preserve">Внесение изменений </w:t>
            </w:r>
            <w:r w:rsidR="00800DFC" w:rsidRPr="00AD4F79">
              <w:rPr>
                <w:rFonts w:eastAsia="Times New Roman"/>
              </w:rPr>
              <w:t xml:space="preserve">извещение о проведении запроса </w:t>
            </w:r>
            <w:r w:rsidR="00800DFC" w:rsidRPr="00AD4F79">
              <w:rPr>
                <w:rFonts w:eastAsia="Times New Roman"/>
              </w:rPr>
              <w:lastRenderedPageBreak/>
              <w:t>предложений и документацию о проведении запроса предложений</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60893" w:rsidRPr="00AD4F79" w:rsidRDefault="00C60893" w:rsidP="00C60893">
            <w:pPr>
              <w:autoSpaceDE w:val="0"/>
              <w:ind w:firstLine="322"/>
            </w:pPr>
            <w:r w:rsidRPr="00AD4F79">
              <w:lastRenderedPageBreak/>
              <w:t xml:space="preserve">Заказчик по собственной инициативе или в соответствии с запросом участника запроса предложений вправе принять решение о внесении изменений в извещение и (или) документацию о проведение запроса </w:t>
            </w:r>
            <w:r w:rsidRPr="00AD4F79">
              <w:lastRenderedPageBreak/>
              <w:t>предложений. Изменять предмет закупки не допускается.</w:t>
            </w:r>
          </w:p>
          <w:p w:rsidR="00C60893" w:rsidRPr="00AD4F79" w:rsidRDefault="00C60893" w:rsidP="00C60893">
            <w:pPr>
              <w:autoSpaceDE w:val="0"/>
              <w:ind w:firstLine="322"/>
            </w:pPr>
            <w:r w:rsidRPr="00AD4F79">
              <w:t>Изменения, внесенные в извещение о проведении запроса предложений, документацию о проведения запроса предложений размещаются в ЕИС не позднее трех календарных дней со дня принятия решения об их внесении.</w:t>
            </w:r>
          </w:p>
          <w:p w:rsidR="00C60893" w:rsidRPr="00AD4F79" w:rsidRDefault="00C60893" w:rsidP="00C60893">
            <w:pPr>
              <w:autoSpaceDE w:val="0"/>
              <w:ind w:firstLine="322"/>
            </w:pPr>
            <w:proofErr w:type="gramStart"/>
            <w:r w:rsidRPr="00AD4F79">
              <w:t>В результате внесения указанных изменений срок подачи заявок на участие в запросе предложений должен быть продлен таким образом, чтобы с даты размещения в ЕИС изменений в извещение о проведение запроса предложений, документацию о проведении запроса предложений до даты окончания срока подачи заявок на участие в запросе предложений оставалось не менее половины срока подачи заявок на участие в запросе предложений, установленного</w:t>
            </w:r>
            <w:proofErr w:type="gramEnd"/>
            <w:r w:rsidRPr="00AD4F79">
              <w:t xml:space="preserve"> </w:t>
            </w:r>
            <w:r w:rsidR="005F17AD" w:rsidRPr="00AD4F79">
              <w:t>извещением и (или) документацией о проведении запроса предложений</w:t>
            </w:r>
            <w:r w:rsidRPr="00AD4F79">
              <w:t>.</w:t>
            </w:r>
          </w:p>
          <w:p w:rsidR="00C03E71" w:rsidRPr="00AD4F79" w:rsidRDefault="00C60893" w:rsidP="005F17AD">
            <w:pPr>
              <w:autoSpaceDE w:val="0"/>
              <w:ind w:firstLine="322"/>
              <w:rPr>
                <w:rFonts w:eastAsia="Times New Roman"/>
              </w:rPr>
            </w:pPr>
            <w:r w:rsidRPr="00AD4F79">
              <w:t xml:space="preserve">Заказчик не несет ответственности, если участник </w:t>
            </w:r>
            <w:r w:rsidR="005F17AD" w:rsidRPr="00AD4F79">
              <w:t>запроса предложений</w:t>
            </w:r>
            <w:r w:rsidRPr="00AD4F79">
              <w:t xml:space="preserve"> не ознакомился с включенными в извещение и документацию о </w:t>
            </w:r>
            <w:r w:rsidR="005F17AD" w:rsidRPr="00AD4F79">
              <w:t>проведении запроса предложений</w:t>
            </w:r>
            <w:r w:rsidRPr="00AD4F79">
              <w:t xml:space="preserve"> изменениями, которые размещены надлежащим образом.</w:t>
            </w:r>
          </w:p>
        </w:tc>
      </w:tr>
    </w:tbl>
    <w:p w:rsidR="00E34AB1" w:rsidRDefault="00E34AB1">
      <w:pPr>
        <w:keepNext/>
        <w:spacing w:before="120" w:after="60"/>
        <w:ind w:left="1211" w:hanging="360"/>
        <w:jc w:val="center"/>
        <w:rPr>
          <w:rFonts w:eastAsia="MS Mincho"/>
          <w:b/>
          <w:bCs/>
          <w:i/>
          <w:iCs/>
          <w:color w:val="17365D"/>
          <w:sz w:val="26"/>
          <w:lang w:val="x-none"/>
        </w:rPr>
      </w:pPr>
    </w:p>
    <w:p w:rsidR="00E34AB1" w:rsidRDefault="00E34AB1">
      <w:pPr>
        <w:suppressAutoHyphens w:val="0"/>
        <w:jc w:val="left"/>
        <w:rPr>
          <w:rFonts w:eastAsia="MS Mincho"/>
          <w:b/>
          <w:bCs/>
          <w:i/>
          <w:iCs/>
          <w:color w:val="17365D"/>
          <w:sz w:val="26"/>
          <w:lang w:val="x-none"/>
        </w:rPr>
      </w:pPr>
      <w:r>
        <w:rPr>
          <w:rFonts w:eastAsia="MS Mincho"/>
          <w:b/>
          <w:bCs/>
          <w:i/>
          <w:iCs/>
          <w:color w:val="17365D"/>
          <w:sz w:val="26"/>
          <w:lang w:val="x-none"/>
        </w:rPr>
        <w:br w:type="page"/>
      </w:r>
    </w:p>
    <w:p w:rsidR="005F17AD" w:rsidRDefault="00C03E71">
      <w:pPr>
        <w:keepNext/>
        <w:spacing w:before="120" w:after="60"/>
        <w:ind w:left="1211" w:hanging="360"/>
        <w:jc w:val="center"/>
      </w:pPr>
      <w:r>
        <w:rPr>
          <w:rFonts w:eastAsia="MS Mincho"/>
          <w:b/>
          <w:bCs/>
          <w:i/>
          <w:iCs/>
          <w:color w:val="17365D"/>
          <w:sz w:val="26"/>
          <w:lang w:val="x-none"/>
        </w:rPr>
        <w:lastRenderedPageBreak/>
        <w:t>2.</w:t>
      </w:r>
      <w:r>
        <w:rPr>
          <w:rFonts w:eastAsia="MS Mincho"/>
          <w:b/>
          <w:bCs/>
          <w:i/>
          <w:iCs/>
          <w:color w:val="17365D"/>
          <w:sz w:val="26"/>
        </w:rPr>
        <w:t>2</w:t>
      </w:r>
      <w:r>
        <w:rPr>
          <w:rFonts w:eastAsia="MS Mincho"/>
          <w:b/>
          <w:bCs/>
          <w:i/>
          <w:iCs/>
          <w:color w:val="17365D"/>
          <w:sz w:val="26"/>
          <w:lang w:val="x-none"/>
        </w:rPr>
        <w:t xml:space="preserve">. Требования к </w:t>
      </w:r>
      <w:r w:rsidR="00B0171E">
        <w:rPr>
          <w:rFonts w:eastAsia="MS Mincho"/>
          <w:b/>
          <w:bCs/>
          <w:i/>
          <w:iCs/>
          <w:color w:val="17365D"/>
          <w:sz w:val="26"/>
          <w:lang w:val="x-none"/>
        </w:rPr>
        <w:t>заявке</w:t>
      </w:r>
      <w:r>
        <w:rPr>
          <w:rFonts w:eastAsia="MS Mincho"/>
          <w:b/>
          <w:bCs/>
          <w:i/>
          <w:iCs/>
          <w:color w:val="17365D"/>
          <w:sz w:val="26"/>
          <w:lang w:val="x-none"/>
        </w:rPr>
        <w:t xml:space="preserve"> на участие в </w:t>
      </w:r>
      <w:r>
        <w:rPr>
          <w:rFonts w:eastAsia="MS Mincho"/>
          <w:b/>
          <w:bCs/>
          <w:i/>
          <w:iCs/>
          <w:color w:val="17365D"/>
          <w:sz w:val="26"/>
        </w:rPr>
        <w:t>запросе предложений в электронной форме</w:t>
      </w:r>
    </w:p>
    <w:tbl>
      <w:tblPr>
        <w:tblW w:w="10744" w:type="dxa"/>
        <w:tblInd w:w="-323" w:type="dxa"/>
        <w:tblLayout w:type="fixed"/>
        <w:tblLook w:val="0000" w:firstRow="0" w:lastRow="0" w:firstColumn="0" w:lastColumn="0" w:noHBand="0" w:noVBand="0"/>
      </w:tblPr>
      <w:tblGrid>
        <w:gridCol w:w="567"/>
        <w:gridCol w:w="2585"/>
        <w:gridCol w:w="7592"/>
      </w:tblGrid>
      <w:tr w:rsidR="00C03E71" w:rsidTr="005F17AD">
        <w:trPr>
          <w:tblHeader/>
        </w:trPr>
        <w:tc>
          <w:tcPr>
            <w:tcW w:w="567" w:type="dxa"/>
            <w:tcBorders>
              <w:top w:val="single" w:sz="4" w:space="0" w:color="000000"/>
              <w:left w:val="single" w:sz="4" w:space="0" w:color="000000"/>
              <w:bottom w:val="single" w:sz="4" w:space="0" w:color="000000"/>
            </w:tcBorders>
            <w:shd w:val="clear" w:color="auto" w:fill="E6E6E6"/>
            <w:vAlign w:val="center"/>
          </w:tcPr>
          <w:p w:rsidR="00C03E71" w:rsidRDefault="00C03E71">
            <w:pPr>
              <w:pStyle w:val="af"/>
              <w:tabs>
                <w:tab w:val="clear" w:pos="4677"/>
                <w:tab w:val="clear" w:pos="9355"/>
              </w:tabs>
            </w:pPr>
            <w:r>
              <w:t>№</w:t>
            </w:r>
          </w:p>
          <w:p w:rsidR="00C03E71" w:rsidRDefault="00C03E71">
            <w:proofErr w:type="gramStart"/>
            <w:r>
              <w:rPr>
                <w:rFonts w:eastAsia="Times New Roman"/>
              </w:rPr>
              <w:t>п</w:t>
            </w:r>
            <w:proofErr w:type="gramEnd"/>
            <w:r>
              <w:rPr>
                <w:rFonts w:eastAsia="Times New Roman"/>
              </w:rPr>
              <w:t>/п</w:t>
            </w:r>
          </w:p>
        </w:tc>
        <w:tc>
          <w:tcPr>
            <w:tcW w:w="2585"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 xml:space="preserve">Наименование </w:t>
            </w:r>
            <w:proofErr w:type="gramStart"/>
            <w:r>
              <w:rPr>
                <w:rFonts w:eastAsia="Times New Roman"/>
              </w:rPr>
              <w:t>п</w:t>
            </w:r>
            <w:proofErr w:type="gramEnd"/>
            <w:r>
              <w:rPr>
                <w:rFonts w:eastAsia="Times New Roman"/>
              </w:rPr>
              <w:t xml:space="preserve">/п </w:t>
            </w:r>
          </w:p>
        </w:tc>
        <w:tc>
          <w:tcPr>
            <w:tcW w:w="7592"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C03E71" w:rsidRDefault="00C03E71">
            <w:r>
              <w:rPr>
                <w:rFonts w:eastAsia="Times New Roman"/>
              </w:rPr>
              <w:t>Содержание</w:t>
            </w:r>
          </w:p>
        </w:tc>
      </w:tr>
      <w:tr w:rsidR="00C03E71" w:rsidTr="005F17A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rPr>
                <w:rFonts w:eastAsia="Times New Roman"/>
              </w:rPr>
            </w:pPr>
            <w:bookmarkStart w:id="18" w:name="_Ref528845966"/>
            <w:bookmarkEnd w:id="18"/>
          </w:p>
        </w:tc>
        <w:tc>
          <w:tcPr>
            <w:tcW w:w="2585" w:type="dxa"/>
            <w:tcBorders>
              <w:top w:val="single" w:sz="4" w:space="0" w:color="000000"/>
              <w:left w:val="single" w:sz="4" w:space="0" w:color="000000"/>
              <w:bottom w:val="single" w:sz="4" w:space="0" w:color="000000"/>
            </w:tcBorders>
            <w:shd w:val="clear" w:color="auto" w:fill="auto"/>
          </w:tcPr>
          <w:p w:rsidR="00C03E71" w:rsidRPr="00AD4F79" w:rsidRDefault="00C03E71">
            <w:r w:rsidRPr="00AD4F79">
              <w:rPr>
                <w:rFonts w:eastAsia="Times New Roman"/>
              </w:rPr>
              <w:t xml:space="preserve">Порядок и место подачи </w:t>
            </w:r>
            <w:r w:rsidR="005F17AD" w:rsidRPr="00AD4F79">
              <w:rPr>
                <w:rFonts w:eastAsia="Times New Roman"/>
              </w:rPr>
              <w:t>з</w:t>
            </w:r>
            <w:r w:rsidRPr="00AD4F79">
              <w:rPr>
                <w:rFonts w:eastAsia="Times New Roman"/>
              </w:rPr>
              <w:t xml:space="preserve">аявок на участие в </w:t>
            </w:r>
            <w:r w:rsidR="005F17AD" w:rsidRPr="00AD4F79">
              <w:rPr>
                <w:rFonts w:eastAsia="Times New Roman"/>
              </w:rPr>
              <w:t>запросе предложений</w:t>
            </w:r>
            <w:r w:rsidRPr="00AD4F79">
              <w:rPr>
                <w:rFonts w:eastAsia="Times New Roman"/>
              </w:rPr>
              <w:t xml:space="preserve">, </w:t>
            </w:r>
          </w:p>
          <w:p w:rsidR="00C03E71" w:rsidRPr="00AD4F79" w:rsidRDefault="00800DFC" w:rsidP="00B84368">
            <w:r w:rsidRPr="00AD4F79">
              <w:t>д</w:t>
            </w:r>
            <w:r w:rsidR="00C03E71" w:rsidRPr="00AD4F79">
              <w:t xml:space="preserve">окументы, включаемые </w:t>
            </w:r>
            <w:r w:rsidRPr="00AD4F79">
              <w:t>у</w:t>
            </w:r>
            <w:r w:rsidR="00C03E71" w:rsidRPr="00AD4F79">
              <w:t xml:space="preserve">частником в состав </w:t>
            </w:r>
            <w:r w:rsidR="00B84368" w:rsidRPr="00AD4F79">
              <w:t>з</w:t>
            </w:r>
            <w:r w:rsidR="00C03E71" w:rsidRPr="00AD4F79">
              <w:t>аявки (требования к содержанию</w:t>
            </w:r>
            <w:r w:rsidR="00C25A10" w:rsidRPr="00AD4F79">
              <w:t>, форме</w:t>
            </w:r>
            <w:r w:rsidRPr="00AD4F79">
              <w:t>, оформлению</w:t>
            </w:r>
            <w:r w:rsidR="00C25A10" w:rsidRPr="00AD4F79">
              <w:t xml:space="preserve"> и составу</w:t>
            </w:r>
            <w:r w:rsidR="00C03E71" w:rsidRPr="00AD4F79">
              <w:t xml:space="preserve"> </w:t>
            </w:r>
            <w:r w:rsidRPr="00AD4F79">
              <w:t>з</w:t>
            </w:r>
            <w:r w:rsidR="00C03E71" w:rsidRPr="00AD4F79">
              <w:t>аявки</w:t>
            </w:r>
            <w:r w:rsidRPr="00AD4F79">
              <w:t xml:space="preserve"> на участие в </w:t>
            </w:r>
            <w:r w:rsidR="00B84368" w:rsidRPr="00AD4F79">
              <w:t>запросе предложений</w:t>
            </w:r>
            <w:r w:rsidR="00C03E71" w:rsidRPr="00AD4F79">
              <w:t>)</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9B2015" w:rsidRPr="00AD4F79" w:rsidRDefault="009B2015" w:rsidP="009B2015">
            <w:pPr>
              <w:suppressAutoHyphens w:val="0"/>
              <w:autoSpaceDE w:val="0"/>
              <w:ind w:firstLine="290"/>
            </w:pPr>
            <w:r w:rsidRPr="00AD4F79">
              <w:t xml:space="preserve">Подача заявок на участие </w:t>
            </w:r>
            <w:proofErr w:type="gramStart"/>
            <w:r w:rsidRPr="00AD4F79">
              <w:t>запросе</w:t>
            </w:r>
            <w:proofErr w:type="gramEnd"/>
            <w:r w:rsidRPr="00AD4F79">
              <w:t xml:space="preserve"> предложений в электронной форме осуществляется только лицами, зарегистрированными в ЕИС и аккредитованными на ЭП.</w:t>
            </w:r>
          </w:p>
          <w:p w:rsidR="009B2015" w:rsidRPr="00AD4F79" w:rsidRDefault="009B2015" w:rsidP="009B2015">
            <w:pPr>
              <w:autoSpaceDE w:val="0"/>
              <w:ind w:firstLine="290"/>
            </w:pPr>
            <w:r w:rsidRPr="00AD4F79">
              <w:t>Заявка на участие в запросе предложений в электронной форме состоит из двух частей и ценового предложения.</w:t>
            </w:r>
          </w:p>
          <w:p w:rsidR="009B2015" w:rsidRPr="00AD4F79" w:rsidRDefault="009B2015" w:rsidP="009B2015">
            <w:pPr>
              <w:autoSpaceDE w:val="0"/>
              <w:ind w:firstLine="290"/>
            </w:pPr>
            <w:r w:rsidRPr="00AD4F79">
              <w:t>Заявка на участие в запросе предложений в электронной форме направляется участником запроса предложений в электронной форме оператору ЭП в форме двух электронных документов и ценового предложения, которые подаются одновременно.</w:t>
            </w:r>
          </w:p>
          <w:p w:rsidR="00C03E71" w:rsidRPr="00AD4F79" w:rsidRDefault="00C03E71">
            <w:pPr>
              <w:pStyle w:val="rvps9"/>
              <w:ind w:firstLine="486"/>
            </w:pPr>
          </w:p>
          <w:p w:rsidR="00C03E71" w:rsidRPr="00AD4F79" w:rsidRDefault="00C03E71">
            <w:pPr>
              <w:pStyle w:val="rvps9"/>
            </w:pPr>
            <w:r w:rsidRPr="00AD4F79">
              <w:rPr>
                <w:b/>
                <w:i/>
              </w:rPr>
              <w:t>Состав 1-ой части заявки на участие в закупке:</w:t>
            </w:r>
          </w:p>
          <w:p w:rsidR="009B2015" w:rsidRPr="00AD4F79" w:rsidRDefault="009B2015" w:rsidP="009B2015">
            <w:pPr>
              <w:pStyle w:val="rvps9"/>
              <w:ind w:firstLine="290"/>
            </w:pPr>
            <w:r w:rsidRPr="00AD4F79">
              <w:t>Первая часть заявки на участие в запросе предложений в электронной форме должна содержать:</w:t>
            </w:r>
          </w:p>
          <w:p w:rsidR="009B2015" w:rsidRPr="00AD4F79" w:rsidRDefault="009B2015" w:rsidP="009B2015">
            <w:pPr>
              <w:pStyle w:val="rvps9"/>
            </w:pPr>
            <w:r w:rsidRPr="00AD4F79">
              <w:t xml:space="preserve">1) </w:t>
            </w:r>
            <w:r w:rsidR="00555D50" w:rsidRPr="00AD4F79">
              <w:t>предложение участника конкурентной закупки с участием субъектов малого и среднего предпринимательства в отношении предмета такой закупки</w:t>
            </w:r>
            <w:r w:rsidRPr="00AD4F79">
              <w:t>;</w:t>
            </w:r>
          </w:p>
          <w:p w:rsidR="00555D50" w:rsidRPr="00AD4F79" w:rsidRDefault="00555D50" w:rsidP="009B2015">
            <w:pPr>
              <w:pStyle w:val="rvps9"/>
            </w:pPr>
          </w:p>
          <w:p w:rsidR="00555D50" w:rsidRPr="00AD4F79" w:rsidRDefault="00555D50" w:rsidP="00555D50">
            <w:pPr>
              <w:overflowPunct w:val="0"/>
              <w:autoSpaceDE w:val="0"/>
            </w:pPr>
            <w:r w:rsidRPr="00AD4F79">
              <w:rPr>
                <w:rFonts w:eastAsia="Times New Roman"/>
              </w:rPr>
              <w:t xml:space="preserve">Приведенные выше сведения предоставляются в соответствии с </w:t>
            </w:r>
            <w:r w:rsidRPr="00AD4F79">
              <w:rPr>
                <w:rStyle w:val="a5"/>
              </w:rPr>
              <w:t>формой 1 и приложением к форме 1</w:t>
            </w:r>
            <w:r w:rsidRPr="00AD4F79">
              <w:rPr>
                <w:rFonts w:cs="Arial"/>
                <w:color w:val="000000"/>
              </w:rPr>
              <w:t xml:space="preserve"> раздела III «ФОРМЫ ДЛЯ ЗАПОЛНЕНИЯ УЧАСТНИКАМИ</w:t>
            </w:r>
            <w:r w:rsidRPr="00AD4F79">
              <w:t>.</w:t>
            </w:r>
          </w:p>
          <w:p w:rsidR="00555D50" w:rsidRPr="00AD4F79" w:rsidRDefault="00555D50" w:rsidP="009B2015">
            <w:pPr>
              <w:pStyle w:val="rvps9"/>
            </w:pPr>
          </w:p>
          <w:p w:rsidR="00555D50" w:rsidRPr="00AD4F79" w:rsidRDefault="00555D50" w:rsidP="009B2015">
            <w:pPr>
              <w:pStyle w:val="rvps9"/>
            </w:pPr>
          </w:p>
          <w:p w:rsidR="009B2015" w:rsidRPr="00AD4F79" w:rsidRDefault="009B2015" w:rsidP="009B2015">
            <w:pPr>
              <w:pStyle w:val="rvps9"/>
              <w:ind w:firstLine="290"/>
            </w:pPr>
            <w:proofErr w:type="gramStart"/>
            <w:r w:rsidRPr="00AD4F79">
              <w:t>В первой части заявки на участие в запросе предложений в электронной форме не допускается указание сведений об участнике запроса предложений в электронной форме, подавшем заявку на участие в таком запросе предложений в электронной форме, о его соответствии единым квалификационным требованиям, установленным в документации о проведении запроса предложений в электронной форме, а также сведений о предлагаемой этим участником запроса предложений в</w:t>
            </w:r>
            <w:proofErr w:type="gramEnd"/>
            <w:r w:rsidRPr="00AD4F79">
              <w:t xml:space="preserve"> электронной форме цене договора. При этом первая часть заявки на участие в запросе предложений в электронной форме может содержать эскиз, рисунок, чертеж, фотографию, иное изображение товара, закупка которого осуществляется.</w:t>
            </w:r>
          </w:p>
          <w:p w:rsidR="009B2015" w:rsidRPr="00AD4F79" w:rsidRDefault="009B2015" w:rsidP="009B2015">
            <w:pPr>
              <w:pStyle w:val="rvps9"/>
              <w:ind w:firstLine="290"/>
            </w:pPr>
          </w:p>
          <w:p w:rsidR="009B2015" w:rsidRPr="00AD4F79" w:rsidRDefault="009B2015" w:rsidP="009B2015">
            <w:pPr>
              <w:overflowPunct w:val="0"/>
              <w:autoSpaceDE w:val="0"/>
              <w:ind w:firstLine="290"/>
            </w:pPr>
            <w:r w:rsidRPr="00AD4F79">
              <w:rPr>
                <w:b/>
                <w:i/>
              </w:rPr>
              <w:t>В случае указания участником запроса предложений этих сведений в первой части заявки, такая заявка участника запроса предложений подлежит отклонению.</w:t>
            </w:r>
          </w:p>
          <w:p w:rsidR="009B2015" w:rsidRPr="00AD4F79" w:rsidRDefault="009B2015" w:rsidP="009B2015">
            <w:pPr>
              <w:pStyle w:val="rvps9"/>
              <w:ind w:firstLine="290"/>
            </w:pPr>
          </w:p>
          <w:p w:rsidR="00C03E71" w:rsidRPr="00AD4F79" w:rsidRDefault="00C03E71">
            <w:pPr>
              <w:overflowPunct w:val="0"/>
              <w:autoSpaceDE w:val="0"/>
            </w:pPr>
          </w:p>
          <w:p w:rsidR="00C03E71" w:rsidRPr="00AD4F79" w:rsidRDefault="00C03E71">
            <w:pPr>
              <w:overflowPunct w:val="0"/>
              <w:autoSpaceDE w:val="0"/>
            </w:pPr>
            <w:r w:rsidRPr="00AD4F79">
              <w:rPr>
                <w:b/>
                <w:i/>
              </w:rPr>
              <w:t xml:space="preserve">Состав 2-ой  части заявки на участие в </w:t>
            </w:r>
            <w:r w:rsidR="00D029A0" w:rsidRPr="00AD4F79">
              <w:rPr>
                <w:b/>
                <w:i/>
              </w:rPr>
              <w:t>запросе предложений</w:t>
            </w:r>
            <w:r w:rsidRPr="00AD4F79">
              <w:rPr>
                <w:b/>
                <w:i/>
              </w:rPr>
              <w:t>:</w:t>
            </w:r>
          </w:p>
          <w:p w:rsidR="00C03E71" w:rsidRPr="00AD4F79" w:rsidRDefault="00C03E71">
            <w:pPr>
              <w:ind w:firstLine="488"/>
            </w:pPr>
            <w:proofErr w:type="gramStart"/>
            <w:r w:rsidRPr="00AD4F79">
              <w:rPr>
                <w:rFonts w:eastAsia="Times New Roman"/>
              </w:rPr>
              <w:t>Вторая часть заявки на участие в запросе предложений в электронной форме (</w:t>
            </w:r>
            <w:r w:rsidRPr="00AD4F79">
              <w:rPr>
                <w:rStyle w:val="a5"/>
              </w:rPr>
              <w:t xml:space="preserve">форма 2 и приложение к форме 2 раздела </w:t>
            </w:r>
            <w:r w:rsidRPr="00AD4F79">
              <w:rPr>
                <w:rStyle w:val="a5"/>
                <w:lang w:val="en-US"/>
              </w:rPr>
              <w:t>III</w:t>
            </w:r>
            <w:r w:rsidRPr="00AD4F79">
              <w:rPr>
                <w:rStyle w:val="a5"/>
              </w:rPr>
              <w:t xml:space="preserve"> «ФОРМЫ ДЛЯ ЗАПОЛНЕНИЯ УЧАСТНИКАМИ»)</w:t>
            </w:r>
            <w:r w:rsidRPr="00AD4F79">
              <w:rPr>
                <w:rFonts w:eastAsia="Times New Roman"/>
              </w:rPr>
              <w:t xml:space="preserve"> должна содержать сведения об участнике запроса предложений в электронной форме, информацию о его соответствии единым квалификационным </w:t>
            </w:r>
            <w:r w:rsidRPr="00AD4F79">
              <w:rPr>
                <w:rFonts w:eastAsia="Times New Roman"/>
              </w:rPr>
              <w:lastRenderedPageBreak/>
              <w:t>требованиям (если они установлены в документации о конкурентной закупке), требуемые Заказчиком в документации о проведении запроса предложений в электронной форме</w:t>
            </w:r>
            <w:proofErr w:type="gramEnd"/>
            <w:r w:rsidRPr="00AD4F79">
              <w:rPr>
                <w:rFonts w:eastAsia="Times New Roman"/>
              </w:rPr>
              <w:t xml:space="preserve"> информацию и документы, а именно:</w:t>
            </w:r>
          </w:p>
          <w:p w:rsidR="00C03E71" w:rsidRPr="00AD4F79" w:rsidRDefault="00C03E71" w:rsidP="00036EF3">
            <w:pPr>
              <w:ind w:firstLine="573"/>
            </w:pPr>
            <w:proofErr w:type="gramStart"/>
            <w:r w:rsidRPr="00AD4F79">
              <w:rPr>
                <w:rFonts w:eastAsia="Times New Roman"/>
              </w:rPr>
              <w:t xml:space="preserve">1. </w:t>
            </w:r>
            <w:r w:rsidR="00B844B8" w:rsidRPr="00AD4F79">
              <w:rPr>
                <w:rFonts w:eastAsia="Times New Roman"/>
              </w:rPr>
              <w:t xml:space="preserve">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запроса </w:t>
            </w:r>
            <w:r w:rsidR="005C2BEA" w:rsidRPr="00AD4F79">
              <w:rPr>
                <w:rFonts w:eastAsia="Times New Roman"/>
              </w:rPr>
              <w:t>предложений</w:t>
            </w:r>
            <w:r w:rsidR="00B844B8" w:rsidRPr="00AD4F79">
              <w:rPr>
                <w:rFonts w:eastAsia="Times New Roman"/>
              </w:rPr>
              <w:t xml:space="preserve"> с участием субъектов малого и среднего предпринимательства является юридическое лицо </w:t>
            </w:r>
            <w:r w:rsidRPr="00AD4F79">
              <w:rPr>
                <w:rFonts w:eastAsia="Times New Roman"/>
              </w:rPr>
              <w:t xml:space="preserve">(Сведения предоставляются в соответствии с </w:t>
            </w:r>
            <w:r w:rsidRPr="00AD4F79">
              <w:rPr>
                <w:rStyle w:val="a5"/>
                <w:rFonts w:eastAsia="Times New Roman"/>
              </w:rPr>
              <w:t>форм</w:t>
            </w:r>
            <w:r w:rsidRPr="00AD4F79">
              <w:rPr>
                <w:rStyle w:val="a5"/>
              </w:rPr>
              <w:t>ой</w:t>
            </w:r>
            <w:r w:rsidRPr="00AD4F79">
              <w:rPr>
                <w:rStyle w:val="a5"/>
                <w:rFonts w:eastAsia="Times New Roman"/>
              </w:rPr>
              <w:t xml:space="preserve"> 2 и приложение</w:t>
            </w:r>
            <w:r w:rsidRPr="00AD4F79">
              <w:rPr>
                <w:rStyle w:val="a5"/>
              </w:rPr>
              <w:t>м</w:t>
            </w:r>
            <w:r w:rsidRPr="00AD4F79">
              <w:rPr>
                <w:rStyle w:val="a5"/>
                <w:rFonts w:eastAsia="Times New Roman"/>
              </w:rPr>
              <w:t xml:space="preserve"> к форме 2 раздела III «ФОРМЫ ДЛЯ ЗАПОЛНЕНИЯ УЧАСТНИКАМИ»</w:t>
            </w:r>
            <w:r w:rsidRPr="00AD4F79">
              <w:rPr>
                <w:rFonts w:eastAsia="Times New Roman"/>
              </w:rPr>
              <w:t xml:space="preserve"> настоящей Документации;</w:t>
            </w:r>
            <w:proofErr w:type="gramEnd"/>
          </w:p>
          <w:p w:rsidR="00B844B8" w:rsidRPr="00AD4F79" w:rsidRDefault="00C03E71" w:rsidP="00036EF3">
            <w:pPr>
              <w:ind w:firstLine="573"/>
            </w:pPr>
            <w:r w:rsidRPr="00AD4F79">
              <w:rPr>
                <w:rFonts w:eastAsia="Times New Roman"/>
              </w:rPr>
              <w:t xml:space="preserve">2.  </w:t>
            </w:r>
            <w:r w:rsidR="00B844B8" w:rsidRPr="00AD4F79">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запроса </w:t>
            </w:r>
            <w:r w:rsidR="005C2BEA" w:rsidRPr="00AD4F79">
              <w:t>предложений</w:t>
            </w:r>
            <w:r w:rsidR="00B844B8" w:rsidRPr="00AD4F79">
              <w:t xml:space="preserve"> с участием субъектов малого и среднего предпринимательства является индивидуальный предпринимател</w:t>
            </w:r>
            <w:proofErr w:type="gramStart"/>
            <w:r w:rsidR="00B844B8" w:rsidRPr="00AD4F79">
              <w:t>ь</w:t>
            </w:r>
            <w:r w:rsidR="00B844B8" w:rsidRPr="00AD4F79">
              <w:rPr>
                <w:rFonts w:eastAsia="Times New Roman"/>
              </w:rPr>
              <w:t>(</w:t>
            </w:r>
            <w:proofErr w:type="gramEnd"/>
            <w:r w:rsidR="00B844B8" w:rsidRPr="00AD4F79">
              <w:rPr>
                <w:rFonts w:eastAsia="Times New Roman"/>
              </w:rPr>
              <w:t xml:space="preserve">Сведения предоставляются в соответствии с </w:t>
            </w:r>
            <w:r w:rsidR="00B844B8" w:rsidRPr="00AD4F79">
              <w:rPr>
                <w:rStyle w:val="a5"/>
                <w:rFonts w:eastAsia="Times New Roman"/>
              </w:rPr>
              <w:t>форм</w:t>
            </w:r>
            <w:r w:rsidR="00B844B8" w:rsidRPr="00AD4F79">
              <w:rPr>
                <w:rStyle w:val="a5"/>
              </w:rPr>
              <w:t>ой</w:t>
            </w:r>
            <w:r w:rsidR="00B844B8" w:rsidRPr="00AD4F79">
              <w:rPr>
                <w:rStyle w:val="a5"/>
                <w:rFonts w:eastAsia="Times New Roman"/>
              </w:rPr>
              <w:t xml:space="preserve"> 2 и приложение</w:t>
            </w:r>
            <w:r w:rsidR="00B844B8" w:rsidRPr="00AD4F79">
              <w:rPr>
                <w:rStyle w:val="a5"/>
              </w:rPr>
              <w:t>м</w:t>
            </w:r>
            <w:r w:rsidR="00B844B8" w:rsidRPr="00AD4F79">
              <w:rPr>
                <w:rStyle w:val="a5"/>
                <w:rFonts w:eastAsia="Times New Roman"/>
              </w:rPr>
              <w:t xml:space="preserve"> к форме 2 раздела III «ФОРМЫ ДЛЯ ЗАПОЛНЕНИЯ УЧАСТНИКАМИ»</w:t>
            </w:r>
            <w:r w:rsidR="00B844B8" w:rsidRPr="00AD4F79">
              <w:rPr>
                <w:rFonts w:eastAsia="Times New Roman"/>
              </w:rPr>
              <w:t xml:space="preserve"> настоящей Документации;</w:t>
            </w:r>
          </w:p>
          <w:p w:rsidR="00B844B8" w:rsidRPr="00AD4F79" w:rsidRDefault="00C03E71" w:rsidP="00036EF3">
            <w:pPr>
              <w:ind w:firstLine="573"/>
            </w:pPr>
            <w:r w:rsidRPr="00AD4F79">
              <w:rPr>
                <w:rFonts w:eastAsia="Times New Roman"/>
              </w:rPr>
              <w:t xml:space="preserve">3. </w:t>
            </w:r>
            <w:r w:rsidR="00B844B8" w:rsidRPr="00AD4F79">
              <w:t xml:space="preserve">идентификационный номер налогоплательщика участника запроса </w:t>
            </w:r>
            <w:r w:rsidR="005C2BEA" w:rsidRPr="00AD4F79">
              <w:t>предложений</w:t>
            </w:r>
            <w:r w:rsidR="00B844B8" w:rsidRPr="00AD4F79">
              <w:t xml:space="preserve">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00B844B8" w:rsidRPr="00AD4F79">
              <w:rPr>
                <w:rFonts w:eastAsia="Times New Roman"/>
              </w:rPr>
              <w:t xml:space="preserve"> (Сведения предоставляются в соответствии с </w:t>
            </w:r>
            <w:r w:rsidR="00B844B8" w:rsidRPr="00AD4F79">
              <w:rPr>
                <w:rStyle w:val="a5"/>
                <w:rFonts w:eastAsia="Times New Roman"/>
              </w:rPr>
              <w:t>форм</w:t>
            </w:r>
            <w:r w:rsidR="00B844B8" w:rsidRPr="00AD4F79">
              <w:rPr>
                <w:rStyle w:val="a5"/>
              </w:rPr>
              <w:t>ой</w:t>
            </w:r>
            <w:r w:rsidR="00B844B8" w:rsidRPr="00AD4F79">
              <w:rPr>
                <w:rStyle w:val="a5"/>
                <w:rFonts w:eastAsia="Times New Roman"/>
              </w:rPr>
              <w:t xml:space="preserve"> 2 и приложение</w:t>
            </w:r>
            <w:r w:rsidR="00B844B8" w:rsidRPr="00AD4F79">
              <w:rPr>
                <w:rStyle w:val="a5"/>
              </w:rPr>
              <w:t>м</w:t>
            </w:r>
            <w:r w:rsidR="00B844B8" w:rsidRPr="00AD4F79">
              <w:rPr>
                <w:rStyle w:val="a5"/>
                <w:rFonts w:eastAsia="Times New Roman"/>
              </w:rPr>
              <w:t xml:space="preserve"> к форме 2 раздела III «ФОРМЫ ДЛЯ ЗАПОЛНЕНИЯ УЧАСТНИКАМИ»</w:t>
            </w:r>
            <w:r w:rsidR="00B844B8" w:rsidRPr="00AD4F79">
              <w:rPr>
                <w:rFonts w:eastAsia="Times New Roman"/>
              </w:rPr>
              <w:t xml:space="preserve"> настоящей Документации;</w:t>
            </w:r>
          </w:p>
          <w:p w:rsidR="00B844B8" w:rsidRPr="00AD4F79" w:rsidRDefault="00C03E71" w:rsidP="00036EF3">
            <w:pPr>
              <w:ind w:firstLine="573"/>
            </w:pPr>
            <w:proofErr w:type="gramStart"/>
            <w:r w:rsidRPr="00AD4F79">
              <w:rPr>
                <w:rFonts w:eastAsia="Times New Roman"/>
              </w:rPr>
              <w:t xml:space="preserve">4. </w:t>
            </w:r>
            <w:r w:rsidR="00B844B8" w:rsidRPr="00AD4F79">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запроса </w:t>
            </w:r>
            <w:r w:rsidR="005C2BEA" w:rsidRPr="00AD4F79">
              <w:t>предложений</w:t>
            </w:r>
            <w:r w:rsidR="00B844B8" w:rsidRPr="00AD4F79">
              <w:t xml:space="preserve">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r w:rsidR="00133EDC" w:rsidRPr="00AD4F79">
              <w:t xml:space="preserve"> </w:t>
            </w:r>
            <w:r w:rsidR="00B844B8" w:rsidRPr="00AD4F79">
              <w:rPr>
                <w:rFonts w:eastAsia="Times New Roman"/>
              </w:rPr>
              <w:t xml:space="preserve">(Сведения предоставляются в соответствии с </w:t>
            </w:r>
            <w:r w:rsidR="00B844B8" w:rsidRPr="00AD4F79">
              <w:rPr>
                <w:rStyle w:val="a5"/>
                <w:rFonts w:eastAsia="Times New Roman"/>
              </w:rPr>
              <w:t>форм</w:t>
            </w:r>
            <w:r w:rsidR="00B844B8" w:rsidRPr="00AD4F79">
              <w:rPr>
                <w:rStyle w:val="a5"/>
              </w:rPr>
              <w:t>ой</w:t>
            </w:r>
            <w:r w:rsidR="00B844B8" w:rsidRPr="00AD4F79">
              <w:rPr>
                <w:rStyle w:val="a5"/>
                <w:rFonts w:eastAsia="Times New Roman"/>
              </w:rPr>
              <w:t xml:space="preserve"> 2 и приложение</w:t>
            </w:r>
            <w:r w:rsidR="00B844B8" w:rsidRPr="00AD4F79">
              <w:rPr>
                <w:rStyle w:val="a5"/>
              </w:rPr>
              <w:t>м</w:t>
            </w:r>
            <w:r w:rsidR="00B844B8" w:rsidRPr="00AD4F79">
              <w:rPr>
                <w:rStyle w:val="a5"/>
                <w:rFonts w:eastAsia="Times New Roman"/>
              </w:rPr>
              <w:t xml:space="preserve"> к форме 2 раздела</w:t>
            </w:r>
            <w:proofErr w:type="gramEnd"/>
            <w:r w:rsidR="00B844B8" w:rsidRPr="00AD4F79">
              <w:rPr>
                <w:rStyle w:val="a5"/>
                <w:rFonts w:eastAsia="Times New Roman"/>
              </w:rPr>
              <w:t xml:space="preserve"> III «ФОРМЫ ДЛЯ ЗАПОЛНЕНИЯ УЧАСТНИКАМИ»</w:t>
            </w:r>
            <w:r w:rsidR="00B844B8" w:rsidRPr="00AD4F79">
              <w:rPr>
                <w:rFonts w:eastAsia="Times New Roman"/>
              </w:rPr>
              <w:t xml:space="preserve"> настоящей Документации;</w:t>
            </w:r>
          </w:p>
          <w:p w:rsidR="00B844B8" w:rsidRPr="00AD4F79" w:rsidRDefault="00B844B8" w:rsidP="00036EF3">
            <w:pPr>
              <w:ind w:firstLine="573"/>
            </w:pPr>
            <w:r w:rsidRPr="00AD4F79">
              <w:t>5</w:t>
            </w:r>
            <w:r w:rsidR="00C03E71" w:rsidRPr="00AD4F79">
              <w:t xml:space="preserve">. </w:t>
            </w:r>
            <w:r w:rsidRPr="00AD4F79">
              <w:t xml:space="preserve">копия документа, подтверждающего полномочия лица действовать от имени участника запроса </w:t>
            </w:r>
            <w:r w:rsidR="005C2BEA" w:rsidRPr="00AD4F79">
              <w:t>предложений</w:t>
            </w:r>
            <w:r w:rsidRPr="00AD4F79">
              <w:t xml:space="preserve"> с участием субъектов малого и среднего предпринимательства, за исключением случаев подписания заявки:</w:t>
            </w:r>
          </w:p>
          <w:p w:rsidR="00B844B8" w:rsidRPr="00AD4F79" w:rsidRDefault="00B844B8" w:rsidP="00036EF3">
            <w:pPr>
              <w:ind w:firstLine="573"/>
            </w:pPr>
            <w:r w:rsidRPr="00AD4F79">
              <w:t>- индивидуальным предпринимателем, если участником такой закупки является индивидуальный предприниматель;</w:t>
            </w:r>
          </w:p>
          <w:p w:rsidR="00B844B8" w:rsidRPr="00AD4F79" w:rsidRDefault="00B844B8" w:rsidP="00036EF3">
            <w:pPr>
              <w:ind w:firstLine="573"/>
            </w:pPr>
            <w:r w:rsidRPr="00AD4F79">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запроса </w:t>
            </w:r>
            <w:r w:rsidR="005C2BEA" w:rsidRPr="00AD4F79">
              <w:t>предложений</w:t>
            </w:r>
            <w:r w:rsidRPr="00AD4F79">
              <w:t xml:space="preserve"> является </w:t>
            </w:r>
            <w:r w:rsidRPr="00AD4F79">
              <w:lastRenderedPageBreak/>
              <w:t>юридическое лицо;</w:t>
            </w:r>
          </w:p>
          <w:p w:rsidR="00C03E71" w:rsidRPr="00AD4F79" w:rsidRDefault="00B844B8" w:rsidP="00036EF3">
            <w:pPr>
              <w:ind w:firstLine="573"/>
            </w:pPr>
            <w:proofErr w:type="gramStart"/>
            <w:r w:rsidRPr="00AD4F79">
              <w:rPr>
                <w:rFonts w:eastAsia="Times New Roman"/>
              </w:rPr>
              <w:t>6</w:t>
            </w:r>
            <w:r w:rsidR="00C03E71" w:rsidRPr="00AD4F79">
              <w:rPr>
                <w:rFonts w:eastAsia="Times New Roman"/>
              </w:rPr>
              <w:t xml:space="preserve">. </w:t>
            </w:r>
            <w:r w:rsidRPr="00AD4F79">
              <w:rPr>
                <w:rFonts w:eastAsia="Times New Roman"/>
              </w:rPr>
              <w:t xml:space="preserve">копии документов, подтверждающих соответствие участника запроса </w:t>
            </w:r>
            <w:r w:rsidR="005C2BEA" w:rsidRPr="00AD4F79">
              <w:rPr>
                <w:rFonts w:eastAsia="Times New Roman"/>
              </w:rPr>
              <w:t>предложений</w:t>
            </w:r>
            <w:r w:rsidRPr="00AD4F79">
              <w:rPr>
                <w:rFonts w:eastAsia="Times New Roman"/>
              </w:rPr>
              <w:t xml:space="preserve">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proofErr w:type="spellStart"/>
            <w:r w:rsidRPr="00AD4F79">
              <w:rPr>
                <w:rFonts w:eastAsia="Times New Roman"/>
              </w:rPr>
              <w:t>пп</w:t>
            </w:r>
            <w:proofErr w:type="spellEnd"/>
            <w:r w:rsidRPr="00AD4F79">
              <w:rPr>
                <w:rFonts w:eastAsia="Times New Roman"/>
              </w:rPr>
              <w:t xml:space="preserve">. </w:t>
            </w:r>
            <w:r w:rsidR="00FE00F9" w:rsidRPr="00AD4F79">
              <w:rPr>
                <w:rFonts w:eastAsia="Times New Roman"/>
              </w:rPr>
              <w:t>6</w:t>
            </w:r>
            <w:r w:rsidRPr="00AD4F79">
              <w:rPr>
                <w:rFonts w:eastAsia="Times New Roman"/>
              </w:rPr>
              <w:t xml:space="preserve"> п. </w:t>
            </w:r>
            <w:r w:rsidR="00FE00F9" w:rsidRPr="00AD4F79">
              <w:rPr>
                <w:rFonts w:eastAsia="Times New Roman"/>
              </w:rPr>
              <w:t xml:space="preserve">15 раздела </w:t>
            </w:r>
            <w:r w:rsidR="00FE00F9" w:rsidRPr="00AD4F79">
              <w:rPr>
                <w:rFonts w:eastAsia="Times New Roman"/>
                <w:lang w:val="en-US"/>
              </w:rPr>
              <w:t>II</w:t>
            </w:r>
            <w:r w:rsidR="00FE00F9" w:rsidRPr="00AD4F79">
              <w:rPr>
                <w:rFonts w:eastAsia="Times New Roman"/>
              </w:rPr>
              <w:t xml:space="preserve"> </w:t>
            </w:r>
            <w:r w:rsidRPr="00AD4F79">
              <w:rPr>
                <w:rFonts w:eastAsia="Times New Roman"/>
              </w:rPr>
              <w:t>настояще</w:t>
            </w:r>
            <w:r w:rsidR="00FE00F9" w:rsidRPr="00AD4F79">
              <w:rPr>
                <w:rFonts w:eastAsia="Times New Roman"/>
              </w:rPr>
              <w:t>й документации</w:t>
            </w:r>
            <w:r w:rsidRPr="00AD4F79">
              <w:rPr>
                <w:rFonts w:eastAsia="Times New Roman"/>
              </w:rPr>
              <w:t xml:space="preserve">: </w:t>
            </w:r>
            <w:r w:rsidRPr="00AD4F79">
              <w:rPr>
                <w:rFonts w:eastAsia="Times New Roman"/>
                <w:b/>
              </w:rPr>
              <w:t>не устанавливается</w:t>
            </w:r>
            <w:r w:rsidRPr="00AD4F79">
              <w:rPr>
                <w:rFonts w:eastAsia="Times New Roman"/>
              </w:rPr>
              <w:t>;</w:t>
            </w:r>
            <w:proofErr w:type="gramEnd"/>
          </w:p>
          <w:p w:rsidR="00C03E71" w:rsidRPr="00AD4F79" w:rsidRDefault="003435FC" w:rsidP="00036EF3">
            <w:pPr>
              <w:ind w:firstLine="573"/>
            </w:pPr>
            <w:proofErr w:type="gramStart"/>
            <w:r w:rsidRPr="00AD4F79">
              <w:rPr>
                <w:rFonts w:eastAsia="Times New Roman"/>
              </w:rPr>
              <w:t>7</w:t>
            </w:r>
            <w:r w:rsidR="00C03E71" w:rsidRPr="00AD4F79">
              <w:rPr>
                <w:rFonts w:eastAsia="Times New Roman"/>
              </w:rPr>
              <w:t xml:space="preserve">. </w:t>
            </w:r>
            <w:r w:rsidR="00370D83" w:rsidRPr="00AD4F79">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запроса </w:t>
            </w:r>
            <w:r w:rsidR="005C2BEA" w:rsidRPr="00AD4F79">
              <w:t>предложений</w:t>
            </w:r>
            <w:r w:rsidR="00370D83" w:rsidRPr="00AD4F79">
              <w:t xml:space="preserve">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w:t>
            </w:r>
            <w:proofErr w:type="gramEnd"/>
            <w:r w:rsidR="00370D83" w:rsidRPr="00AD4F79">
              <w:t xml:space="preserve"> </w:t>
            </w:r>
            <w:proofErr w:type="gramStart"/>
            <w:r w:rsidR="00370D83" w:rsidRPr="00AD4F79">
              <w:t>извещении</w:t>
            </w:r>
            <w:proofErr w:type="gramEnd"/>
            <w:r w:rsidR="00370D83" w:rsidRPr="00AD4F79">
              <w:t xml:space="preserve"> об осуществлении запроса </w:t>
            </w:r>
            <w:r w:rsidR="005C2BEA" w:rsidRPr="00AD4F79">
              <w:t>предложений</w:t>
            </w:r>
            <w:r w:rsidR="00370D83" w:rsidRPr="00AD4F79">
              <w:t xml:space="preserve">), обеспечения исполнения договора (если требование об обеспечении исполнения договора установлено заказчиком в извещении об осуществлении запроса </w:t>
            </w:r>
            <w:r w:rsidR="005C2BEA" w:rsidRPr="00AD4F79">
              <w:t>предложений</w:t>
            </w:r>
            <w:r w:rsidR="00370D83" w:rsidRPr="00AD4F79">
              <w:t>) является крупной сделкой;</w:t>
            </w:r>
          </w:p>
          <w:p w:rsidR="00C360F6" w:rsidRPr="00AD4F79" w:rsidRDefault="003435FC" w:rsidP="00036EF3">
            <w:pPr>
              <w:ind w:firstLine="573"/>
              <w:rPr>
                <w:b/>
              </w:rPr>
            </w:pPr>
            <w:r w:rsidRPr="00AD4F79">
              <w:t>8</w:t>
            </w:r>
            <w:r w:rsidR="00C03E71" w:rsidRPr="00AD4F79">
              <w:t xml:space="preserve">. </w:t>
            </w:r>
            <w:r w:rsidR="00370D83" w:rsidRPr="00AD4F79">
              <w:t xml:space="preserve">информация и документы об обеспечении заявки на участие в запросе </w:t>
            </w:r>
            <w:r w:rsidR="005C2BEA" w:rsidRPr="00AD4F79">
              <w:t>предложений</w:t>
            </w:r>
            <w:r w:rsidR="00370D83" w:rsidRPr="00AD4F79">
              <w:t xml:space="preserve"> с участием субъектов малого и среднего предпринимательства, если соответствующее требование предусмотрено извещением об осуществлении запроса </w:t>
            </w:r>
            <w:r w:rsidR="005C2BEA" w:rsidRPr="00AD4F79">
              <w:t>предложений</w:t>
            </w:r>
            <w:r w:rsidR="00370D83" w:rsidRPr="00AD4F79">
              <w:t xml:space="preserve">: </w:t>
            </w:r>
            <w:r w:rsidR="00C360F6" w:rsidRPr="00AD4F79">
              <w:rPr>
                <w:b/>
              </w:rPr>
              <w:t>не установлено</w:t>
            </w:r>
          </w:p>
          <w:p w:rsidR="00370D83" w:rsidRPr="00AD4F79" w:rsidRDefault="00370D83" w:rsidP="00036EF3">
            <w:pPr>
              <w:ind w:firstLine="573"/>
            </w:pPr>
            <w:r w:rsidRPr="00AD4F79">
              <w:t xml:space="preserve">- реквизиты специального банковского счета участника </w:t>
            </w:r>
            <w:r w:rsidR="00743213" w:rsidRPr="00AD4F79">
              <w:t>запроса предложений</w:t>
            </w:r>
            <w:r w:rsidRPr="00AD4F79">
              <w:t xml:space="preserve">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rsidR="00C03E71" w:rsidRPr="00AD4F79" w:rsidRDefault="00370D83" w:rsidP="00036EF3">
            <w:pPr>
              <w:ind w:firstLine="573"/>
            </w:pPr>
            <w:r w:rsidRPr="00AD4F79">
              <w:t xml:space="preserve">- </w:t>
            </w:r>
            <w:r w:rsidR="00743213" w:rsidRPr="00AD4F79">
              <w:t>независимая</w:t>
            </w:r>
            <w:r w:rsidRPr="00AD4F79">
              <w:t xml:space="preserve"> гарантия или ее копия, если в качестве обеспечения заявки на участие в </w:t>
            </w:r>
            <w:r w:rsidR="00743213" w:rsidRPr="00AD4F79">
              <w:t>запросе предложений</w:t>
            </w:r>
            <w:r w:rsidRPr="00AD4F79">
              <w:t xml:space="preserve"> с участием субъектов малого и среднего предпринимательства участником такой закупки предоставляется </w:t>
            </w:r>
            <w:r w:rsidR="00743213" w:rsidRPr="00AD4F79">
              <w:t>независимая</w:t>
            </w:r>
            <w:r w:rsidRPr="00AD4F79">
              <w:t xml:space="preserve"> гарантия;</w:t>
            </w:r>
          </w:p>
          <w:p w:rsidR="00A54A3D" w:rsidRPr="00AD4F79" w:rsidRDefault="00A54A3D" w:rsidP="00036EF3">
            <w:pPr>
              <w:autoSpaceDE w:val="0"/>
              <w:autoSpaceDN w:val="0"/>
              <w:adjustRightInd w:val="0"/>
              <w:ind w:firstLine="573"/>
              <w:rPr>
                <w:rFonts w:eastAsia="Times New Roman"/>
                <w:b/>
                <w:lang w:eastAsia="ru-RU"/>
              </w:rPr>
            </w:pPr>
            <w:r w:rsidRPr="00AD4F79">
              <w:t>9.</w:t>
            </w:r>
            <w:r w:rsidRPr="00AD4F79">
              <w:rPr>
                <w:rFonts w:eastAsia="Times New Roman"/>
                <w:lang w:eastAsia="ru-RU"/>
              </w:rPr>
              <w:t xml:space="preserve"> декларация, подтверждающая на дату подачи заявки на участие в конкурентной закупке с участием субъектов малого и среднего предпринимательства: </w:t>
            </w:r>
            <w:r w:rsidRPr="00AD4F79">
              <w:rPr>
                <w:b/>
                <w:color w:val="000000"/>
              </w:rPr>
              <w:t>Декларируется Участником в тексте Заявки (представляется в составе заявки участником запроса предложений с участием субъектов малого и среднего предпринимательства с использованием программно-аппаратных средств электронной площадки)</w:t>
            </w:r>
          </w:p>
          <w:p w:rsidR="00A54A3D" w:rsidRPr="00AD4F79" w:rsidRDefault="00A54A3D" w:rsidP="00036EF3">
            <w:pPr>
              <w:suppressAutoHyphens w:val="0"/>
              <w:autoSpaceDE w:val="0"/>
              <w:autoSpaceDN w:val="0"/>
              <w:adjustRightInd w:val="0"/>
              <w:ind w:firstLine="573"/>
              <w:rPr>
                <w:rFonts w:eastAsia="Times New Roman"/>
                <w:lang w:eastAsia="ru-RU"/>
              </w:rPr>
            </w:pPr>
            <w:r w:rsidRPr="00AD4F79">
              <w:rPr>
                <w:rFonts w:eastAsia="Times New Roman"/>
                <w:lang w:eastAsia="ru-RU"/>
              </w:rPr>
              <w:t xml:space="preserve">1) </w:t>
            </w:r>
            <w:proofErr w:type="spellStart"/>
            <w:r w:rsidRPr="00AD4F79">
              <w:rPr>
                <w:rFonts w:eastAsia="Times New Roman"/>
                <w:lang w:eastAsia="ru-RU"/>
              </w:rPr>
              <w:t>непроведение</w:t>
            </w:r>
            <w:proofErr w:type="spellEnd"/>
            <w:r w:rsidRPr="00AD4F79">
              <w:rPr>
                <w:rFonts w:eastAsia="Times New Roman"/>
                <w:lang w:eastAsia="ru-RU"/>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A54A3D" w:rsidRPr="00AD4F79" w:rsidRDefault="00A54A3D" w:rsidP="00036EF3">
            <w:pPr>
              <w:suppressAutoHyphens w:val="0"/>
              <w:autoSpaceDE w:val="0"/>
              <w:autoSpaceDN w:val="0"/>
              <w:adjustRightInd w:val="0"/>
              <w:ind w:firstLine="573"/>
              <w:rPr>
                <w:rFonts w:eastAsia="Times New Roman"/>
                <w:lang w:eastAsia="ru-RU"/>
              </w:rPr>
            </w:pPr>
            <w:r w:rsidRPr="00AD4F79">
              <w:rPr>
                <w:rFonts w:eastAsia="Times New Roman"/>
                <w:lang w:eastAsia="ru-RU"/>
              </w:rPr>
              <w:t xml:space="preserve">2) </w:t>
            </w:r>
            <w:proofErr w:type="spellStart"/>
            <w:r w:rsidRPr="00AD4F79">
              <w:rPr>
                <w:rFonts w:eastAsia="Times New Roman"/>
                <w:lang w:eastAsia="ru-RU"/>
              </w:rPr>
              <w:t>неприостановление</w:t>
            </w:r>
            <w:proofErr w:type="spellEnd"/>
            <w:r w:rsidRPr="00AD4F79">
              <w:rPr>
                <w:rFonts w:eastAsia="Times New Roman"/>
                <w:lang w:eastAsia="ru-RU"/>
              </w:rPr>
              <w:t xml:space="preserve"> деятельности участника конкурентной закупки с участием субъектов малого и среднего предпринимательства </w:t>
            </w:r>
            <w:r w:rsidRPr="00AD4F79">
              <w:rPr>
                <w:rFonts w:eastAsia="Times New Roman"/>
                <w:lang w:eastAsia="ru-RU"/>
              </w:rPr>
              <w:lastRenderedPageBreak/>
              <w:t>в порядке, установленном Кодексом Российской Федерации об административных правонарушениях;</w:t>
            </w:r>
          </w:p>
          <w:p w:rsidR="00A54A3D" w:rsidRPr="00AD4F79" w:rsidRDefault="00A54A3D" w:rsidP="00036EF3">
            <w:pPr>
              <w:suppressAutoHyphens w:val="0"/>
              <w:autoSpaceDE w:val="0"/>
              <w:autoSpaceDN w:val="0"/>
              <w:adjustRightInd w:val="0"/>
              <w:ind w:firstLine="573"/>
              <w:rPr>
                <w:rFonts w:eastAsia="Times New Roman"/>
                <w:lang w:eastAsia="ru-RU"/>
              </w:rPr>
            </w:pPr>
            <w:proofErr w:type="gramStart"/>
            <w:r w:rsidRPr="00AD4F79">
              <w:rPr>
                <w:rFonts w:eastAsia="Times New Roman"/>
                <w:lang w:eastAsia="ru-RU"/>
              </w:rPr>
              <w:t>3)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w:t>
            </w:r>
            <w:proofErr w:type="gramEnd"/>
            <w:r w:rsidRPr="00AD4F79">
              <w:rPr>
                <w:rFonts w:eastAsia="Times New Roman"/>
                <w:lang w:eastAsia="ru-RU"/>
              </w:rPr>
              <w:t xml:space="preserve"> вступившее в законную силу решение суда о признании обязанности </w:t>
            </w:r>
            <w:proofErr w:type="gramStart"/>
            <w:r w:rsidRPr="00AD4F79">
              <w:rPr>
                <w:rFonts w:eastAsia="Times New Roman"/>
                <w:lang w:eastAsia="ru-RU"/>
              </w:rPr>
              <w:t>заявителя</w:t>
            </w:r>
            <w:proofErr w:type="gramEnd"/>
            <w:r w:rsidRPr="00AD4F79">
              <w:rPr>
                <w:rFonts w:eastAsia="Times New Roman"/>
                <w:lang w:eastAsia="ru-RU"/>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A54A3D" w:rsidRPr="00AD4F79" w:rsidRDefault="00A54A3D" w:rsidP="00036EF3">
            <w:pPr>
              <w:suppressAutoHyphens w:val="0"/>
              <w:autoSpaceDE w:val="0"/>
              <w:autoSpaceDN w:val="0"/>
              <w:adjustRightInd w:val="0"/>
              <w:ind w:firstLine="573"/>
              <w:rPr>
                <w:rFonts w:eastAsia="Times New Roman"/>
                <w:lang w:eastAsia="ru-RU"/>
              </w:rPr>
            </w:pPr>
            <w:proofErr w:type="gramStart"/>
            <w:r w:rsidRPr="00AD4F79">
              <w:rPr>
                <w:rFonts w:eastAsia="Times New Roman"/>
                <w:lang w:eastAsia="ru-RU"/>
              </w:rPr>
              <w:t>4)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w:t>
            </w:r>
            <w:proofErr w:type="gramEnd"/>
            <w:r w:rsidRPr="00AD4F79">
              <w:rPr>
                <w:rFonts w:eastAsia="Times New Roman"/>
                <w:lang w:eastAsia="ru-RU"/>
              </w:rPr>
              <w:t xml:space="preserve">, </w:t>
            </w:r>
            <w:proofErr w:type="gramStart"/>
            <w:r w:rsidRPr="00AD4F79">
              <w:rPr>
                <w:rFonts w:eastAsia="Times New Roman"/>
                <w:lang w:eastAsia="ru-RU"/>
              </w:rPr>
              <w:t>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roofErr w:type="gramEnd"/>
          </w:p>
          <w:p w:rsidR="00A54A3D" w:rsidRPr="00AD4F79" w:rsidRDefault="00A54A3D" w:rsidP="00036EF3">
            <w:pPr>
              <w:suppressAutoHyphens w:val="0"/>
              <w:autoSpaceDE w:val="0"/>
              <w:autoSpaceDN w:val="0"/>
              <w:adjustRightInd w:val="0"/>
              <w:ind w:firstLine="573"/>
              <w:rPr>
                <w:rFonts w:eastAsia="Times New Roman"/>
                <w:lang w:eastAsia="ru-RU"/>
              </w:rPr>
            </w:pPr>
            <w:r w:rsidRPr="00AD4F79">
              <w:rPr>
                <w:rFonts w:eastAsia="Times New Roman"/>
                <w:lang w:eastAsia="ru-RU"/>
              </w:rPr>
              <w:t>5)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A54A3D" w:rsidRPr="00AD4F79" w:rsidRDefault="00A54A3D" w:rsidP="00036EF3">
            <w:pPr>
              <w:suppressAutoHyphens w:val="0"/>
              <w:autoSpaceDE w:val="0"/>
              <w:autoSpaceDN w:val="0"/>
              <w:adjustRightInd w:val="0"/>
              <w:ind w:firstLine="573"/>
              <w:rPr>
                <w:rFonts w:eastAsia="Times New Roman"/>
                <w:lang w:eastAsia="ru-RU"/>
              </w:rPr>
            </w:pPr>
            <w:proofErr w:type="gramStart"/>
            <w:r w:rsidRPr="00AD4F79">
              <w:rPr>
                <w:rFonts w:eastAsia="Times New Roman"/>
                <w:lang w:eastAsia="ru-RU"/>
              </w:rPr>
              <w:t xml:space="preserve">6) соответствие участника конкурентной закупки с участием субъектов малого и среднего предпринимательства указанным в </w:t>
            </w:r>
            <w:r w:rsidRPr="00AD4F79">
              <w:rPr>
                <w:rFonts w:eastAsia="Times New Roman"/>
                <w:lang w:eastAsia="ru-RU"/>
              </w:rPr>
              <w:lastRenderedPageBreak/>
              <w:t>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w:t>
            </w:r>
            <w:proofErr w:type="gramEnd"/>
            <w:r w:rsidRPr="00AD4F79">
              <w:rPr>
                <w:rFonts w:eastAsia="Times New Roman"/>
                <w:lang w:eastAsia="ru-RU"/>
              </w:rPr>
              <w:t xml:space="preserve"> указанием адреса сайта или страницы сайта в информационно-телекоммуникационной сети "Интернет", на которых размещены эти информация и документы);</w:t>
            </w:r>
          </w:p>
          <w:p w:rsidR="00A54A3D" w:rsidRPr="00AD4F79" w:rsidRDefault="00A54A3D" w:rsidP="00036EF3">
            <w:pPr>
              <w:suppressAutoHyphens w:val="0"/>
              <w:autoSpaceDE w:val="0"/>
              <w:autoSpaceDN w:val="0"/>
              <w:adjustRightInd w:val="0"/>
              <w:ind w:firstLine="573"/>
              <w:rPr>
                <w:rFonts w:eastAsia="Times New Roman"/>
                <w:lang w:eastAsia="ru-RU"/>
              </w:rPr>
            </w:pPr>
            <w:r w:rsidRPr="00AD4F79">
              <w:rPr>
                <w:rFonts w:eastAsia="Times New Roman"/>
                <w:lang w:eastAsia="ru-RU"/>
              </w:rPr>
              <w:t>7)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A54A3D" w:rsidRPr="00AD4F79" w:rsidRDefault="00A54A3D" w:rsidP="00036EF3">
            <w:pPr>
              <w:suppressAutoHyphens w:val="0"/>
              <w:autoSpaceDE w:val="0"/>
              <w:autoSpaceDN w:val="0"/>
              <w:adjustRightInd w:val="0"/>
              <w:ind w:firstLine="573"/>
              <w:rPr>
                <w:rFonts w:eastAsia="Times New Roman"/>
                <w:lang w:eastAsia="ru-RU"/>
              </w:rPr>
            </w:pPr>
            <w:r w:rsidRPr="00AD4F79">
              <w:rPr>
                <w:rFonts w:eastAsia="Times New Roman"/>
                <w:lang w:eastAsia="ru-RU"/>
              </w:rPr>
              <w:t>8)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370D83" w:rsidRPr="00AD4F79" w:rsidRDefault="00036EF3" w:rsidP="00036EF3">
            <w:pPr>
              <w:suppressAutoHyphens w:val="0"/>
              <w:ind w:firstLine="573"/>
              <w:rPr>
                <w:rFonts w:eastAsia="Times New Roman" w:cs="Arial"/>
                <w:color w:val="000000"/>
                <w:lang w:eastAsia="ru-RU"/>
              </w:rPr>
            </w:pPr>
            <w:proofErr w:type="gramStart"/>
            <w:r w:rsidRPr="00AD4F79">
              <w:t>10</w:t>
            </w:r>
            <w:r w:rsidR="004C1570" w:rsidRPr="00AD4F79">
              <w:t>.</w:t>
            </w:r>
            <w:r w:rsidR="004C1570" w:rsidRPr="00AD4F79">
              <w:rPr>
                <w:rFonts w:eastAsia="Times New Roman" w:cs="Arial"/>
                <w:b/>
                <w:color w:val="000000"/>
                <w:lang w:eastAsia="ru-RU"/>
              </w:rPr>
              <w:t xml:space="preserve"> </w:t>
            </w:r>
            <w:r w:rsidR="00370D83" w:rsidRPr="00AD4F79">
              <w:rPr>
                <w:rFonts w:eastAsia="Times New Roman" w:cs="Arial"/>
                <w:color w:val="000000"/>
                <w:lang w:eastAsia="ru-RU"/>
              </w:rPr>
              <w:t>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w:t>
            </w:r>
            <w:proofErr w:type="gramEnd"/>
            <w:r w:rsidR="00370D83" w:rsidRPr="00AD4F79">
              <w:rPr>
                <w:rFonts w:eastAsia="Times New Roman" w:cs="Arial"/>
                <w:color w:val="000000"/>
                <w:lang w:eastAsia="ru-RU"/>
              </w:rPr>
              <w:t xml:space="preserve">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 </w:t>
            </w:r>
            <w:r w:rsidR="00370D83" w:rsidRPr="00AD4F79">
              <w:rPr>
                <w:rFonts w:eastAsia="Times New Roman" w:cs="Arial"/>
                <w:b/>
                <w:color w:val="000000"/>
                <w:lang w:eastAsia="ru-RU"/>
              </w:rPr>
              <w:t>не установлены</w:t>
            </w:r>
          </w:p>
          <w:p w:rsidR="00C4201A" w:rsidRPr="00AD4F79" w:rsidRDefault="00036EF3" w:rsidP="00036EF3">
            <w:pPr>
              <w:suppressAutoHyphens w:val="0"/>
              <w:ind w:firstLine="573"/>
            </w:pPr>
            <w:proofErr w:type="gramStart"/>
            <w:r w:rsidRPr="00AD4F79">
              <w:rPr>
                <w:rFonts w:eastAsia="Times New Roman" w:cs="Arial"/>
                <w:color w:val="000000"/>
                <w:lang w:eastAsia="ru-RU"/>
              </w:rPr>
              <w:t>11</w:t>
            </w:r>
            <w:r w:rsidR="00A54A3D" w:rsidRPr="00AD4F79">
              <w:rPr>
                <w:rFonts w:eastAsia="Times New Roman" w:cs="Arial"/>
                <w:color w:val="000000"/>
                <w:lang w:eastAsia="ru-RU"/>
              </w:rPr>
              <w:t xml:space="preserve">. </w:t>
            </w:r>
            <w:r w:rsidR="00C4201A" w:rsidRPr="00AD4F79">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BB436F" w:rsidRPr="00AD4F79">
              <w:rPr>
                <w:rFonts w:eastAsia="Times New Roman"/>
              </w:rPr>
              <w:t xml:space="preserve"> (Сведения предоставляются в соответствии с </w:t>
            </w:r>
            <w:r w:rsidR="00BB436F" w:rsidRPr="00AD4F79">
              <w:rPr>
                <w:rStyle w:val="a5"/>
                <w:rFonts w:eastAsia="Times New Roman"/>
              </w:rPr>
              <w:t>форм</w:t>
            </w:r>
            <w:r w:rsidR="00BB436F" w:rsidRPr="00AD4F79">
              <w:rPr>
                <w:rStyle w:val="a5"/>
              </w:rPr>
              <w:t>ой</w:t>
            </w:r>
            <w:r w:rsidR="00BB436F" w:rsidRPr="00AD4F79">
              <w:rPr>
                <w:rStyle w:val="a5"/>
                <w:rFonts w:eastAsia="Times New Roman"/>
              </w:rPr>
              <w:t xml:space="preserve"> 2 и приложение</w:t>
            </w:r>
            <w:r w:rsidR="00BB436F" w:rsidRPr="00AD4F79">
              <w:rPr>
                <w:rStyle w:val="a5"/>
              </w:rPr>
              <w:t>м</w:t>
            </w:r>
            <w:r w:rsidR="00BB436F" w:rsidRPr="00AD4F79">
              <w:rPr>
                <w:rStyle w:val="a5"/>
                <w:rFonts w:eastAsia="Times New Roman"/>
              </w:rPr>
              <w:t xml:space="preserve"> к форме 2 раздела III «ФОРМЫ ДЛЯ ЗАПОЛНЕНИЯ УЧАСТНИКАМИ»</w:t>
            </w:r>
            <w:r w:rsidR="00BB436F" w:rsidRPr="00AD4F79">
              <w:rPr>
                <w:rFonts w:eastAsia="Times New Roman"/>
              </w:rPr>
              <w:t xml:space="preserve"> настоящей Документации</w:t>
            </w:r>
            <w:r w:rsidR="00DD16E7" w:rsidRPr="00AD4F79">
              <w:rPr>
                <w:rFonts w:eastAsia="Times New Roman"/>
              </w:rPr>
              <w:t>.</w:t>
            </w:r>
            <w:proofErr w:type="gramEnd"/>
          </w:p>
          <w:p w:rsidR="00C03E71" w:rsidRPr="00AD4F79" w:rsidRDefault="00C03E71">
            <w:pPr>
              <w:overflowPunct w:val="0"/>
              <w:autoSpaceDE w:val="0"/>
              <w:ind w:firstLine="567"/>
            </w:pPr>
            <w:bookmarkStart w:id="19" w:name="_GoBack"/>
            <w:bookmarkEnd w:id="19"/>
          </w:p>
          <w:p w:rsidR="00C03E71" w:rsidRPr="00AD4F79" w:rsidRDefault="00C03E71">
            <w:pPr>
              <w:overflowPunct w:val="0"/>
              <w:autoSpaceDE w:val="0"/>
            </w:pPr>
            <w:r w:rsidRPr="00AD4F79">
              <w:rPr>
                <w:b/>
                <w:i/>
              </w:rPr>
              <w:t>Предложение участника запроса предложений о цене договора:</w:t>
            </w:r>
          </w:p>
          <w:p w:rsidR="00C03E71" w:rsidRPr="00AD4F79" w:rsidRDefault="00F94AFD" w:rsidP="00C360F6">
            <w:pPr>
              <w:tabs>
                <w:tab w:val="left" w:pos="0"/>
                <w:tab w:val="left" w:pos="1140"/>
              </w:tabs>
              <w:overflowPunct w:val="0"/>
              <w:autoSpaceDE w:val="0"/>
              <w:ind w:right="153"/>
            </w:pPr>
            <w:r w:rsidRPr="00AD4F79">
              <w:t>Предложение о цене договора</w:t>
            </w:r>
            <w:r w:rsidR="00C03E71" w:rsidRPr="00AD4F79">
              <w:t>, поданное с помощью п</w:t>
            </w:r>
            <w:r w:rsidR="00C360F6" w:rsidRPr="00AD4F79">
              <w:t>рограммно-технических средств ЭП</w:t>
            </w:r>
            <w:r w:rsidR="00C03E71" w:rsidRPr="00AD4F79">
              <w:t xml:space="preserve">, согласно регламенту </w:t>
            </w:r>
            <w:r w:rsidR="00C360F6" w:rsidRPr="00AD4F79">
              <w:t>ЭП</w:t>
            </w:r>
            <w:r w:rsidR="00C03E71" w:rsidRPr="00AD4F79">
              <w:t xml:space="preserve">, должно содержать </w:t>
            </w:r>
            <w:r w:rsidRPr="00AD4F79">
              <w:t>предложение о цене договора</w:t>
            </w:r>
            <w:r w:rsidR="00C03E71" w:rsidRPr="00AD4F79">
              <w:t xml:space="preserve"> в соответствии с </w:t>
            </w:r>
            <w:hyperlink w:anchor="_Форма_2_АНКЕТА_1" w:history="1">
              <w:r w:rsidR="00C03E71" w:rsidRPr="00AD4F79">
                <w:rPr>
                  <w:rStyle w:val="a5"/>
                </w:rPr>
                <w:t xml:space="preserve">формой </w:t>
              </w:r>
              <w:r w:rsidR="00805A80" w:rsidRPr="00AD4F79">
                <w:rPr>
                  <w:rStyle w:val="a5"/>
                </w:rPr>
                <w:t>4</w:t>
              </w:r>
            </w:hyperlink>
            <w:r w:rsidR="00C03E71" w:rsidRPr="00AD4F79">
              <w:rPr>
                <w:rFonts w:eastAsia="Times New Roman"/>
              </w:rPr>
              <w:t xml:space="preserve"> </w:t>
            </w:r>
            <w:r w:rsidR="00C03E71" w:rsidRPr="00AD4F79">
              <w:rPr>
                <w:rStyle w:val="a5"/>
                <w:rFonts w:eastAsia="Times New Roman"/>
              </w:rPr>
              <w:t>раздела III «ФОРМЫ ДЛЯ ЗАПОЛНЕНИЯ УЧАСТНИКАМИ»</w:t>
            </w:r>
            <w:r w:rsidR="00C03E71" w:rsidRPr="00AD4F79">
              <w:rPr>
                <w:rFonts w:eastAsia="Times New Roman"/>
              </w:rPr>
              <w:t xml:space="preserve"> настоящей Документации.</w:t>
            </w:r>
          </w:p>
        </w:tc>
      </w:tr>
      <w:tr w:rsidR="00C03E71" w:rsidTr="005F17A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rPr>
                <w:rFonts w:eastAsia="Times New Roman"/>
              </w:rPr>
            </w:pPr>
            <w:bookmarkStart w:id="20" w:name="_Ref528845945"/>
            <w:bookmarkEnd w:id="20"/>
          </w:p>
        </w:tc>
        <w:tc>
          <w:tcPr>
            <w:tcW w:w="2585" w:type="dxa"/>
            <w:tcBorders>
              <w:top w:val="single" w:sz="4" w:space="0" w:color="000000"/>
              <w:left w:val="single" w:sz="4" w:space="0" w:color="000000"/>
              <w:bottom w:val="single" w:sz="4" w:space="0" w:color="000000"/>
            </w:tcBorders>
            <w:shd w:val="clear" w:color="auto" w:fill="auto"/>
          </w:tcPr>
          <w:p w:rsidR="00C03E71" w:rsidRPr="00AD4F79" w:rsidRDefault="00C03E71" w:rsidP="00C360F6">
            <w:r w:rsidRPr="00AD4F79">
              <w:rPr>
                <w:rFonts w:eastAsia="Times New Roman"/>
              </w:rPr>
              <w:t xml:space="preserve">Порядок и срок внесения изменений и отзыва </w:t>
            </w:r>
            <w:r w:rsidR="00C360F6" w:rsidRPr="00AD4F79">
              <w:rPr>
                <w:rFonts w:eastAsia="Times New Roman"/>
              </w:rPr>
              <w:t>з</w:t>
            </w:r>
            <w:r w:rsidRPr="00AD4F79">
              <w:rPr>
                <w:rFonts w:eastAsia="Times New Roman"/>
              </w:rPr>
              <w:t xml:space="preserve">аявок </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Pr="00AD4F79" w:rsidRDefault="00C03E71" w:rsidP="00C360F6">
            <w:pPr>
              <w:ind w:firstLine="486"/>
            </w:pPr>
            <w:r w:rsidRPr="00AD4F79">
              <w:t xml:space="preserve">Участник запроса предложений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w:t>
            </w:r>
            <w:r w:rsidR="00C360F6" w:rsidRPr="00AD4F79">
              <w:t>ЭП</w:t>
            </w:r>
            <w:r w:rsidRPr="00AD4F79">
              <w:t>.</w:t>
            </w:r>
          </w:p>
        </w:tc>
      </w:tr>
      <w:tr w:rsidR="00C03E71" w:rsidTr="005F17A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contextualSpacing/>
              <w:jc w:val="center"/>
              <w:rPr>
                <w:rFonts w:eastAsia="Times New Roman"/>
              </w:rPr>
            </w:pPr>
            <w:bookmarkStart w:id="21" w:name="_Ref368316022"/>
            <w:bookmarkEnd w:id="21"/>
          </w:p>
        </w:tc>
        <w:tc>
          <w:tcPr>
            <w:tcW w:w="2585" w:type="dxa"/>
            <w:tcBorders>
              <w:top w:val="single" w:sz="4" w:space="0" w:color="000000"/>
              <w:left w:val="single" w:sz="4" w:space="0" w:color="000000"/>
              <w:bottom w:val="single" w:sz="4" w:space="0" w:color="000000"/>
            </w:tcBorders>
            <w:shd w:val="clear" w:color="auto" w:fill="auto"/>
          </w:tcPr>
          <w:p w:rsidR="00C03E71" w:rsidRPr="00AD4F79" w:rsidRDefault="00800DFC">
            <w:r w:rsidRPr="00AD4F79">
              <w:rPr>
                <w:rFonts w:eastAsia="Times New Roman"/>
              </w:rPr>
              <w:t xml:space="preserve">Требования к </w:t>
            </w:r>
            <w:r w:rsidRPr="00AD4F79">
              <w:rPr>
                <w:rFonts w:eastAsia="Times New Roman"/>
              </w:rPr>
              <w:lastRenderedPageBreak/>
              <w:t>описанию участниками такой закупки поставляемого товара, который является предметом запроса предложений,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запроса предложений в электронной форме, их количественных и качественных характеристик</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Pr="00AD4F79" w:rsidRDefault="00C03E71">
            <w:pPr>
              <w:ind w:firstLine="486"/>
            </w:pPr>
            <w:r w:rsidRPr="00AD4F79">
              <w:lastRenderedPageBreak/>
              <w:t>Указывается в первой части Заявки.</w:t>
            </w:r>
          </w:p>
          <w:p w:rsidR="00C03E71" w:rsidRPr="00AD4F79" w:rsidRDefault="00C03E71">
            <w:pPr>
              <w:ind w:firstLine="486"/>
              <w:rPr>
                <w:rFonts w:eastAsia="Times New Roman"/>
              </w:rPr>
            </w:pPr>
            <w:r w:rsidRPr="00AD4F79">
              <w:rPr>
                <w:rFonts w:eastAsia="Times New Roman"/>
              </w:rPr>
              <w:lastRenderedPageBreak/>
              <w:t xml:space="preserve">Описание осуществляется в соответствии с </w:t>
            </w:r>
            <w:r w:rsidRPr="00AD4F79">
              <w:rPr>
                <w:rFonts w:eastAsia="Times New Roman"/>
                <w:color w:val="0000FF"/>
                <w:u w:val="single"/>
              </w:rPr>
              <w:t xml:space="preserve">формой 1 и приложением к форме 1 </w:t>
            </w:r>
            <w:hyperlink w:anchor="_РАЗДЕЛ_III._ФОРМЫ" w:history="1">
              <w:r w:rsidRPr="00AD4F79">
                <w:rPr>
                  <w:rStyle w:val="a5"/>
                  <w:rFonts w:eastAsia="Times New Roman"/>
                </w:rPr>
                <w:t xml:space="preserve">раздела </w:t>
              </w:r>
              <w:r w:rsidRPr="00AD4F79">
                <w:rPr>
                  <w:rStyle w:val="a5"/>
                  <w:rFonts w:eastAsia="Times New Roman"/>
                  <w:lang w:val="en-US"/>
                </w:rPr>
                <w:t>III</w:t>
              </w:r>
              <w:r w:rsidRPr="00AD4F79">
                <w:rPr>
                  <w:rStyle w:val="a5"/>
                  <w:rFonts w:eastAsia="Times New Roman"/>
                </w:rPr>
                <w:t xml:space="preserve"> «ФОРМЫ ДЛЯ ЗАПОЛНЕНИЯ УЧАСТНИКАМИ»</w:t>
              </w:r>
            </w:hyperlink>
          </w:p>
        </w:tc>
      </w:tr>
      <w:tr w:rsidR="00C03E71" w:rsidTr="005F17A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contextualSpacing/>
              <w:jc w:val="center"/>
              <w:rPr>
                <w:rFonts w:eastAsia="Times New Roman"/>
              </w:rPr>
            </w:pPr>
          </w:p>
        </w:tc>
        <w:tc>
          <w:tcPr>
            <w:tcW w:w="2585" w:type="dxa"/>
            <w:tcBorders>
              <w:top w:val="single" w:sz="4" w:space="0" w:color="000000"/>
              <w:left w:val="single" w:sz="4" w:space="0" w:color="000000"/>
              <w:bottom w:val="single" w:sz="4" w:space="0" w:color="000000"/>
            </w:tcBorders>
            <w:shd w:val="clear" w:color="auto" w:fill="auto"/>
          </w:tcPr>
          <w:p w:rsidR="00C03E71" w:rsidRPr="00AD4F79" w:rsidRDefault="00C03E71" w:rsidP="00C25A10">
            <w:r w:rsidRPr="00AD4F79">
              <w:rPr>
                <w:rFonts w:eastAsia="Times New Roman"/>
              </w:rPr>
              <w:t>Требования к оформлению Заявки</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Pr="00AD4F79" w:rsidRDefault="00C03E71">
            <w:pPr>
              <w:autoSpaceDE w:val="0"/>
              <w:ind w:firstLine="427"/>
            </w:pPr>
            <w:r w:rsidRPr="00AD4F79">
              <w:t>1. Для участия в запросе предложений в электронной форме участник закупки подает заявку на участие в запросе предложений в электронной форме в срок и по форме, которые установлены в документации о запросе предложений в электронной форме.</w:t>
            </w:r>
          </w:p>
          <w:p w:rsidR="00C03E71" w:rsidRPr="00AD4F79" w:rsidRDefault="00C03E71">
            <w:pPr>
              <w:autoSpaceDE w:val="0"/>
              <w:ind w:firstLine="427"/>
            </w:pPr>
            <w:r w:rsidRPr="00AD4F79">
              <w:t xml:space="preserve">2. </w:t>
            </w:r>
            <w:proofErr w:type="gramStart"/>
            <w:r w:rsidRPr="00AD4F79">
              <w:t>Участник запроса предложений в электронной форме вправе подать только одну заявку на участие в запросе предложений в отношении каждого предмета закупки (лота) в любое время с момента размещения извещения о проведении запроса предложений в электронной форме до предусмотренных документацией о проведении запроса предложений в электронной форме даты и времени окончания срока подачи заявок на участие в запросе предложений в электронной</w:t>
            </w:r>
            <w:proofErr w:type="gramEnd"/>
            <w:r w:rsidRPr="00AD4F79">
              <w:t xml:space="preserve"> форме.</w:t>
            </w:r>
          </w:p>
          <w:p w:rsidR="00C03E71" w:rsidRPr="00AD4F79" w:rsidRDefault="00C03E71">
            <w:pPr>
              <w:ind w:firstLine="427"/>
            </w:pPr>
            <w:r w:rsidRPr="00AD4F79">
              <w:rPr>
                <w:rFonts w:eastAsia="Times New Roman"/>
              </w:rPr>
              <w:t xml:space="preserve">3. </w:t>
            </w:r>
            <w:r w:rsidRPr="00AD4F79">
              <w:t xml:space="preserve">Заявка и документы, входящие в состав </w:t>
            </w:r>
            <w:r w:rsidR="00506715" w:rsidRPr="00AD4F79">
              <w:t>з</w:t>
            </w:r>
            <w:r w:rsidRPr="00AD4F79">
              <w:t xml:space="preserve">аявки, должны быть составлены на русском языке. Если </w:t>
            </w:r>
            <w:r w:rsidR="00506715" w:rsidRPr="00AD4F79">
              <w:t>з</w:t>
            </w:r>
            <w:r w:rsidRPr="00AD4F79">
              <w:t xml:space="preserve">аявка и/или какой-либо другой документ, входящий в состав </w:t>
            </w:r>
            <w:r w:rsidR="00506715" w:rsidRPr="00AD4F79">
              <w:t>з</w:t>
            </w:r>
            <w:r w:rsidRPr="00AD4F79">
              <w:t xml:space="preserve">аявки, составлен не на русском языке, к </w:t>
            </w:r>
            <w:r w:rsidR="00506715" w:rsidRPr="00AD4F79">
              <w:t>з</w:t>
            </w:r>
            <w:r w:rsidRPr="00AD4F79">
              <w:t xml:space="preserve">аявке должны быть приложены их надлежащим образом заверенные переводы на русский язык. Если </w:t>
            </w:r>
            <w:r w:rsidR="00506715" w:rsidRPr="00AD4F79">
              <w:t>у</w:t>
            </w:r>
            <w:r w:rsidRPr="00AD4F79">
              <w:t xml:space="preserve">частник является иностранным юридическим лицом или индивидуальным предпринимателем, то документы, составленные на иностранном языке, должны содержать </w:t>
            </w:r>
            <w:proofErr w:type="spellStart"/>
            <w:r w:rsidRPr="00AD4F79">
              <w:t>апостиль</w:t>
            </w:r>
            <w:proofErr w:type="spellEnd"/>
            <w:r w:rsidRPr="00AD4F79">
              <w:t xml:space="preserve"> (или сведения об их легализации), а также нотариально заверенный перевод на русский язык.</w:t>
            </w:r>
          </w:p>
          <w:p w:rsidR="00C03E71" w:rsidRPr="00AD4F79" w:rsidRDefault="00800DFC">
            <w:pPr>
              <w:ind w:firstLine="427"/>
              <w:contextualSpacing/>
            </w:pPr>
            <w:r w:rsidRPr="00AD4F79">
              <w:rPr>
                <w:rFonts w:eastAsia="Times New Roman"/>
              </w:rPr>
              <w:t>4</w:t>
            </w:r>
            <w:r w:rsidR="00C03E71" w:rsidRPr="00AD4F79">
              <w:rPr>
                <w:rFonts w:eastAsia="Times New Roman"/>
              </w:rPr>
              <w:t xml:space="preserve">. Каждый отдельный документ должен быть включён в состав </w:t>
            </w:r>
            <w:r w:rsidR="00506715" w:rsidRPr="00AD4F79">
              <w:rPr>
                <w:rFonts w:eastAsia="Times New Roman"/>
              </w:rPr>
              <w:lastRenderedPageBreak/>
              <w:t>за</w:t>
            </w:r>
            <w:r w:rsidR="00C03E71" w:rsidRPr="00AD4F79">
              <w:rPr>
                <w:rFonts w:eastAsia="Times New Roman"/>
              </w:rPr>
              <w:t xml:space="preserve">явки в виде отдельного файла. Наименование файлов должно позволять идентифицировать документ (например, </w:t>
            </w:r>
            <w:r w:rsidR="00506715" w:rsidRPr="00AD4F79">
              <w:rPr>
                <w:rFonts w:eastAsia="Times New Roman"/>
              </w:rPr>
              <w:t>з</w:t>
            </w:r>
            <w:r w:rsidR="00C03E71" w:rsidRPr="00AD4F79">
              <w:rPr>
                <w:rFonts w:eastAsia="Times New Roman"/>
              </w:rPr>
              <w:t>аявка на участие в закупке от 01012013.pdf);</w:t>
            </w:r>
          </w:p>
          <w:p w:rsidR="00C03E71" w:rsidRPr="00AD4F79" w:rsidRDefault="00800DFC">
            <w:pPr>
              <w:ind w:firstLine="427"/>
              <w:contextualSpacing/>
            </w:pPr>
            <w:r w:rsidRPr="00AD4F79">
              <w:rPr>
                <w:rFonts w:eastAsia="Times New Roman"/>
              </w:rPr>
              <w:t>5</w:t>
            </w:r>
            <w:r w:rsidR="00C03E71" w:rsidRPr="00AD4F79">
              <w:rPr>
                <w:rFonts w:eastAsia="Times New Roman"/>
              </w:rPr>
              <w:t xml:space="preserve">. Каждый файл </w:t>
            </w:r>
            <w:r w:rsidR="00506715" w:rsidRPr="00AD4F79">
              <w:rPr>
                <w:rFonts w:eastAsia="Times New Roman"/>
              </w:rPr>
              <w:t>з</w:t>
            </w:r>
            <w:r w:rsidR="00C03E71" w:rsidRPr="00AD4F79">
              <w:rPr>
                <w:rFonts w:eastAsia="Times New Roman"/>
              </w:rPr>
              <w:t>аявки</w:t>
            </w:r>
            <w:r w:rsidR="00C03E71" w:rsidRPr="00AD4F79">
              <w:t xml:space="preserve">, часть </w:t>
            </w:r>
            <w:r w:rsidR="00506715" w:rsidRPr="00AD4F79">
              <w:t>з</w:t>
            </w:r>
            <w:r w:rsidR="00C03E71" w:rsidRPr="00AD4F79">
              <w:t>аявки</w:t>
            </w:r>
            <w:r w:rsidR="00C03E71" w:rsidRPr="00AD4F79">
              <w:rPr>
                <w:rFonts w:eastAsia="Times New Roman"/>
              </w:rPr>
              <w:t xml:space="preserve"> либо папка-архив файлов подписывается </w:t>
            </w:r>
            <w:r w:rsidR="00506715" w:rsidRPr="00AD4F79">
              <w:rPr>
                <w:rFonts w:eastAsia="Times New Roman"/>
              </w:rPr>
              <w:t>усиленной квалифицированной электронной подписью у</w:t>
            </w:r>
            <w:r w:rsidR="00C03E71" w:rsidRPr="00AD4F79">
              <w:rPr>
                <w:rFonts w:eastAsia="Times New Roman"/>
              </w:rPr>
              <w:t xml:space="preserve">частника или уполномоченного представителя </w:t>
            </w:r>
            <w:r w:rsidR="00506715" w:rsidRPr="00AD4F79">
              <w:rPr>
                <w:rFonts w:eastAsia="Times New Roman"/>
              </w:rPr>
              <w:t>у</w:t>
            </w:r>
            <w:r w:rsidR="00C03E71" w:rsidRPr="00AD4F79">
              <w:rPr>
                <w:rFonts w:eastAsia="Times New Roman"/>
              </w:rPr>
              <w:t xml:space="preserve">частника, если </w:t>
            </w:r>
            <w:r w:rsidR="00506715" w:rsidRPr="00AD4F79">
              <w:rPr>
                <w:rFonts w:eastAsia="Times New Roman"/>
              </w:rPr>
              <w:t>у</w:t>
            </w:r>
            <w:r w:rsidR="00C03E71" w:rsidRPr="00AD4F79">
              <w:rPr>
                <w:rFonts w:eastAsia="Times New Roman"/>
              </w:rPr>
              <w:t xml:space="preserve">частником является физическое лицо или индивидуальный предприниматель, либо подписывается уполномоченным представителем </w:t>
            </w:r>
            <w:r w:rsidR="00506715" w:rsidRPr="00AD4F79">
              <w:rPr>
                <w:rFonts w:eastAsia="Times New Roman"/>
              </w:rPr>
              <w:t>у</w:t>
            </w:r>
            <w:r w:rsidR="00C03E71" w:rsidRPr="00AD4F79">
              <w:rPr>
                <w:rFonts w:eastAsia="Times New Roman"/>
              </w:rPr>
              <w:t>частника в соответствии с законодательством Росс</w:t>
            </w:r>
            <w:r w:rsidR="00506715" w:rsidRPr="00AD4F79">
              <w:rPr>
                <w:rFonts w:eastAsia="Times New Roman"/>
              </w:rPr>
              <w:t>ийской Федерации, требованиями д</w:t>
            </w:r>
            <w:r w:rsidR="00C03E71" w:rsidRPr="00AD4F79">
              <w:rPr>
                <w:rFonts w:eastAsia="Times New Roman"/>
              </w:rPr>
              <w:t xml:space="preserve">окументации о </w:t>
            </w:r>
            <w:r w:rsidR="00506715" w:rsidRPr="00AD4F79">
              <w:rPr>
                <w:rFonts w:eastAsia="Times New Roman"/>
              </w:rPr>
              <w:t>проведении запроса предложений</w:t>
            </w:r>
            <w:r w:rsidR="00C03E71" w:rsidRPr="00AD4F79">
              <w:rPr>
                <w:rFonts w:eastAsia="Times New Roman"/>
              </w:rPr>
              <w:t xml:space="preserve"> и </w:t>
            </w:r>
            <w:r w:rsidR="00506715" w:rsidRPr="00AD4F79">
              <w:rPr>
                <w:rFonts w:eastAsia="Times New Roman"/>
              </w:rPr>
              <w:t>р</w:t>
            </w:r>
            <w:r w:rsidR="00C03E71" w:rsidRPr="00AD4F79">
              <w:rPr>
                <w:rFonts w:eastAsia="Times New Roman"/>
              </w:rPr>
              <w:t xml:space="preserve">егламентом работы </w:t>
            </w:r>
            <w:r w:rsidR="00506715" w:rsidRPr="00AD4F79">
              <w:rPr>
                <w:rFonts w:eastAsia="Times New Roman"/>
              </w:rPr>
              <w:t>ЭП</w:t>
            </w:r>
            <w:r w:rsidR="00C03E71" w:rsidRPr="00AD4F79">
              <w:rPr>
                <w:rFonts w:eastAsia="Times New Roman"/>
              </w:rPr>
              <w:t>.</w:t>
            </w:r>
          </w:p>
          <w:p w:rsidR="00C03E71" w:rsidRPr="00AD4F79" w:rsidRDefault="00800DFC">
            <w:pPr>
              <w:ind w:firstLine="427"/>
              <w:contextualSpacing/>
              <w:rPr>
                <w:rFonts w:eastAsia="Times New Roman"/>
              </w:rPr>
            </w:pPr>
            <w:r w:rsidRPr="00AD4F79">
              <w:rPr>
                <w:rFonts w:eastAsia="Times New Roman"/>
                <w:bCs/>
              </w:rPr>
              <w:t>6</w:t>
            </w:r>
            <w:r w:rsidR="00C03E71" w:rsidRPr="00AD4F79">
              <w:rPr>
                <w:rFonts w:eastAsia="Times New Roman"/>
                <w:bCs/>
              </w:rPr>
              <w:t xml:space="preserve">. Все сведения и документы, включенные </w:t>
            </w:r>
            <w:r w:rsidR="00506715" w:rsidRPr="00AD4F79">
              <w:rPr>
                <w:rFonts w:eastAsia="Times New Roman"/>
                <w:bCs/>
              </w:rPr>
              <w:t>у</w:t>
            </w:r>
            <w:r w:rsidR="00C03E71" w:rsidRPr="00AD4F79">
              <w:rPr>
                <w:rFonts w:eastAsia="Times New Roman"/>
                <w:bCs/>
              </w:rPr>
              <w:t xml:space="preserve">частником в состав </w:t>
            </w:r>
            <w:r w:rsidR="00506715" w:rsidRPr="00AD4F79">
              <w:rPr>
                <w:rFonts w:eastAsia="Times New Roman"/>
                <w:bCs/>
              </w:rPr>
              <w:t>з</w:t>
            </w:r>
            <w:r w:rsidR="00C03E71" w:rsidRPr="00AD4F79">
              <w:rPr>
                <w:rFonts w:eastAsia="Times New Roman"/>
                <w:bCs/>
              </w:rPr>
              <w:t xml:space="preserve">аявки, должны быть поданы от имени </w:t>
            </w:r>
            <w:r w:rsidR="00506715" w:rsidRPr="00AD4F79">
              <w:rPr>
                <w:rFonts w:eastAsia="Times New Roman"/>
                <w:bCs/>
              </w:rPr>
              <w:t>у</w:t>
            </w:r>
            <w:r w:rsidR="00C03E71" w:rsidRPr="00AD4F79">
              <w:rPr>
                <w:rFonts w:eastAsia="Times New Roman"/>
                <w:bCs/>
              </w:rPr>
              <w:t>частника, а также быть подлинными и достоверными</w:t>
            </w:r>
            <w:r w:rsidR="00C03E71" w:rsidRPr="00AD4F79">
              <w:rPr>
                <w:rFonts w:eastAsia="Times New Roman"/>
              </w:rPr>
              <w:t>.</w:t>
            </w:r>
            <w:r w:rsidR="00C03E71" w:rsidRPr="00AD4F79">
              <w:rPr>
                <w:rFonts w:eastAsia="Times New Roman"/>
                <w:sz w:val="26"/>
                <w:szCs w:val="26"/>
              </w:rPr>
              <w:t xml:space="preserve"> </w:t>
            </w:r>
            <w:r w:rsidR="00506715" w:rsidRPr="00AD4F79">
              <w:rPr>
                <w:rFonts w:eastAsia="Times New Roman"/>
              </w:rPr>
              <w:t>Документы, входящие в состав з</w:t>
            </w:r>
            <w:r w:rsidR="00C03E71" w:rsidRPr="00AD4F79">
              <w:rPr>
                <w:rFonts w:eastAsia="Times New Roman"/>
              </w:rPr>
              <w:t>аявки, должны быть надлежащим образом составлены и оформлены, соответствовать требованиям действующего законодательства Российской Федерации, По</w:t>
            </w:r>
            <w:r w:rsidR="00506715" w:rsidRPr="00AD4F79">
              <w:rPr>
                <w:rFonts w:eastAsia="Times New Roman"/>
              </w:rPr>
              <w:t>ложения о закупках и настоящей д</w:t>
            </w:r>
            <w:r w:rsidR="00C03E71" w:rsidRPr="00AD4F79">
              <w:rPr>
                <w:rFonts w:eastAsia="Times New Roman"/>
              </w:rPr>
              <w:t>окументации.</w:t>
            </w:r>
          </w:p>
          <w:p w:rsidR="00970B26" w:rsidRPr="00AD4F79" w:rsidRDefault="00970B26">
            <w:pPr>
              <w:ind w:firstLine="427"/>
              <w:contextualSpacing/>
            </w:pPr>
            <w:r w:rsidRPr="00AD4F79">
              <w:rPr>
                <w:rFonts w:eastAsia="Times New Roman"/>
              </w:rPr>
              <w:t xml:space="preserve">7. </w:t>
            </w:r>
            <w:r w:rsidR="00173E59" w:rsidRPr="00AD4F79">
              <w:rPr>
                <w:rFonts w:eastAsia="Times New Roman"/>
              </w:rPr>
              <w:t>Заявка на участие в запросе предложений в электронной форме может содержать эскиз, рисунок, чертеж, фотографию, иное изображение, образец, пробу товара, закупка которого осуществляется.</w:t>
            </w:r>
          </w:p>
          <w:p w:rsidR="00C03E71" w:rsidRPr="00AD4F79" w:rsidRDefault="00173E59" w:rsidP="00970B26">
            <w:pPr>
              <w:ind w:firstLine="427"/>
              <w:contextualSpacing/>
            </w:pPr>
            <w:r w:rsidRPr="00AD4F79">
              <w:rPr>
                <w:rFonts w:eastAsia="Times New Roman"/>
              </w:rPr>
              <w:t>8</w:t>
            </w:r>
            <w:r w:rsidR="00C03E71" w:rsidRPr="00AD4F79">
              <w:rPr>
                <w:rFonts w:eastAsia="Times New Roman"/>
              </w:rPr>
              <w:t xml:space="preserve">. Прочие правила подготовки и подачи </w:t>
            </w:r>
            <w:r w:rsidR="00970B26" w:rsidRPr="00AD4F79">
              <w:rPr>
                <w:rFonts w:eastAsia="Times New Roman"/>
              </w:rPr>
              <w:t>з</w:t>
            </w:r>
            <w:r w:rsidR="00C03E71" w:rsidRPr="00AD4F79">
              <w:rPr>
                <w:rFonts w:eastAsia="Times New Roman"/>
              </w:rPr>
              <w:t>аявки через </w:t>
            </w:r>
            <w:r w:rsidR="00506715" w:rsidRPr="00AD4F79">
              <w:rPr>
                <w:rFonts w:eastAsia="Times New Roman"/>
              </w:rPr>
              <w:t xml:space="preserve">ЭП </w:t>
            </w:r>
            <w:r w:rsidR="00C03E71" w:rsidRPr="00AD4F79">
              <w:rPr>
                <w:rFonts w:eastAsia="Times New Roman"/>
              </w:rPr>
              <w:t xml:space="preserve">определяются </w:t>
            </w:r>
            <w:r w:rsidR="00506715" w:rsidRPr="00AD4F79">
              <w:rPr>
                <w:rFonts w:eastAsia="Times New Roman"/>
              </w:rPr>
              <w:t>р</w:t>
            </w:r>
            <w:r w:rsidR="00C03E71" w:rsidRPr="00AD4F79">
              <w:rPr>
                <w:rFonts w:eastAsia="Times New Roman"/>
              </w:rPr>
              <w:t xml:space="preserve">егламентом работы данной </w:t>
            </w:r>
            <w:r w:rsidR="00506715" w:rsidRPr="00AD4F79">
              <w:rPr>
                <w:rFonts w:eastAsia="Times New Roman"/>
              </w:rPr>
              <w:t>ЭП</w:t>
            </w:r>
            <w:r w:rsidR="00C03E71" w:rsidRPr="00AD4F79">
              <w:rPr>
                <w:rFonts w:eastAsia="Times New Roman"/>
              </w:rPr>
              <w:t>.</w:t>
            </w:r>
          </w:p>
        </w:tc>
      </w:tr>
      <w:tr w:rsidR="00C03E71" w:rsidTr="00EC47DD">
        <w:trPr>
          <w:trHeight w:val="144"/>
        </w:trPr>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contextualSpacing/>
              <w:jc w:val="center"/>
              <w:rPr>
                <w:rFonts w:eastAsia="Times New Roman"/>
              </w:rPr>
            </w:pPr>
          </w:p>
        </w:tc>
        <w:tc>
          <w:tcPr>
            <w:tcW w:w="2585" w:type="dxa"/>
            <w:tcBorders>
              <w:top w:val="single" w:sz="4" w:space="0" w:color="000000"/>
              <w:left w:val="single" w:sz="4" w:space="0" w:color="000000"/>
              <w:bottom w:val="single" w:sz="4" w:space="0" w:color="000000"/>
            </w:tcBorders>
            <w:shd w:val="clear" w:color="auto" w:fill="auto"/>
          </w:tcPr>
          <w:p w:rsidR="00C03E71" w:rsidRPr="00AD4F79" w:rsidRDefault="00C03E71" w:rsidP="00883B68">
            <w:r w:rsidRPr="00AD4F79">
              <w:rPr>
                <w:rFonts w:eastAsia="Times New Roman"/>
              </w:rPr>
              <w:t>Порядок рассмотрения</w:t>
            </w:r>
            <w:r w:rsidR="00883B68" w:rsidRPr="00AD4F79">
              <w:rPr>
                <w:rFonts w:eastAsia="Times New Roman"/>
              </w:rPr>
              <w:t xml:space="preserve"> и оценки з</w:t>
            </w:r>
            <w:r w:rsidRPr="00AD4F79">
              <w:rPr>
                <w:rFonts w:eastAsia="Times New Roman"/>
              </w:rPr>
              <w:t>аявок на участие в запросе предложений</w:t>
            </w:r>
            <w:r w:rsidR="008961F7" w:rsidRPr="00AD4F79">
              <w:rPr>
                <w:rFonts w:eastAsia="Times New Roman"/>
              </w:rPr>
              <w:t>, подведения итогов</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Pr="00AD4F79" w:rsidRDefault="00BB08E4">
            <w:pPr>
              <w:ind w:firstLine="486"/>
            </w:pPr>
            <w:r w:rsidRPr="00AD4F79">
              <w:t xml:space="preserve">1. </w:t>
            </w:r>
            <w:r w:rsidR="00C03E71" w:rsidRPr="00AD4F79">
              <w:t>Порядок рассмотрения и оценки первых частей заявок на участие в запросе предложений в электронной форме:</w:t>
            </w:r>
          </w:p>
          <w:p w:rsidR="00C03E71" w:rsidRPr="00AD4F79" w:rsidRDefault="00C03E71">
            <w:pPr>
              <w:ind w:firstLine="486"/>
            </w:pPr>
            <w:r w:rsidRPr="00AD4F79">
              <w:rPr>
                <w:rFonts w:eastAsia="Times New Roman"/>
              </w:rPr>
              <w:t>1</w:t>
            </w:r>
            <w:r w:rsidR="00BB08E4" w:rsidRPr="00AD4F79">
              <w:rPr>
                <w:rFonts w:eastAsia="Times New Roman"/>
              </w:rPr>
              <w:t>.1</w:t>
            </w:r>
            <w:r w:rsidRPr="00AD4F79">
              <w:rPr>
                <w:rFonts w:eastAsia="Times New Roman"/>
              </w:rPr>
              <w:t xml:space="preserve">. </w:t>
            </w:r>
            <w:proofErr w:type="gramStart"/>
            <w:r w:rsidRPr="00AD4F79">
              <w:rPr>
                <w:rFonts w:eastAsia="Times New Roman"/>
              </w:rPr>
              <w:t xml:space="preserve">Комиссия в день и месте, указанном в пункте </w:t>
            </w:r>
            <w:r w:rsidRPr="00AD4F79">
              <w:rPr>
                <w:rFonts w:eastAsia="Times New Roman"/>
              </w:rPr>
              <w:fldChar w:fldCharType="begin"/>
            </w:r>
            <w:r w:rsidRPr="00AD4F79">
              <w:rPr>
                <w:rFonts w:eastAsia="Times New Roman"/>
              </w:rPr>
              <w:instrText xml:space="preserve"> REF _Ref378107245 \r \h </w:instrText>
            </w:r>
            <w:r w:rsidR="00883B68" w:rsidRPr="00AD4F79">
              <w:rPr>
                <w:rFonts w:eastAsia="Times New Roman"/>
              </w:rPr>
              <w:instrText xml:space="preserve"> \* MERGEFORMAT </w:instrText>
            </w:r>
            <w:r w:rsidRPr="00AD4F79">
              <w:rPr>
                <w:rFonts w:eastAsia="Times New Roman"/>
              </w:rPr>
            </w:r>
            <w:r w:rsidRPr="00AD4F79">
              <w:rPr>
                <w:rFonts w:eastAsia="Times New Roman"/>
              </w:rPr>
              <w:fldChar w:fldCharType="separate"/>
            </w:r>
            <w:r w:rsidR="001B286F">
              <w:rPr>
                <w:rFonts w:eastAsia="Times New Roman"/>
              </w:rPr>
              <w:t>9</w:t>
            </w:r>
            <w:r w:rsidRPr="00AD4F79">
              <w:rPr>
                <w:rFonts w:eastAsia="Times New Roman"/>
              </w:rPr>
              <w:fldChar w:fldCharType="end"/>
            </w:r>
            <w:r w:rsidRPr="00AD4F79">
              <w:rPr>
                <w:rFonts w:eastAsia="Times New Roman"/>
              </w:rPr>
              <w:t xml:space="preserve"> </w:t>
            </w:r>
            <w:r w:rsidRPr="00AD4F79">
              <w:rPr>
                <w:rFonts w:eastAsia="Times New Roman"/>
                <w:iCs/>
              </w:rPr>
              <w:t xml:space="preserve">раздела </w:t>
            </w:r>
            <w:hyperlink w:anchor="_РАЗДЕЛ_II._СВЕДЕНИЯ" w:history="1">
              <w:r w:rsidRPr="00AD4F79">
                <w:rPr>
                  <w:rStyle w:val="a5"/>
                  <w:rFonts w:eastAsia="Times New Roman"/>
                  <w:iCs/>
                  <w:lang w:val="en-US"/>
                </w:rPr>
                <w:t>II</w:t>
              </w:r>
              <w:r w:rsidRPr="00AD4F79">
                <w:rPr>
                  <w:rStyle w:val="a5"/>
                  <w:rFonts w:eastAsia="Times New Roman"/>
                  <w:iCs/>
                </w:rPr>
                <w:t xml:space="preserve"> «Информационная карта»</w:t>
              </w:r>
            </w:hyperlink>
            <w:r w:rsidRPr="00AD4F79">
              <w:rPr>
                <w:rFonts w:eastAsia="Times New Roman"/>
                <w:iCs/>
                <w:color w:val="0000FF"/>
                <w:u w:val="single"/>
              </w:rPr>
              <w:t xml:space="preserve"> </w:t>
            </w:r>
            <w:r w:rsidRPr="00AD4F79">
              <w:rPr>
                <w:rFonts w:eastAsia="Times New Roman"/>
              </w:rPr>
              <w:t>документации о проведении запроса предложений в электронной форме, рассматривает и оценивает на основании критериев, установленных в пункте 1</w:t>
            </w:r>
            <w:r w:rsidR="000A327D" w:rsidRPr="00AD4F79">
              <w:rPr>
                <w:rFonts w:eastAsia="Times New Roman"/>
              </w:rPr>
              <w:t>6</w:t>
            </w:r>
            <w:r w:rsidRPr="00AD4F79">
              <w:rPr>
                <w:rFonts w:eastAsia="Times New Roman"/>
              </w:rPr>
              <w:t xml:space="preserve"> </w:t>
            </w:r>
            <w:r w:rsidRPr="00AD4F79">
              <w:rPr>
                <w:rFonts w:eastAsia="Times New Roman"/>
                <w:iCs/>
              </w:rPr>
              <w:t xml:space="preserve">раздела </w:t>
            </w:r>
            <w:hyperlink w:anchor="_РАЗДЕЛ_II._СВЕДЕНИЯ" w:history="1">
              <w:r w:rsidRPr="00AD4F79">
                <w:rPr>
                  <w:rStyle w:val="a5"/>
                  <w:rFonts w:eastAsia="Times New Roman"/>
                  <w:iCs/>
                  <w:lang w:val="en-US"/>
                </w:rPr>
                <w:t>II</w:t>
              </w:r>
              <w:r w:rsidRPr="00AD4F79">
                <w:rPr>
                  <w:rStyle w:val="a5"/>
                  <w:rFonts w:eastAsia="Times New Roman"/>
                  <w:iCs/>
                </w:rPr>
                <w:t xml:space="preserve"> «Информационная карта»</w:t>
              </w:r>
            </w:hyperlink>
            <w:r w:rsidRPr="00AD4F79">
              <w:rPr>
                <w:rFonts w:eastAsia="Times New Roman"/>
              </w:rPr>
              <w:t xml:space="preserve"> документации о проведении запроса предложений, заявки на участие в запросе предложений в электронной форме на соответствие требованиям, установленным извещением и (или) документацией о проведении запроса</w:t>
            </w:r>
            <w:proofErr w:type="gramEnd"/>
            <w:r w:rsidRPr="00AD4F79">
              <w:rPr>
                <w:rFonts w:eastAsia="Times New Roman"/>
              </w:rPr>
              <w:t xml:space="preserve"> предложений в электронной форме.</w:t>
            </w:r>
          </w:p>
          <w:p w:rsidR="00883B68" w:rsidRPr="00AD4F79" w:rsidRDefault="00BB08E4">
            <w:pPr>
              <w:ind w:firstLine="486"/>
              <w:rPr>
                <w:rFonts w:eastAsia="Times New Roman"/>
              </w:rPr>
            </w:pPr>
            <w:r w:rsidRPr="00AD4F79">
              <w:rPr>
                <w:rFonts w:eastAsia="Times New Roman"/>
              </w:rPr>
              <w:t>1.</w:t>
            </w:r>
            <w:r w:rsidR="00C03E71" w:rsidRPr="00AD4F79">
              <w:rPr>
                <w:rFonts w:eastAsia="Times New Roman"/>
              </w:rPr>
              <w:t xml:space="preserve">2. </w:t>
            </w:r>
            <w:proofErr w:type="gramStart"/>
            <w:r w:rsidR="00883B68" w:rsidRPr="00AD4F79">
              <w:rPr>
                <w:rFonts w:eastAsia="Times New Roman"/>
              </w:rPr>
              <w:t>По результатам рассмотрения заявок на участие в запросе предложений в электронной форме, комиссия принимает решение о допуске участника закупки, подавшего заявку на участие в запросе предложений в электронной форме, к участию в нем и признании этого участника закупки участником такого запроса предложений в электронной форме или об отказе в допуске к участию в таком запросе предложений в порядке и по</w:t>
            </w:r>
            <w:proofErr w:type="gramEnd"/>
            <w:r w:rsidR="00883B68" w:rsidRPr="00AD4F79">
              <w:rPr>
                <w:rFonts w:eastAsia="Times New Roman"/>
              </w:rPr>
              <w:t xml:space="preserve"> основаниям, которые предусмотрены пунктом 8.1 статьей 8 раздела II Положения о закупке.</w:t>
            </w:r>
          </w:p>
          <w:p w:rsidR="00C03E71" w:rsidRPr="00AD4F79" w:rsidRDefault="00BB08E4">
            <w:pPr>
              <w:ind w:firstLine="486"/>
            </w:pPr>
            <w:r w:rsidRPr="00AD4F79">
              <w:rPr>
                <w:rFonts w:eastAsia="Times New Roman"/>
              </w:rPr>
              <w:t>1.</w:t>
            </w:r>
            <w:r w:rsidR="00C03E71" w:rsidRPr="00AD4F79">
              <w:rPr>
                <w:rFonts w:eastAsia="Times New Roman"/>
              </w:rPr>
              <w:t>3. Участник запроса предложений в электронной форме не допускается к участию в запросе предложений в электронной форме:</w:t>
            </w:r>
          </w:p>
          <w:p w:rsidR="00DD73CC" w:rsidRPr="00AD4F79" w:rsidRDefault="00BB08E4" w:rsidP="00DD73CC">
            <w:pPr>
              <w:ind w:firstLine="486"/>
              <w:rPr>
                <w:rFonts w:eastAsia="Times New Roman"/>
              </w:rPr>
            </w:pPr>
            <w:proofErr w:type="gramStart"/>
            <w:r w:rsidRPr="00AD4F79">
              <w:rPr>
                <w:rFonts w:eastAsia="Times New Roman"/>
              </w:rPr>
              <w:t>1.</w:t>
            </w:r>
            <w:r w:rsidR="00DD73CC" w:rsidRPr="00AD4F79">
              <w:rPr>
                <w:rFonts w:eastAsia="Times New Roman"/>
              </w:rPr>
              <w:t xml:space="preserve">3.1. не предоставление документов и информации, предусмотренных извещением и/или документацией о проведении запроса предложений, предоставление недостоверной информации, а равно направление заявки на участие в запросе предложений не по </w:t>
            </w:r>
            <w:r w:rsidR="00DD73CC" w:rsidRPr="00AD4F79">
              <w:rPr>
                <w:rFonts w:eastAsia="Times New Roman"/>
              </w:rPr>
              <w:lastRenderedPageBreak/>
              <w:t>форме, установленной в извещении и/или документации, является основанием для отказа в допуске к участию в запросе предложений соответствующего участника запроса предложений;</w:t>
            </w:r>
            <w:proofErr w:type="gramEnd"/>
          </w:p>
          <w:p w:rsidR="00DD73CC" w:rsidRPr="00AD4F79" w:rsidRDefault="00BB08E4" w:rsidP="00DD73CC">
            <w:pPr>
              <w:ind w:firstLine="486"/>
              <w:rPr>
                <w:rFonts w:eastAsia="Times New Roman"/>
              </w:rPr>
            </w:pPr>
            <w:r w:rsidRPr="00AD4F79">
              <w:rPr>
                <w:rFonts w:eastAsia="Times New Roman"/>
              </w:rPr>
              <w:t>1.</w:t>
            </w:r>
            <w:r w:rsidR="00DD73CC" w:rsidRPr="00AD4F79">
              <w:rPr>
                <w:rFonts w:eastAsia="Times New Roman"/>
              </w:rPr>
              <w:t>3.2. несоответствие предложений участника запроса предложений требованиям, предусмотренным извещения и/или документацией и установленным в извещении о проведении запроса предложений, документации о проведении запроса предложений;</w:t>
            </w:r>
          </w:p>
          <w:p w:rsidR="00DD73CC" w:rsidRPr="00AD4F79" w:rsidRDefault="00BB08E4" w:rsidP="00DD73CC">
            <w:pPr>
              <w:ind w:firstLine="486"/>
              <w:rPr>
                <w:rFonts w:eastAsia="Times New Roman"/>
              </w:rPr>
            </w:pPr>
            <w:r w:rsidRPr="00AD4F79">
              <w:rPr>
                <w:rFonts w:eastAsia="Times New Roman"/>
              </w:rPr>
              <w:t>1.</w:t>
            </w:r>
            <w:r w:rsidR="00DD73CC" w:rsidRPr="00AD4F79">
              <w:rPr>
                <w:rFonts w:eastAsia="Times New Roman"/>
              </w:rPr>
              <w:t>3.3. участник запроса предложений не предоставил обеспечение заявки на участие в запросе предложений, если такое обеспечение предусмотрено документацией и/или извещением о проведении запроса предложений.</w:t>
            </w:r>
          </w:p>
          <w:p w:rsidR="00C03E71" w:rsidRPr="00AD4F79" w:rsidRDefault="00BB08E4">
            <w:pPr>
              <w:ind w:firstLine="486"/>
            </w:pPr>
            <w:r w:rsidRPr="00AD4F79">
              <w:rPr>
                <w:rFonts w:eastAsia="Times New Roman"/>
              </w:rPr>
              <w:t>1.</w:t>
            </w:r>
            <w:r w:rsidR="00C03E71" w:rsidRPr="00AD4F79">
              <w:rPr>
                <w:rFonts w:eastAsia="Times New Roman"/>
              </w:rPr>
              <w:t xml:space="preserve">4. Отказ </w:t>
            </w:r>
            <w:proofErr w:type="gramStart"/>
            <w:r w:rsidR="00C03E71" w:rsidRPr="00AD4F79">
              <w:rPr>
                <w:rFonts w:eastAsia="Times New Roman"/>
              </w:rPr>
              <w:t>в допуске к участию в запросе предложений в электронной форме по основаниям</w:t>
            </w:r>
            <w:proofErr w:type="gramEnd"/>
            <w:r w:rsidR="00C03E71" w:rsidRPr="00AD4F79">
              <w:rPr>
                <w:rFonts w:eastAsia="Times New Roman"/>
              </w:rPr>
              <w:t>, не предусмотренными выше, не допускается.</w:t>
            </w:r>
          </w:p>
          <w:p w:rsidR="00C03E71" w:rsidRPr="00AD4F79" w:rsidRDefault="00BB08E4">
            <w:pPr>
              <w:ind w:firstLine="486"/>
            </w:pPr>
            <w:r w:rsidRPr="00AD4F79">
              <w:rPr>
                <w:rFonts w:eastAsia="Times New Roman"/>
              </w:rPr>
              <w:t>1.</w:t>
            </w:r>
            <w:r w:rsidR="00C03E71" w:rsidRPr="00AD4F79">
              <w:rPr>
                <w:rFonts w:eastAsia="Times New Roman"/>
              </w:rPr>
              <w:t xml:space="preserve">5. Комиссия осуществляет оценку первых частей заявок на участие в запросе предложений в электронной форме участников </w:t>
            </w:r>
            <w:r w:rsidR="00173E59" w:rsidRPr="00AD4F79">
              <w:rPr>
                <w:rFonts w:eastAsia="Times New Roman"/>
              </w:rPr>
              <w:t>запроса предложений</w:t>
            </w:r>
            <w:r w:rsidR="00C03E71" w:rsidRPr="00AD4F79">
              <w:rPr>
                <w:rFonts w:eastAsia="Times New Roman"/>
              </w:rPr>
              <w:t>, допущенных к участию в таком запросе предложений в электронной форме, по критериям, установленным в пункте 1</w:t>
            </w:r>
            <w:r w:rsidR="00962BEC" w:rsidRPr="00AD4F79">
              <w:rPr>
                <w:rFonts w:eastAsia="Times New Roman"/>
              </w:rPr>
              <w:t>6</w:t>
            </w:r>
            <w:r w:rsidR="00C03E71" w:rsidRPr="00AD4F79">
              <w:rPr>
                <w:rFonts w:eastAsia="Times New Roman"/>
              </w:rPr>
              <w:t xml:space="preserve"> </w:t>
            </w:r>
            <w:r w:rsidR="00C03E71" w:rsidRPr="00AD4F79">
              <w:rPr>
                <w:rFonts w:eastAsia="Times New Roman"/>
                <w:iCs/>
              </w:rPr>
              <w:t xml:space="preserve">раздела </w:t>
            </w:r>
            <w:hyperlink w:anchor="_РАЗДЕЛ_II._СВЕДЕНИЯ" w:history="1">
              <w:r w:rsidR="00C03E71" w:rsidRPr="00AD4F79">
                <w:rPr>
                  <w:rStyle w:val="a5"/>
                  <w:rFonts w:eastAsia="Times New Roman"/>
                  <w:iCs/>
                  <w:lang w:val="en-US"/>
                </w:rPr>
                <w:t>II</w:t>
              </w:r>
              <w:r w:rsidR="00C03E71" w:rsidRPr="00AD4F79">
                <w:rPr>
                  <w:rStyle w:val="a5"/>
                  <w:rFonts w:eastAsia="Times New Roman"/>
                  <w:iCs/>
                </w:rPr>
                <w:t xml:space="preserve"> «Информационная карта»</w:t>
              </w:r>
            </w:hyperlink>
            <w:r w:rsidR="00C03E71" w:rsidRPr="00AD4F79">
              <w:rPr>
                <w:rFonts w:eastAsia="Times New Roman"/>
              </w:rPr>
              <w:t xml:space="preserve"> документации о проведении запроса предложений. Оценка заявок на участие в запросе предложений в электронной форме не осуществляется в случае признания запроса предложений </w:t>
            </w:r>
            <w:proofErr w:type="gramStart"/>
            <w:r w:rsidR="00C03E71" w:rsidRPr="00AD4F79">
              <w:rPr>
                <w:rFonts w:eastAsia="Times New Roman"/>
              </w:rPr>
              <w:t>несостоявшимся</w:t>
            </w:r>
            <w:proofErr w:type="gramEnd"/>
            <w:r w:rsidR="00C03E71" w:rsidRPr="00AD4F79">
              <w:rPr>
                <w:rFonts w:eastAsia="Times New Roman"/>
              </w:rPr>
              <w:t>.</w:t>
            </w:r>
          </w:p>
          <w:p w:rsidR="00C03E71" w:rsidRPr="00AD4F79" w:rsidRDefault="00C03E71">
            <w:pPr>
              <w:ind w:firstLine="486"/>
              <w:rPr>
                <w:rFonts w:eastAsia="Times New Roman"/>
              </w:rPr>
            </w:pPr>
          </w:p>
          <w:p w:rsidR="00C03E71" w:rsidRPr="00AD4F79" w:rsidRDefault="00BD380A" w:rsidP="0004072E">
            <w:pPr>
              <w:autoSpaceDE w:val="0"/>
              <w:ind w:firstLine="432"/>
            </w:pPr>
            <w:r w:rsidRPr="00AD4F79">
              <w:t>2</w:t>
            </w:r>
            <w:r w:rsidR="00BB08E4" w:rsidRPr="00AD4F79">
              <w:t xml:space="preserve">. </w:t>
            </w:r>
            <w:r w:rsidR="00C03E71" w:rsidRPr="00AD4F79">
              <w:t xml:space="preserve">Порядок рассмотрения </w:t>
            </w:r>
            <w:r w:rsidR="008322C6" w:rsidRPr="00AD4F79">
              <w:t xml:space="preserve">и оценки </w:t>
            </w:r>
            <w:r w:rsidR="00C03E71" w:rsidRPr="00AD4F79">
              <w:t>вторых частей заявок на участие в запросе предложений в электронной форме:</w:t>
            </w:r>
          </w:p>
          <w:p w:rsidR="00D029A0" w:rsidRPr="00AD4F79" w:rsidRDefault="00BD380A" w:rsidP="00B970AB">
            <w:pPr>
              <w:autoSpaceDE w:val="0"/>
              <w:ind w:firstLine="432"/>
            </w:pPr>
            <w:r w:rsidRPr="00AD4F79">
              <w:t>2</w:t>
            </w:r>
            <w:r w:rsidR="00BB08E4" w:rsidRPr="00AD4F79">
              <w:t>.</w:t>
            </w:r>
            <w:r w:rsidR="00C03E71" w:rsidRPr="00AD4F79">
              <w:t xml:space="preserve">1. </w:t>
            </w:r>
            <w:proofErr w:type="gramStart"/>
            <w:r w:rsidR="00D029A0" w:rsidRPr="00AD4F79">
              <w:t>Комиссия в день и месте, указанном в пункте 9 раздела II «Информационная карта» документации о проведении запроса предложений в электронной форме, после направления оператором ЭП вторых частей заявок на участие в запросе предложений в электронной форме и ценовых предложений, а также документов и информацию этих участников, относящихся ко второй части заявок на участие в запросе предложений, комиссия осуществляет рассмотрение и</w:t>
            </w:r>
            <w:proofErr w:type="gramEnd"/>
            <w:r w:rsidR="00D029A0" w:rsidRPr="00AD4F79">
              <w:t xml:space="preserve"> оценку вторых частей заявок и ценовых предложений.</w:t>
            </w:r>
          </w:p>
          <w:p w:rsidR="00D029A0" w:rsidRPr="00AD4F79" w:rsidRDefault="00BD380A" w:rsidP="00B970AB">
            <w:pPr>
              <w:autoSpaceDE w:val="0"/>
              <w:ind w:firstLine="432"/>
            </w:pPr>
            <w:r w:rsidRPr="00AD4F79">
              <w:t>2</w:t>
            </w:r>
            <w:r w:rsidR="00BB08E4" w:rsidRPr="00AD4F79">
              <w:t>.</w:t>
            </w:r>
            <w:r w:rsidR="00D029A0" w:rsidRPr="00AD4F79">
              <w:t>2. Срок рассмотрения и оценки вторых частей заявок и ценовых предложений на участие в запросе предложений в электронной форме комиссией не может превышать два рабочих дня.</w:t>
            </w:r>
          </w:p>
          <w:p w:rsidR="0057084D" w:rsidRPr="00AD4F79" w:rsidRDefault="00BD380A" w:rsidP="00B970AB">
            <w:pPr>
              <w:autoSpaceDE w:val="0"/>
              <w:ind w:firstLine="432"/>
            </w:pPr>
            <w:r w:rsidRPr="00AD4F79">
              <w:t>2</w:t>
            </w:r>
            <w:r w:rsidR="00BB08E4" w:rsidRPr="00AD4F79">
              <w:t>.</w:t>
            </w:r>
            <w:r w:rsidR="00D029A0" w:rsidRPr="00AD4F79">
              <w:t>3</w:t>
            </w:r>
            <w:r w:rsidR="00C03E71" w:rsidRPr="00AD4F79">
              <w:t xml:space="preserve">. </w:t>
            </w:r>
            <w:proofErr w:type="gramStart"/>
            <w:r w:rsidR="00C03E71" w:rsidRPr="00AD4F79">
              <w:t xml:space="preserve">Комиссией на основании результатов </w:t>
            </w:r>
            <w:r w:rsidR="0057084D" w:rsidRPr="00AD4F79">
              <w:t>рассмотрения вторых</w:t>
            </w:r>
            <w:r w:rsidR="00C03E71" w:rsidRPr="00AD4F79">
              <w:t xml:space="preserve"> частей заявок, </w:t>
            </w:r>
            <w:r w:rsidR="00D029A0" w:rsidRPr="00AD4F79">
              <w:t xml:space="preserve">ценовых предложений, </w:t>
            </w:r>
            <w:r w:rsidR="00C03E71" w:rsidRPr="00AD4F79">
              <w:t xml:space="preserve">документов и информации, предусмотренных пунктом </w:t>
            </w:r>
            <w:r w:rsidR="00C03E71" w:rsidRPr="00AD4F79">
              <w:rPr>
                <w:rFonts w:eastAsia="Times New Roman"/>
              </w:rPr>
              <w:t>2</w:t>
            </w:r>
            <w:r w:rsidR="00962BEC" w:rsidRPr="00AD4F79">
              <w:rPr>
                <w:rFonts w:eastAsia="Times New Roman"/>
              </w:rPr>
              <w:t>3</w:t>
            </w:r>
            <w:r w:rsidR="00C03E71" w:rsidRPr="00AD4F79">
              <w:t xml:space="preserve"> </w:t>
            </w:r>
            <w:r w:rsidR="0057084D" w:rsidRPr="00AD4F79">
              <w:rPr>
                <w:iCs/>
              </w:rPr>
              <w:t xml:space="preserve">раздела </w:t>
            </w:r>
            <w:hyperlink w:anchor="_РАЗДЕЛ_II._СВЕДЕНИЯ" w:history="1">
              <w:r w:rsidR="0057084D" w:rsidRPr="00AD4F79">
                <w:rPr>
                  <w:rStyle w:val="a5"/>
                  <w:iCs/>
                  <w:lang w:val="en-US"/>
                </w:rPr>
                <w:t>II</w:t>
              </w:r>
              <w:r w:rsidR="0057084D" w:rsidRPr="00AD4F79">
                <w:rPr>
                  <w:rStyle w:val="a5"/>
                  <w:iCs/>
                </w:rPr>
                <w:t xml:space="preserve"> «Информационная карта»</w:t>
              </w:r>
            </w:hyperlink>
            <w:r w:rsidR="0057084D" w:rsidRPr="00AD4F79">
              <w:t xml:space="preserve"> документации о проведении запроса предложений принимается решение о допуске или отказу в допуске к участию в таком запросе предложений в электронной форме участнику запроса предложений, в порядке и по основаниям, которые предусмотрены пунктом 8.1 статьи 8 раздела </w:t>
            </w:r>
            <w:r w:rsidR="0057084D" w:rsidRPr="00AD4F79">
              <w:rPr>
                <w:lang w:val="en-US"/>
              </w:rPr>
              <w:t>II</w:t>
            </w:r>
            <w:r w:rsidR="0057084D" w:rsidRPr="00AD4F79">
              <w:t xml:space="preserve"> Положения о</w:t>
            </w:r>
            <w:proofErr w:type="gramEnd"/>
            <w:r w:rsidR="0057084D" w:rsidRPr="00AD4F79">
              <w:t xml:space="preserve"> </w:t>
            </w:r>
            <w:proofErr w:type="gramStart"/>
            <w:r w:rsidR="0057084D" w:rsidRPr="00AD4F79">
              <w:t>закупках</w:t>
            </w:r>
            <w:proofErr w:type="gramEnd"/>
            <w:r w:rsidR="0057084D" w:rsidRPr="00AD4F79">
              <w:t>.</w:t>
            </w:r>
          </w:p>
          <w:p w:rsidR="00B970AB" w:rsidRPr="00AD4F79" w:rsidRDefault="00BD380A" w:rsidP="00B970AB">
            <w:pPr>
              <w:autoSpaceDE w:val="0"/>
              <w:ind w:firstLine="432"/>
            </w:pPr>
            <w:r w:rsidRPr="00AD4F79">
              <w:t>2</w:t>
            </w:r>
            <w:r w:rsidR="00BB08E4" w:rsidRPr="00AD4F79">
              <w:t>.4</w:t>
            </w:r>
            <w:r w:rsidR="00B970AB" w:rsidRPr="00AD4F79">
              <w:t>. Участник запроса предложений в электронной форме не допускается к участию в запросе предложений в электронной форме:</w:t>
            </w:r>
          </w:p>
          <w:p w:rsidR="00B970AB" w:rsidRPr="00AD4F79" w:rsidRDefault="00BD380A" w:rsidP="00B970AB">
            <w:pPr>
              <w:autoSpaceDE w:val="0"/>
              <w:ind w:firstLine="432"/>
            </w:pPr>
            <w:proofErr w:type="gramStart"/>
            <w:r w:rsidRPr="00AD4F79">
              <w:t>2</w:t>
            </w:r>
            <w:r w:rsidR="00BB08E4" w:rsidRPr="00AD4F79">
              <w:t>.4</w:t>
            </w:r>
            <w:r w:rsidR="00B970AB" w:rsidRPr="00AD4F79">
              <w:t xml:space="preserve">.1. не предоставление документов и информации, предусмотренных извещением и/или документацией о проведении </w:t>
            </w:r>
            <w:r w:rsidR="00B970AB" w:rsidRPr="00AD4F79">
              <w:lastRenderedPageBreak/>
              <w:t>запроса предложений, предоставление недостоверной информации, а равно направление заявки на участие в запросе предложений не по форме, установленной в извещении и/или документации, является основанием для отказа в допуске к участию в запросе предложений соответствующего участника запроса предложений;</w:t>
            </w:r>
            <w:proofErr w:type="gramEnd"/>
          </w:p>
          <w:p w:rsidR="00B970AB" w:rsidRPr="00AD4F79" w:rsidRDefault="00BD380A" w:rsidP="00B970AB">
            <w:pPr>
              <w:autoSpaceDE w:val="0"/>
              <w:ind w:firstLine="432"/>
            </w:pPr>
            <w:r w:rsidRPr="00AD4F79">
              <w:t>2</w:t>
            </w:r>
            <w:r w:rsidR="00BB08E4" w:rsidRPr="00AD4F79">
              <w:t>.4</w:t>
            </w:r>
            <w:r w:rsidR="00B970AB" w:rsidRPr="00AD4F79">
              <w:t>.2. несоответствие предложений участника запроса предложений требованиям, предусмотренным извещения и/или документацией и установленным в извещении о проведении запроса предложений, документации о проведении запроса предложений;</w:t>
            </w:r>
          </w:p>
          <w:p w:rsidR="00B970AB" w:rsidRPr="00AD4F79" w:rsidRDefault="00BD380A" w:rsidP="00B970AB">
            <w:pPr>
              <w:autoSpaceDE w:val="0"/>
              <w:ind w:firstLine="432"/>
            </w:pPr>
            <w:r w:rsidRPr="00AD4F79">
              <w:t>2</w:t>
            </w:r>
            <w:r w:rsidR="00BB08E4" w:rsidRPr="00AD4F79">
              <w:t>.4</w:t>
            </w:r>
            <w:r w:rsidR="00B970AB" w:rsidRPr="00AD4F79">
              <w:t>.3. участник запроса предложений не предоставил обеспечение заявки на участие в запросе предложений, если такое обеспечение предусмотрено документацией и/или извещением о проведении запроса предложений.</w:t>
            </w:r>
          </w:p>
          <w:p w:rsidR="00B970AB" w:rsidRPr="00AD4F79" w:rsidRDefault="00BD380A" w:rsidP="00B970AB">
            <w:pPr>
              <w:autoSpaceDE w:val="0"/>
              <w:ind w:firstLine="432"/>
            </w:pPr>
            <w:r w:rsidRPr="00AD4F79">
              <w:t>2</w:t>
            </w:r>
            <w:r w:rsidR="00BB08E4" w:rsidRPr="00AD4F79">
              <w:t>.5</w:t>
            </w:r>
            <w:r w:rsidR="00B970AB" w:rsidRPr="00AD4F79">
              <w:t xml:space="preserve">. Отказ </w:t>
            </w:r>
            <w:proofErr w:type="gramStart"/>
            <w:r w:rsidR="00B970AB" w:rsidRPr="00AD4F79">
              <w:t>в допуске к участию в запросе предложений в электронной форме по основаниям</w:t>
            </w:r>
            <w:proofErr w:type="gramEnd"/>
            <w:r w:rsidR="00B970AB" w:rsidRPr="00AD4F79">
              <w:t>, не предусмотренными выше, не допускается.</w:t>
            </w:r>
          </w:p>
          <w:p w:rsidR="0057084D" w:rsidRPr="00AD4F79" w:rsidRDefault="00BD380A" w:rsidP="00B970AB">
            <w:pPr>
              <w:autoSpaceDE w:val="0"/>
              <w:ind w:firstLine="432"/>
            </w:pPr>
            <w:r w:rsidRPr="00AD4F79">
              <w:t>2</w:t>
            </w:r>
            <w:r w:rsidR="00BB08E4" w:rsidRPr="00AD4F79">
              <w:t>.6</w:t>
            </w:r>
            <w:r w:rsidR="0057084D" w:rsidRPr="00AD4F79">
              <w:t xml:space="preserve">. Комиссия осуществляет оценку вторых частей заявок, ценовых предложений на участие в запросе предложений в электронной форме, в отношении которых принято решение о соответствии требованиям, установленным документацией о проведении запроса предложений в электронной форме, на основе критериев, установленных </w:t>
            </w:r>
            <w:proofErr w:type="gramStart"/>
            <w:r w:rsidR="0057084D" w:rsidRPr="00AD4F79">
              <w:t>согласно пункта</w:t>
            </w:r>
            <w:proofErr w:type="gramEnd"/>
            <w:r w:rsidR="0057084D" w:rsidRPr="00AD4F79">
              <w:t xml:space="preserve"> 16 </w:t>
            </w:r>
            <w:r w:rsidR="0057084D" w:rsidRPr="00AD4F79">
              <w:rPr>
                <w:iCs/>
              </w:rPr>
              <w:t xml:space="preserve">раздела </w:t>
            </w:r>
            <w:hyperlink w:anchor="_РАЗДЕЛ_II._СВЕДЕНИЯ" w:history="1">
              <w:r w:rsidR="0057084D" w:rsidRPr="00AD4F79">
                <w:rPr>
                  <w:rStyle w:val="a5"/>
                  <w:iCs/>
                  <w:lang w:val="en-US"/>
                </w:rPr>
                <w:t>II</w:t>
              </w:r>
              <w:r w:rsidR="0057084D" w:rsidRPr="00AD4F79">
                <w:rPr>
                  <w:rStyle w:val="a5"/>
                  <w:iCs/>
                </w:rPr>
                <w:t xml:space="preserve"> «Информационная карта»</w:t>
              </w:r>
            </w:hyperlink>
            <w:r w:rsidR="0057084D" w:rsidRPr="00AD4F79">
              <w:t xml:space="preserve"> настоящей документации.</w:t>
            </w:r>
          </w:p>
          <w:p w:rsidR="00B970AB" w:rsidRPr="00AD4F79" w:rsidRDefault="00BD380A" w:rsidP="00B970AB">
            <w:pPr>
              <w:autoSpaceDE w:val="0"/>
              <w:ind w:firstLine="432"/>
            </w:pPr>
            <w:r w:rsidRPr="00AD4F79">
              <w:t>2</w:t>
            </w:r>
            <w:r w:rsidR="00BB08E4" w:rsidRPr="00AD4F79">
              <w:t>.7</w:t>
            </w:r>
            <w:r w:rsidR="00C03E71" w:rsidRPr="00AD4F79">
              <w:t xml:space="preserve">. </w:t>
            </w:r>
            <w:r w:rsidR="00B970AB" w:rsidRPr="00AD4F79">
              <w:t xml:space="preserve">Заявкам участников запроса предложений в электронной форме присваивается порядковые номера в порядке уменьшения степени выгодности содержащихся в них условий исполнения договора. Заявке на участие в запросе предложений в электронной </w:t>
            </w:r>
            <w:proofErr w:type="gramStart"/>
            <w:r w:rsidR="00B970AB" w:rsidRPr="00AD4F79">
              <w:t>форме</w:t>
            </w:r>
            <w:proofErr w:type="gramEnd"/>
            <w:r w:rsidR="00B970AB" w:rsidRPr="00AD4F79">
              <w:t xml:space="preserve"> в которой содержатся лучшие условия исполнения договора, присваивается первый номер.</w:t>
            </w:r>
          </w:p>
          <w:p w:rsidR="00C03E71" w:rsidRPr="00AD4F79" w:rsidRDefault="00BD380A" w:rsidP="00B970AB">
            <w:pPr>
              <w:autoSpaceDE w:val="0"/>
              <w:ind w:firstLine="432"/>
            </w:pPr>
            <w:r w:rsidRPr="00AD4F79">
              <w:t>2</w:t>
            </w:r>
            <w:r w:rsidR="00BB08E4" w:rsidRPr="00AD4F79">
              <w:t>.8</w:t>
            </w:r>
            <w:r w:rsidR="00B970AB" w:rsidRPr="00AD4F79">
              <w:t>. В случае</w:t>
            </w:r>
            <w:proofErr w:type="gramStart"/>
            <w:r w:rsidR="00B970AB" w:rsidRPr="00AD4F79">
              <w:t>,</w:t>
            </w:r>
            <w:proofErr w:type="gramEnd"/>
            <w:r w:rsidR="00B970AB" w:rsidRPr="00AD4F79">
              <w:t xml:space="preserve"> если в нескольких таких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заявок.</w:t>
            </w:r>
          </w:p>
          <w:p w:rsidR="00B970AB" w:rsidRPr="00AD4F79" w:rsidRDefault="00BD380A" w:rsidP="00B970AB">
            <w:pPr>
              <w:autoSpaceDE w:val="0"/>
              <w:ind w:firstLine="432"/>
            </w:pPr>
            <w:r w:rsidRPr="00AD4F79">
              <w:t>2</w:t>
            </w:r>
            <w:r w:rsidR="00BB08E4" w:rsidRPr="00AD4F79">
              <w:t>.9</w:t>
            </w:r>
            <w:r w:rsidR="00C03E71" w:rsidRPr="00AD4F79">
              <w:t xml:space="preserve">. </w:t>
            </w:r>
            <w:r w:rsidR="00B970AB" w:rsidRPr="00AD4F79">
              <w:t xml:space="preserve">Оценка указанных заявок не осуществляется в случае признания запроса предложений в электронной форме не </w:t>
            </w:r>
            <w:proofErr w:type="gramStart"/>
            <w:r w:rsidR="00B970AB" w:rsidRPr="00AD4F79">
              <w:t>состоявшимся</w:t>
            </w:r>
            <w:proofErr w:type="gramEnd"/>
            <w:r w:rsidR="00B970AB" w:rsidRPr="00AD4F79">
              <w:t>.</w:t>
            </w:r>
          </w:p>
          <w:p w:rsidR="00B970AB" w:rsidRPr="00AD4F79" w:rsidRDefault="001F0B7F" w:rsidP="00B970AB">
            <w:pPr>
              <w:autoSpaceDE w:val="0"/>
              <w:ind w:firstLine="432"/>
            </w:pPr>
            <w:r w:rsidRPr="00AD4F79">
              <w:t>2</w:t>
            </w:r>
            <w:r w:rsidR="00BB08E4" w:rsidRPr="00AD4F79">
              <w:t>.10</w:t>
            </w:r>
            <w:r w:rsidR="00B970AB" w:rsidRPr="00AD4F79">
              <w:t>. В случае</w:t>
            </w:r>
            <w:proofErr w:type="gramStart"/>
            <w:r w:rsidR="00B970AB" w:rsidRPr="00AD4F79">
              <w:t>,</w:t>
            </w:r>
            <w:proofErr w:type="gramEnd"/>
            <w:r w:rsidR="00B970AB" w:rsidRPr="00AD4F79">
              <w:t xml:space="preserve"> если на участие в запросе предложений в электронной форме подана одна заявка или по итогу рассмотрения допущен только один участник запроса предложений в электронной форме, оценка и сопоставление заявок не проводится.</w:t>
            </w:r>
          </w:p>
          <w:p w:rsidR="00B970AB" w:rsidRPr="00AD4F79" w:rsidRDefault="00B970AB" w:rsidP="00B970AB">
            <w:pPr>
              <w:autoSpaceDE w:val="0"/>
              <w:ind w:firstLine="432"/>
            </w:pPr>
          </w:p>
          <w:p w:rsidR="00C25A10" w:rsidRPr="00AD4F79" w:rsidRDefault="001F0B7F" w:rsidP="00EC47DD">
            <w:pPr>
              <w:autoSpaceDE w:val="0"/>
              <w:ind w:firstLine="432"/>
            </w:pPr>
            <w:r w:rsidRPr="00AD4F79">
              <w:t>3</w:t>
            </w:r>
            <w:r w:rsidR="00BB08E4" w:rsidRPr="00AD4F79">
              <w:t xml:space="preserve">. </w:t>
            </w:r>
            <w:r w:rsidR="00C25A10" w:rsidRPr="00AD4F79">
              <w:t>Подведение итогов запроса предложений в электронной форме для субъектов малого и среднего предпринимательства:</w:t>
            </w:r>
          </w:p>
          <w:p w:rsidR="00C25A10" w:rsidRPr="00AD4F79" w:rsidRDefault="001F0B7F" w:rsidP="00EC47DD">
            <w:pPr>
              <w:autoSpaceDE w:val="0"/>
              <w:ind w:firstLine="432"/>
            </w:pPr>
            <w:r w:rsidRPr="00AD4F79">
              <w:t>3</w:t>
            </w:r>
            <w:r w:rsidR="00BB08E4" w:rsidRPr="00AD4F79">
              <w:t>.1. На основании протокола рассмотрения и оценки первых частей заявок на участие в запросе предложений в электронной форме и протокола рассмотрения и оценки вторых частей заявок и ценовых предложений на участие в запросе предложений в электронной форме, комиссия в течени</w:t>
            </w:r>
            <w:proofErr w:type="gramStart"/>
            <w:r w:rsidR="00BB08E4" w:rsidRPr="00AD4F79">
              <w:t>и</w:t>
            </w:r>
            <w:proofErr w:type="gramEnd"/>
            <w:r w:rsidR="00BB08E4" w:rsidRPr="00AD4F79">
              <w:t xml:space="preserve"> одного рабочего дня подводит итоги закупки, </w:t>
            </w:r>
            <w:r w:rsidR="00BB08E4" w:rsidRPr="00AD4F79">
              <w:lastRenderedPageBreak/>
              <w:t>путем установления итогового рейтинга заявок.</w:t>
            </w:r>
          </w:p>
          <w:p w:rsidR="00C03E71" w:rsidRPr="00AD4F79" w:rsidRDefault="001F0B7F" w:rsidP="00EC47DD">
            <w:pPr>
              <w:autoSpaceDE w:val="0"/>
              <w:ind w:firstLine="432"/>
            </w:pPr>
            <w:r w:rsidRPr="00AD4F79">
              <w:t>3</w:t>
            </w:r>
            <w:r w:rsidR="00BB08E4" w:rsidRPr="00AD4F79">
              <w:t xml:space="preserve">.2. Победителем запроса предложений в электронной форме признается его участник, который предложил лучшие условия исполнения договора на основе критериев, указанных в документации о проведении запроса предложений в электронной форме, и заявке на участие в запросе </w:t>
            </w:r>
            <w:proofErr w:type="gramStart"/>
            <w:r w:rsidR="00BB08E4" w:rsidRPr="00AD4F79">
              <w:t>предложений</w:t>
            </w:r>
            <w:proofErr w:type="gramEnd"/>
            <w:r w:rsidR="00BB08E4" w:rsidRPr="00AD4F79">
              <w:t xml:space="preserve"> в электронной форме которого присвоен первый номер.</w:t>
            </w:r>
          </w:p>
          <w:p w:rsidR="00BA045F" w:rsidRPr="00AD4F79" w:rsidRDefault="00BA045F" w:rsidP="00BA045F">
            <w:pPr>
              <w:autoSpaceDE w:val="0"/>
              <w:ind w:firstLine="709"/>
            </w:pPr>
          </w:p>
        </w:tc>
      </w:tr>
    </w:tbl>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0C66D7" w:rsidRDefault="000C66D7" w:rsidP="00ED78A4">
      <w:pPr>
        <w:keepNext/>
        <w:spacing w:before="120" w:after="60"/>
        <w:jc w:val="center"/>
        <w:rPr>
          <w:rFonts w:eastAsia="MS Mincho"/>
          <w:b/>
          <w:bCs/>
          <w:i/>
          <w:iCs/>
          <w:color w:val="1F497D"/>
          <w:sz w:val="26"/>
        </w:rPr>
      </w:pPr>
    </w:p>
    <w:p w:rsidR="000C66D7" w:rsidRDefault="000C66D7" w:rsidP="00ED78A4">
      <w:pPr>
        <w:keepNext/>
        <w:spacing w:before="120" w:after="60"/>
        <w:jc w:val="center"/>
        <w:rPr>
          <w:rFonts w:eastAsia="MS Mincho"/>
          <w:b/>
          <w:bCs/>
          <w:i/>
          <w:iCs/>
          <w:color w:val="1F497D"/>
          <w:sz w:val="26"/>
        </w:rPr>
      </w:pPr>
    </w:p>
    <w:p w:rsidR="000C66D7" w:rsidRDefault="000C66D7" w:rsidP="00ED78A4">
      <w:pPr>
        <w:keepNext/>
        <w:spacing w:before="120" w:after="60"/>
        <w:jc w:val="center"/>
        <w:rPr>
          <w:rFonts w:eastAsia="MS Mincho"/>
          <w:b/>
          <w:bCs/>
          <w:i/>
          <w:iCs/>
          <w:color w:val="1F497D"/>
          <w:sz w:val="26"/>
        </w:rPr>
      </w:pPr>
    </w:p>
    <w:p w:rsidR="000C66D7" w:rsidRDefault="000C66D7" w:rsidP="00ED78A4">
      <w:pPr>
        <w:keepNext/>
        <w:spacing w:before="120" w:after="60"/>
        <w:jc w:val="center"/>
        <w:rPr>
          <w:rFonts w:eastAsia="MS Mincho"/>
          <w:b/>
          <w:bCs/>
          <w:i/>
          <w:iCs/>
          <w:color w:val="1F497D"/>
          <w:sz w:val="26"/>
        </w:rPr>
      </w:pPr>
    </w:p>
    <w:p w:rsidR="000C66D7" w:rsidRDefault="000C66D7" w:rsidP="00ED78A4">
      <w:pPr>
        <w:keepNext/>
        <w:spacing w:before="120" w:after="60"/>
        <w:jc w:val="center"/>
        <w:rPr>
          <w:rFonts w:eastAsia="MS Mincho"/>
          <w:b/>
          <w:bCs/>
          <w:i/>
          <w:iCs/>
          <w:color w:val="1F497D"/>
          <w:sz w:val="26"/>
        </w:rPr>
      </w:pPr>
    </w:p>
    <w:p w:rsidR="000C66D7" w:rsidRDefault="000C66D7" w:rsidP="00ED78A4">
      <w:pPr>
        <w:keepNext/>
        <w:spacing w:before="120" w:after="60"/>
        <w:jc w:val="center"/>
        <w:rPr>
          <w:rFonts w:eastAsia="MS Mincho"/>
          <w:b/>
          <w:bCs/>
          <w:i/>
          <w:iCs/>
          <w:color w:val="1F497D"/>
          <w:sz w:val="26"/>
        </w:rPr>
      </w:pPr>
    </w:p>
    <w:p w:rsidR="000C66D7" w:rsidRDefault="000C66D7" w:rsidP="00ED78A4">
      <w:pPr>
        <w:keepNext/>
        <w:spacing w:before="120" w:after="60"/>
        <w:jc w:val="center"/>
        <w:rPr>
          <w:rFonts w:eastAsia="MS Mincho"/>
          <w:b/>
          <w:bCs/>
          <w:i/>
          <w:iCs/>
          <w:color w:val="1F497D"/>
          <w:sz w:val="26"/>
        </w:rPr>
      </w:pPr>
    </w:p>
    <w:p w:rsidR="000C66D7" w:rsidRDefault="000C66D7" w:rsidP="00ED78A4">
      <w:pPr>
        <w:keepNext/>
        <w:spacing w:before="120" w:after="60"/>
        <w:jc w:val="center"/>
        <w:rPr>
          <w:rFonts w:eastAsia="MS Mincho"/>
          <w:b/>
          <w:bCs/>
          <w:i/>
          <w:iCs/>
          <w:color w:val="1F497D"/>
          <w:sz w:val="26"/>
        </w:rPr>
      </w:pPr>
    </w:p>
    <w:p w:rsidR="000C66D7" w:rsidRDefault="000C66D7" w:rsidP="00ED78A4">
      <w:pPr>
        <w:keepNext/>
        <w:spacing w:before="120" w:after="60"/>
        <w:jc w:val="center"/>
        <w:rPr>
          <w:rFonts w:eastAsia="MS Mincho"/>
          <w:b/>
          <w:bCs/>
          <w:i/>
          <w:iCs/>
          <w:color w:val="1F497D"/>
          <w:sz w:val="26"/>
        </w:rPr>
      </w:pPr>
    </w:p>
    <w:p w:rsidR="000C66D7" w:rsidRDefault="000C66D7" w:rsidP="00ED78A4">
      <w:pPr>
        <w:keepNext/>
        <w:spacing w:before="120" w:after="60"/>
        <w:jc w:val="center"/>
        <w:rPr>
          <w:rFonts w:eastAsia="MS Mincho"/>
          <w:b/>
          <w:bCs/>
          <w:i/>
          <w:iCs/>
          <w:color w:val="1F497D"/>
          <w:sz w:val="26"/>
        </w:rPr>
      </w:pPr>
    </w:p>
    <w:p w:rsidR="000C66D7" w:rsidRDefault="000C66D7" w:rsidP="00ED78A4">
      <w:pPr>
        <w:keepNext/>
        <w:spacing w:before="120" w:after="60"/>
        <w:jc w:val="center"/>
        <w:rPr>
          <w:rFonts w:eastAsia="MS Mincho"/>
          <w:b/>
          <w:bCs/>
          <w:i/>
          <w:iCs/>
          <w:color w:val="1F497D"/>
          <w:sz w:val="26"/>
        </w:rPr>
      </w:pPr>
    </w:p>
    <w:p w:rsidR="000C66D7" w:rsidRDefault="000C66D7" w:rsidP="00ED78A4">
      <w:pPr>
        <w:keepNext/>
        <w:spacing w:before="120" w:after="60"/>
        <w:jc w:val="center"/>
        <w:rPr>
          <w:rFonts w:eastAsia="MS Mincho"/>
          <w:b/>
          <w:bCs/>
          <w:i/>
          <w:iCs/>
          <w:color w:val="1F497D"/>
          <w:sz w:val="26"/>
        </w:rPr>
      </w:pPr>
    </w:p>
    <w:p w:rsidR="000C66D7" w:rsidRDefault="000C66D7" w:rsidP="00ED78A4">
      <w:pPr>
        <w:keepNext/>
        <w:spacing w:before="120" w:after="60"/>
        <w:jc w:val="center"/>
        <w:rPr>
          <w:rFonts w:eastAsia="MS Mincho"/>
          <w:b/>
          <w:bCs/>
          <w:i/>
          <w:iCs/>
          <w:color w:val="1F497D"/>
          <w:sz w:val="26"/>
        </w:rPr>
      </w:pPr>
    </w:p>
    <w:p w:rsidR="00E34AB1" w:rsidRDefault="00E34AB1">
      <w:pPr>
        <w:suppressAutoHyphens w:val="0"/>
        <w:jc w:val="left"/>
        <w:rPr>
          <w:rFonts w:eastAsia="MS Mincho"/>
          <w:b/>
          <w:bCs/>
          <w:i/>
          <w:iCs/>
          <w:color w:val="1F497D"/>
          <w:sz w:val="26"/>
        </w:rPr>
      </w:pPr>
      <w:r>
        <w:rPr>
          <w:rFonts w:eastAsia="MS Mincho"/>
          <w:b/>
          <w:bCs/>
          <w:i/>
          <w:iCs/>
          <w:color w:val="1F497D"/>
          <w:sz w:val="26"/>
        </w:rPr>
        <w:br w:type="page"/>
      </w:r>
    </w:p>
    <w:p w:rsidR="00C03E71" w:rsidRPr="00C03E71" w:rsidRDefault="00ED78A4" w:rsidP="00ED78A4">
      <w:pPr>
        <w:keepNext/>
        <w:spacing w:before="120" w:after="60"/>
        <w:jc w:val="center"/>
        <w:rPr>
          <w:b/>
          <w:i/>
          <w:color w:val="1F497D"/>
        </w:rPr>
      </w:pPr>
      <w:r>
        <w:rPr>
          <w:rFonts w:eastAsia="MS Mincho"/>
          <w:b/>
          <w:bCs/>
          <w:i/>
          <w:iCs/>
          <w:color w:val="1F497D"/>
          <w:sz w:val="26"/>
        </w:rPr>
        <w:lastRenderedPageBreak/>
        <w:t>2</w:t>
      </w:r>
      <w:r w:rsidR="00C03E71" w:rsidRPr="00C03E71">
        <w:rPr>
          <w:rFonts w:eastAsia="MS Mincho"/>
          <w:b/>
          <w:bCs/>
          <w:i/>
          <w:iCs/>
          <w:color w:val="1F497D"/>
          <w:sz w:val="26"/>
          <w:lang w:val="x-none"/>
        </w:rPr>
        <w:t>.3</w:t>
      </w:r>
      <w:r w:rsidR="00C03E71" w:rsidRPr="00C03E71">
        <w:rPr>
          <w:b/>
          <w:i/>
          <w:color w:val="1F497D"/>
        </w:rPr>
        <w:t>. Условия заключения и исполнения договора</w:t>
      </w:r>
    </w:p>
    <w:tbl>
      <w:tblPr>
        <w:tblW w:w="18365" w:type="dxa"/>
        <w:tblInd w:w="-426" w:type="dxa"/>
        <w:tblLayout w:type="fixed"/>
        <w:tblCellMar>
          <w:left w:w="0" w:type="dxa"/>
          <w:right w:w="0" w:type="dxa"/>
        </w:tblCellMar>
        <w:tblLook w:val="0000" w:firstRow="0" w:lastRow="0" w:firstColumn="0" w:lastColumn="0" w:noHBand="0" w:noVBand="0"/>
      </w:tblPr>
      <w:tblGrid>
        <w:gridCol w:w="710"/>
        <w:gridCol w:w="2551"/>
        <w:gridCol w:w="7440"/>
        <w:gridCol w:w="10"/>
        <w:gridCol w:w="7644"/>
        <w:gridCol w:w="10"/>
      </w:tblGrid>
      <w:tr w:rsidR="00C03E71" w:rsidTr="008953C6">
        <w:trPr>
          <w:tblHeader/>
        </w:trPr>
        <w:tc>
          <w:tcPr>
            <w:tcW w:w="710"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w:t>
            </w:r>
          </w:p>
          <w:p w:rsidR="00C03E71" w:rsidRDefault="00C03E71">
            <w:proofErr w:type="gramStart"/>
            <w:r>
              <w:rPr>
                <w:rFonts w:eastAsia="Times New Roman"/>
              </w:rPr>
              <w:t>п</w:t>
            </w:r>
            <w:proofErr w:type="gramEnd"/>
            <w:r>
              <w:rPr>
                <w:rFonts w:eastAsia="Times New Roman"/>
              </w:rPr>
              <w:t>/п</w:t>
            </w:r>
          </w:p>
        </w:tc>
        <w:tc>
          <w:tcPr>
            <w:tcW w:w="2551"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 xml:space="preserve">Содержание пункта </w:t>
            </w:r>
          </w:p>
        </w:tc>
        <w:tc>
          <w:tcPr>
            <w:tcW w:w="7450" w:type="dxa"/>
            <w:gridSpan w:val="2"/>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Информация</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r w:rsidR="00C03E71" w:rsidTr="008953C6">
        <w:tblPrEx>
          <w:tblCellMar>
            <w:left w:w="108" w:type="dxa"/>
            <w:right w:w="108" w:type="dxa"/>
          </w:tblCellMar>
        </w:tblPrEx>
        <w:trPr>
          <w:gridAfter w:val="1"/>
          <w:wAfter w:w="10" w:type="dxa"/>
        </w:trPr>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rPr>
                <w:rFonts w:eastAsia="Times New Roman"/>
              </w:rPr>
            </w:pPr>
          </w:p>
        </w:tc>
        <w:tc>
          <w:tcPr>
            <w:tcW w:w="2551" w:type="dxa"/>
            <w:tcBorders>
              <w:top w:val="single" w:sz="4" w:space="0" w:color="000000"/>
              <w:left w:val="single" w:sz="4" w:space="0" w:color="000000"/>
              <w:bottom w:val="single" w:sz="4" w:space="0" w:color="000000"/>
            </w:tcBorders>
            <w:shd w:val="clear" w:color="auto" w:fill="F2F2F2"/>
          </w:tcPr>
          <w:p w:rsidR="00C03E71" w:rsidRPr="001F4D93" w:rsidRDefault="00800DFC" w:rsidP="00800DFC">
            <w:pPr>
              <w:ind w:left="34" w:hanging="1"/>
            </w:pPr>
            <w:r w:rsidRPr="001F4D93">
              <w:rPr>
                <w:rFonts w:eastAsia="Times New Roman"/>
              </w:rPr>
              <w:t>Срок подписания победителем в проведении запроса предложений в электронной форме договора</w:t>
            </w:r>
          </w:p>
        </w:tc>
        <w:tc>
          <w:tcPr>
            <w:tcW w:w="7440" w:type="dxa"/>
            <w:tcBorders>
              <w:top w:val="single" w:sz="4" w:space="0" w:color="000000"/>
              <w:left w:val="single" w:sz="4" w:space="0" w:color="000000"/>
              <w:bottom w:val="single" w:sz="4" w:space="0" w:color="000000"/>
            </w:tcBorders>
            <w:shd w:val="clear" w:color="auto" w:fill="auto"/>
          </w:tcPr>
          <w:p w:rsidR="00C03E71" w:rsidRPr="00AD4F79" w:rsidRDefault="00C03E71">
            <w:pPr>
              <w:autoSpaceDE w:val="0"/>
              <w:ind w:firstLine="709"/>
            </w:pPr>
            <w:r w:rsidRPr="00AD4F79">
              <w:t>Заключение договора по результатам запроса предложений в электронной форме:</w:t>
            </w:r>
          </w:p>
          <w:p w:rsidR="00EC47DD" w:rsidRPr="00AD4F79" w:rsidRDefault="00C03E71">
            <w:pPr>
              <w:autoSpaceDE w:val="0"/>
              <w:ind w:firstLine="709"/>
            </w:pPr>
            <w:r w:rsidRPr="00AD4F79">
              <w:t xml:space="preserve">1. </w:t>
            </w:r>
            <w:r w:rsidR="00EC47DD" w:rsidRPr="00AD4F79">
              <w:t>По результатам запроса предложений в электронной форме договор заключается с победителем запроса предложений в электронной форме или с иным участником этой процедуры, заявка которого на участие в этой процедуре признана соответствующей требованиям, установленным извещением и (или) документацией о проведении запроса предложений в электронной форме.</w:t>
            </w:r>
          </w:p>
          <w:p w:rsidR="00EC47DD" w:rsidRPr="00AD4F79" w:rsidRDefault="00C03E71">
            <w:pPr>
              <w:autoSpaceDE w:val="0"/>
              <w:ind w:firstLine="709"/>
            </w:pPr>
            <w:r w:rsidRPr="00AD4F79">
              <w:t xml:space="preserve">2. </w:t>
            </w:r>
            <w:proofErr w:type="gramStart"/>
            <w:r w:rsidR="00EC47DD" w:rsidRPr="00AD4F79">
              <w:t>В течение пяти календарных дней, с даты размещения в ЕИС итогового протокола запроса предложений в электронной форме, Заказчик размещает на ЭП без своей подписи проект договора, который составляется путем включения в проект договора, который прилагается к извещению о проведении запроса предложений в электронной форме и (или) документации о проведении запроса предложений в электронной форме, включаются реквизиты победителя (единственного участника) и</w:t>
            </w:r>
            <w:proofErr w:type="gramEnd"/>
            <w:r w:rsidR="00EC47DD" w:rsidRPr="00AD4F79">
              <w:t xml:space="preserve"> условия исполнения договора, предложенные победителем (единственным участником) в заявке на участие в запросе предложений в электронной форме.</w:t>
            </w:r>
          </w:p>
          <w:p w:rsidR="00C03E71" w:rsidRPr="00AD4F79" w:rsidRDefault="00C03E71">
            <w:pPr>
              <w:autoSpaceDE w:val="0"/>
              <w:ind w:firstLine="709"/>
            </w:pPr>
            <w:r w:rsidRPr="00AD4F79">
              <w:t xml:space="preserve">3. </w:t>
            </w:r>
            <w:proofErr w:type="gramStart"/>
            <w:r w:rsidR="00455821" w:rsidRPr="00AD4F79">
              <w:t xml:space="preserve">В течение пяти календарных дней с даты размещения Заказчиком на ЭП проекта договора победитель запроса предложений в электронной форме или иной участник запроса предложений в электронной форме подписывает усиленной </w:t>
            </w:r>
            <w:r w:rsidR="007075E9" w:rsidRPr="00AD4F79">
              <w:t xml:space="preserve">квалифицированной </w:t>
            </w:r>
            <w:r w:rsidR="00455821" w:rsidRPr="00AD4F79">
              <w:t xml:space="preserve">электронной подписью указанный проект договора, размещает на ЭП подписанный проект договора и документ, подтверждающий предоставление обеспечения исполнения договора, если данное требование установлено в извещении и (или) документации о проведении </w:t>
            </w:r>
            <w:r w:rsidR="007075E9" w:rsidRPr="00AD4F79">
              <w:t>запроса</w:t>
            </w:r>
            <w:proofErr w:type="gramEnd"/>
            <w:r w:rsidR="007075E9" w:rsidRPr="00AD4F79">
              <w:t xml:space="preserve"> предложений</w:t>
            </w:r>
            <w:r w:rsidR="00455821" w:rsidRPr="00AD4F79">
              <w:t xml:space="preserve"> в электронной форме, либо размещает протокол разногласий.</w:t>
            </w:r>
          </w:p>
          <w:p w:rsidR="007075E9" w:rsidRPr="00AD4F79" w:rsidRDefault="00C03E71">
            <w:pPr>
              <w:autoSpaceDE w:val="0"/>
              <w:ind w:firstLine="709"/>
            </w:pPr>
            <w:r w:rsidRPr="00AD4F79">
              <w:t xml:space="preserve">4. </w:t>
            </w:r>
            <w:proofErr w:type="gramStart"/>
            <w:r w:rsidR="007075E9" w:rsidRPr="00AD4F79">
              <w:t>В течение пяти календарных дней с даты размещения Заказчиком на ЭП проекта договора победитель запроса предложений в электронной форме или иной участник запроса предложений в электронной форме, с которым заключается договор, в случае наличия разногласий по проекту договора, размещает на ЭП протокол разногласий, подписанный усиленной квалифицированной электронной подписью лица, имеющего право действовать от имени победителя запроса предложений в электронной форме</w:t>
            </w:r>
            <w:proofErr w:type="gramEnd"/>
            <w:r w:rsidR="007075E9" w:rsidRPr="00AD4F79">
              <w:t xml:space="preserve"> или иного участника запроса предложений в электронной форме. Указанный протокол может быть размещен на ЭП в отношении соответствующего договора не более чем один раз. </w:t>
            </w:r>
            <w:proofErr w:type="gramStart"/>
            <w:r w:rsidR="007075E9" w:rsidRPr="00AD4F79">
              <w:t xml:space="preserve">При этом победитель запроса предложений в электронной форме или иной участник запроса предложений в электронной форме, с которым заключается договор, указывает в протоколе разногласий замечания к положениям проекта договора, не соответствующим документации и (или) извещению о проведении запроса предложений в электронной форме и своей заявке на участие в запросе предложений в </w:t>
            </w:r>
            <w:r w:rsidR="007075E9" w:rsidRPr="00AD4F79">
              <w:lastRenderedPageBreak/>
              <w:t>электронной форме, с указанием соответствующих положений данных документов.</w:t>
            </w:r>
            <w:proofErr w:type="gramEnd"/>
          </w:p>
          <w:p w:rsidR="007075E9" w:rsidRPr="00AD4F79" w:rsidRDefault="00C03E71" w:rsidP="007075E9">
            <w:pPr>
              <w:autoSpaceDE w:val="0"/>
              <w:ind w:firstLine="709"/>
            </w:pPr>
            <w:r w:rsidRPr="00AD4F79">
              <w:t xml:space="preserve">5. </w:t>
            </w:r>
            <w:proofErr w:type="gramStart"/>
            <w:r w:rsidR="007075E9" w:rsidRPr="00AD4F79">
              <w:t xml:space="preserve">В течение трех рабочих дней с даты размещения победителем запроса предложений протокола разногласий Заказчик рассматривает протокол разногласий и без своей подписи размещает на ЭП доработанный проект договора либо повторно размещает на ЭП проект договора с указанием в отдельном документе причин отказа учесть полностью или частично содержащиеся в протоколе разногласий замечания победителя </w:t>
            </w:r>
            <w:r w:rsidR="00186942" w:rsidRPr="00AD4F79">
              <w:t>запроса предложений</w:t>
            </w:r>
            <w:r w:rsidR="007075E9" w:rsidRPr="00AD4F79">
              <w:t xml:space="preserve"> в электронной форме.</w:t>
            </w:r>
            <w:proofErr w:type="gramEnd"/>
            <w:r w:rsidR="007075E9" w:rsidRPr="00AD4F79">
              <w:t xml:space="preserve"> </w:t>
            </w:r>
            <w:proofErr w:type="gramStart"/>
            <w:r w:rsidR="007075E9" w:rsidRPr="00AD4F79">
              <w:t xml:space="preserve">При этом размещение на ЭП Заказчиком проекта договора с указанием в отдельном документе причин отказа учесть полностью или частично содержащиеся в протоколе разногласий замечания победителя или иного участника </w:t>
            </w:r>
            <w:r w:rsidR="00186942" w:rsidRPr="00AD4F79">
              <w:t>запроса предложений в электронной форме</w:t>
            </w:r>
            <w:r w:rsidR="007075E9" w:rsidRPr="00AD4F79">
              <w:t xml:space="preserve"> допускается при условии, что такой победитель или иной участник </w:t>
            </w:r>
            <w:r w:rsidR="00186942" w:rsidRPr="00AD4F79">
              <w:t>запроса предложений в электронной форме</w:t>
            </w:r>
            <w:r w:rsidR="007075E9" w:rsidRPr="00AD4F79">
              <w:t xml:space="preserve"> разместил на ЭП протокол разногласий.</w:t>
            </w:r>
            <w:proofErr w:type="gramEnd"/>
          </w:p>
          <w:p w:rsidR="00186942" w:rsidRPr="00AD4F79" w:rsidRDefault="00C03E71" w:rsidP="008953C6">
            <w:pPr>
              <w:autoSpaceDE w:val="0"/>
              <w:ind w:firstLine="709"/>
            </w:pPr>
            <w:r w:rsidRPr="00AD4F79">
              <w:t xml:space="preserve">6. </w:t>
            </w:r>
            <w:proofErr w:type="gramStart"/>
            <w:r w:rsidR="00186942" w:rsidRPr="00AD4F79">
              <w:t>В течение трех рабочих дней с даты размещения Заказчиком на ЭП документов, предусмотренных подпункта 5 настоящего пункта, победитель закупки в электронной форме  или иной участник закупки размещает на ЭП проект договора, подписанный усиленной квалифицированной электронной подписью лица, имеющего право действовать от имени такого победителя или иного участника запроса предложений, а также документ и (или) информацию в соответствии с подпунктом 3</w:t>
            </w:r>
            <w:proofErr w:type="gramEnd"/>
            <w:r w:rsidR="00186942" w:rsidRPr="00AD4F79">
              <w:t xml:space="preserve"> настоящего пункта, подтверждающие предоставление обеспечения исполнения договора, если данное требование установлено в извещении и (или) документации о проведении запроса предложений в электронной форме и подписанные усиленной квалифицированной электронной подписью указанного лица.</w:t>
            </w:r>
          </w:p>
          <w:p w:rsidR="00186942" w:rsidRPr="00AD4F79" w:rsidRDefault="008953C6" w:rsidP="008953C6">
            <w:pPr>
              <w:autoSpaceDE w:val="0"/>
              <w:ind w:firstLine="709"/>
            </w:pPr>
            <w:r w:rsidRPr="00AD4F79">
              <w:t xml:space="preserve">7. </w:t>
            </w:r>
            <w:r w:rsidR="00186942" w:rsidRPr="00AD4F79">
              <w:t>Договор считается заключенным, с момента подписания его усиленной квалифицированной электронной подписью лица, имеющего право действовать от имени Заказчика.</w:t>
            </w:r>
          </w:p>
          <w:p w:rsidR="008953C6" w:rsidRPr="00AD4F79" w:rsidRDefault="008953C6" w:rsidP="008953C6">
            <w:pPr>
              <w:autoSpaceDE w:val="0"/>
              <w:ind w:firstLine="709"/>
            </w:pPr>
            <w:r w:rsidRPr="00AD4F79">
              <w:t>8. В течени</w:t>
            </w:r>
            <w:proofErr w:type="gramStart"/>
            <w:r w:rsidRPr="00AD4F79">
              <w:t>и</w:t>
            </w:r>
            <w:proofErr w:type="gramEnd"/>
            <w:r w:rsidRPr="00AD4F79">
              <w:t xml:space="preserve"> 3 (трех) рабочих дней, со дня заключения договора, Заказчиком размещаются сведения о заключенном договоре в реестре договоров </w:t>
            </w:r>
            <w:r w:rsidR="00186942" w:rsidRPr="00AD4F79">
              <w:t>в ЕИС</w:t>
            </w:r>
            <w:r w:rsidRPr="00AD4F79">
              <w:t>.</w:t>
            </w:r>
          </w:p>
          <w:p w:rsidR="00223391" w:rsidRPr="00AD4F79" w:rsidRDefault="00C03E71" w:rsidP="00223391">
            <w:pPr>
              <w:autoSpaceDE w:val="0"/>
              <w:ind w:firstLine="709"/>
            </w:pPr>
            <w:r w:rsidRPr="00AD4F79">
              <w:t xml:space="preserve">9. </w:t>
            </w:r>
            <w:r w:rsidR="00223391" w:rsidRPr="00AD4F79">
              <w:t xml:space="preserve">Договор по результатам проведения конкурентной закупки Заказчик заключает не ранее чем через 10 дней и не позднее чем через 20 дней </w:t>
            </w:r>
            <w:proofErr w:type="gramStart"/>
            <w:r w:rsidR="00223391" w:rsidRPr="00AD4F79">
              <w:t>с даты размещения</w:t>
            </w:r>
            <w:proofErr w:type="gramEnd"/>
            <w:r w:rsidR="00223391" w:rsidRPr="00AD4F79">
              <w:t xml:space="preserve"> в ЕИС итогового протокола, составленного по результатам конкурентной закупки.</w:t>
            </w:r>
          </w:p>
          <w:p w:rsidR="00C03E71" w:rsidRPr="00AD4F79" w:rsidRDefault="00C03E71" w:rsidP="00223391">
            <w:pPr>
              <w:autoSpaceDE w:val="0"/>
              <w:ind w:firstLine="709"/>
            </w:pPr>
            <w:r w:rsidRPr="00AD4F79">
              <w:t>10. Договор заключается на условиях, указанных в документации о проведении запроса предложений в электронной форме и извещении о проведении запроса предложений в электронной форме, заявке победителя запроса предложений в электронной форме, по цене, предложенной победителем.</w:t>
            </w:r>
          </w:p>
        </w:tc>
        <w:tc>
          <w:tcPr>
            <w:tcW w:w="7654" w:type="dxa"/>
            <w:gridSpan w:val="2"/>
            <w:tcBorders>
              <w:left w:val="single" w:sz="4" w:space="0" w:color="000000"/>
            </w:tcBorders>
            <w:shd w:val="clear" w:color="auto" w:fill="auto"/>
          </w:tcPr>
          <w:p w:rsidR="00C03E71" w:rsidRPr="00AD4F79" w:rsidRDefault="00C03E71">
            <w:pPr>
              <w:snapToGrid w:val="0"/>
              <w:rPr>
                <w:rFonts w:eastAsia="Times New Roman"/>
              </w:rPr>
            </w:pPr>
          </w:p>
        </w:tc>
      </w:tr>
      <w:tr w:rsidR="00C03E71" w:rsidTr="008953C6">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contextualSpacing/>
              <w:jc w:val="center"/>
              <w:rPr>
                <w:rFonts w:eastAsia="Times New Roman"/>
              </w:rPr>
            </w:pPr>
          </w:p>
        </w:tc>
        <w:tc>
          <w:tcPr>
            <w:tcW w:w="2551" w:type="dxa"/>
            <w:tcBorders>
              <w:top w:val="single" w:sz="4" w:space="0" w:color="000000"/>
              <w:left w:val="single" w:sz="4" w:space="0" w:color="000000"/>
              <w:bottom w:val="single" w:sz="4" w:space="0" w:color="000000"/>
            </w:tcBorders>
            <w:shd w:val="clear" w:color="auto" w:fill="auto"/>
          </w:tcPr>
          <w:p w:rsidR="00C03E71" w:rsidRPr="00AD4F79" w:rsidRDefault="00C03E71" w:rsidP="003A3161">
            <w:pPr>
              <w:ind w:right="146"/>
            </w:pPr>
            <w:r w:rsidRPr="00AD4F79">
              <w:rPr>
                <w:rFonts w:eastAsia="Times New Roman"/>
              </w:rPr>
              <w:t>Форма, сроки и порядок оплаты товара, работы, услуги</w:t>
            </w:r>
          </w:p>
        </w:tc>
        <w:tc>
          <w:tcPr>
            <w:tcW w:w="7450" w:type="dxa"/>
            <w:gridSpan w:val="2"/>
            <w:tcBorders>
              <w:top w:val="single" w:sz="4" w:space="0" w:color="000000"/>
              <w:left w:val="single" w:sz="4" w:space="0" w:color="000000"/>
              <w:bottom w:val="single" w:sz="4" w:space="0" w:color="000000"/>
            </w:tcBorders>
            <w:shd w:val="clear" w:color="auto" w:fill="auto"/>
          </w:tcPr>
          <w:p w:rsidR="00C03E71" w:rsidRPr="00AD4F79" w:rsidRDefault="00391DA5" w:rsidP="0004477D">
            <w:pPr>
              <w:widowControl w:val="0"/>
              <w:tabs>
                <w:tab w:val="left" w:pos="-5245"/>
              </w:tabs>
              <w:ind w:left="147" w:right="74"/>
            </w:pPr>
            <w:proofErr w:type="gramStart"/>
            <w:r w:rsidRPr="0043647B">
              <w:rPr>
                <w:lang w:eastAsia="ru-RU"/>
              </w:rPr>
              <w:t>Оплата постав</w:t>
            </w:r>
            <w:r>
              <w:rPr>
                <w:lang w:eastAsia="ru-RU"/>
              </w:rPr>
              <w:t>ленного</w:t>
            </w:r>
            <w:r w:rsidRPr="0043647B">
              <w:rPr>
                <w:lang w:eastAsia="ru-RU"/>
              </w:rPr>
              <w:t xml:space="preserve"> Товара </w:t>
            </w:r>
            <w:r>
              <w:rPr>
                <w:lang w:eastAsia="ru-RU"/>
              </w:rPr>
              <w:t>осуществляется</w:t>
            </w:r>
            <w:r w:rsidRPr="0043647B">
              <w:rPr>
                <w:lang w:eastAsia="ru-RU"/>
              </w:rPr>
              <w:t xml:space="preserve"> по факту поставки Товара</w:t>
            </w:r>
            <w:r>
              <w:rPr>
                <w:lang w:eastAsia="ru-RU"/>
              </w:rPr>
              <w:t xml:space="preserve"> </w:t>
            </w:r>
            <w:r w:rsidRPr="00816BBF">
              <w:rPr>
                <w:lang w:eastAsia="ru-RU"/>
              </w:rPr>
              <w:t>(по заявке Заказчика за фактически поставленный Товар),</w:t>
            </w:r>
            <w:r w:rsidRPr="0043647B">
              <w:rPr>
                <w:lang w:eastAsia="ru-RU"/>
              </w:rPr>
              <w:t xml:space="preserve"> </w:t>
            </w:r>
            <w:r>
              <w:rPr>
                <w:lang w:eastAsia="ru-RU"/>
              </w:rPr>
              <w:t xml:space="preserve">путём </w:t>
            </w:r>
            <w:r w:rsidRPr="0043647B">
              <w:rPr>
                <w:lang w:eastAsia="ru-RU"/>
              </w:rPr>
              <w:t>безналичн</w:t>
            </w:r>
            <w:r>
              <w:rPr>
                <w:lang w:eastAsia="ru-RU"/>
              </w:rPr>
              <w:t>ого</w:t>
            </w:r>
            <w:r w:rsidRPr="0043647B">
              <w:rPr>
                <w:lang w:eastAsia="ru-RU"/>
              </w:rPr>
              <w:t xml:space="preserve"> перечислени</w:t>
            </w:r>
            <w:r>
              <w:rPr>
                <w:lang w:eastAsia="ru-RU"/>
              </w:rPr>
              <w:t>я</w:t>
            </w:r>
            <w:r w:rsidRPr="0043647B">
              <w:rPr>
                <w:lang w:eastAsia="ru-RU"/>
              </w:rPr>
              <w:t xml:space="preserve"> денежных средств на расчетный счет «Поставщика», в течение </w:t>
            </w:r>
            <w:r>
              <w:rPr>
                <w:lang w:eastAsia="ru-RU"/>
              </w:rPr>
              <w:t>7</w:t>
            </w:r>
            <w:r w:rsidRPr="0043647B">
              <w:rPr>
                <w:lang w:eastAsia="ru-RU"/>
              </w:rPr>
              <w:t xml:space="preserve"> (</w:t>
            </w:r>
            <w:r>
              <w:rPr>
                <w:lang w:eastAsia="ru-RU"/>
              </w:rPr>
              <w:t>семи</w:t>
            </w:r>
            <w:r w:rsidRPr="0043647B">
              <w:rPr>
                <w:lang w:eastAsia="ru-RU"/>
              </w:rPr>
              <w:t xml:space="preserve">) </w:t>
            </w:r>
            <w:r>
              <w:rPr>
                <w:lang w:eastAsia="ru-RU"/>
              </w:rPr>
              <w:t>рабочих</w:t>
            </w:r>
            <w:r w:rsidRPr="0043647B">
              <w:rPr>
                <w:lang w:eastAsia="ru-RU"/>
              </w:rPr>
              <w:t xml:space="preserve"> дней с </w:t>
            </w:r>
            <w:r>
              <w:rPr>
                <w:lang w:eastAsia="ru-RU"/>
              </w:rPr>
              <w:t>даты подписания</w:t>
            </w:r>
            <w:r w:rsidRPr="0043647B">
              <w:rPr>
                <w:lang w:eastAsia="ru-RU"/>
              </w:rPr>
              <w:t xml:space="preserve"> </w:t>
            </w:r>
            <w:r w:rsidRPr="00B57BB8">
              <w:rPr>
                <w:lang w:eastAsia="ru-RU"/>
              </w:rPr>
              <w:t xml:space="preserve">универсального передаточного документа и/или </w:t>
            </w:r>
            <w:r>
              <w:rPr>
                <w:lang w:eastAsia="ru-RU"/>
              </w:rPr>
              <w:lastRenderedPageBreak/>
              <w:t xml:space="preserve">товарной накладной и </w:t>
            </w:r>
            <w:r w:rsidRPr="0043647B">
              <w:rPr>
                <w:lang w:eastAsia="ru-RU"/>
              </w:rPr>
              <w:t>счет-фактуры</w:t>
            </w:r>
            <w:r>
              <w:rPr>
                <w:lang w:eastAsia="ru-RU"/>
              </w:rPr>
              <w:t xml:space="preserve"> </w:t>
            </w:r>
            <w:r w:rsidRPr="0043647B">
              <w:rPr>
                <w:i/>
                <w:lang w:eastAsia="ru-RU"/>
              </w:rPr>
              <w:t>(счета, в случае, если участник</w:t>
            </w:r>
            <w:r w:rsidRPr="00A01D9C">
              <w:rPr>
                <w:i/>
                <w:lang w:eastAsia="ru-RU"/>
              </w:rPr>
              <w:t xml:space="preserve"> размещения заказа имеет право на освобождение от уплаты НДС)</w:t>
            </w:r>
            <w:r w:rsidRPr="00A01D9C">
              <w:rPr>
                <w:lang w:eastAsia="ru-RU"/>
              </w:rPr>
              <w:t>.</w:t>
            </w:r>
            <w:proofErr w:type="gramEnd"/>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r w:rsidR="00C03E71" w:rsidTr="008953C6">
        <w:trPr>
          <w:trHeight w:val="70"/>
        </w:trPr>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contextualSpacing/>
              <w:jc w:val="center"/>
              <w:rPr>
                <w:rFonts w:eastAsia="Times New Roman"/>
              </w:rPr>
            </w:pPr>
          </w:p>
        </w:tc>
        <w:tc>
          <w:tcPr>
            <w:tcW w:w="2551" w:type="dxa"/>
            <w:tcBorders>
              <w:top w:val="single" w:sz="4" w:space="0" w:color="000000"/>
              <w:left w:val="single" w:sz="4" w:space="0" w:color="000000"/>
              <w:bottom w:val="single" w:sz="4" w:space="0" w:color="000000"/>
            </w:tcBorders>
            <w:shd w:val="clear" w:color="auto" w:fill="auto"/>
          </w:tcPr>
          <w:p w:rsidR="00C03E71" w:rsidRPr="00AD4F79" w:rsidRDefault="00C03E71" w:rsidP="003A3161">
            <w:pPr>
              <w:ind w:right="146"/>
            </w:pPr>
            <w:r w:rsidRPr="00AD4F79">
              <w:rPr>
                <w:rFonts w:eastAsia="Times New Roman"/>
              </w:rPr>
              <w:t xml:space="preserve">Возможность Заказчика изменить предусмотренные договором количество товаров, объём работ, объём услуг при заключении или в ходе исполнения договора </w:t>
            </w:r>
          </w:p>
        </w:tc>
        <w:tc>
          <w:tcPr>
            <w:tcW w:w="7450" w:type="dxa"/>
            <w:gridSpan w:val="2"/>
            <w:tcBorders>
              <w:top w:val="single" w:sz="4" w:space="0" w:color="000000"/>
              <w:left w:val="single" w:sz="4" w:space="0" w:color="000000"/>
              <w:bottom w:val="single" w:sz="4" w:space="0" w:color="000000"/>
            </w:tcBorders>
            <w:shd w:val="clear" w:color="auto" w:fill="auto"/>
          </w:tcPr>
          <w:p w:rsidR="00C03E71" w:rsidRPr="00AD4F79" w:rsidRDefault="00C03E71" w:rsidP="00361019">
            <w:pPr>
              <w:ind w:left="147" w:right="74" w:firstLine="528"/>
            </w:pPr>
            <w:r w:rsidRPr="00AD4F79">
              <w:rPr>
                <w:rFonts w:eastAsia="Times New Roman"/>
              </w:rPr>
              <w:t>В случае</w:t>
            </w:r>
            <w:proofErr w:type="gramStart"/>
            <w:r w:rsidRPr="00AD4F79">
              <w:rPr>
                <w:rFonts w:eastAsia="Times New Roman"/>
              </w:rPr>
              <w:t>,</w:t>
            </w:r>
            <w:proofErr w:type="gramEnd"/>
            <w:r w:rsidRPr="00AD4F79">
              <w:rPr>
                <w:rFonts w:eastAsia="Times New Roman"/>
              </w:rPr>
              <w:t xml:space="preserve"> </w:t>
            </w:r>
            <w:r w:rsidR="00361019" w:rsidRPr="00AD4F79">
              <w:rPr>
                <w:rFonts w:eastAsia="Times New Roman"/>
              </w:rPr>
              <w:t xml:space="preserve">если </w:t>
            </w:r>
            <w:r w:rsidRPr="00AD4F79">
              <w:rPr>
                <w:rFonts w:eastAsia="Times New Roman"/>
              </w:rPr>
              <w:t xml:space="preserve">количество, объем, цена закупаемых товаров, работ, услуг или сроки исполнения договора </w:t>
            </w:r>
            <w:r w:rsidR="00361019" w:rsidRPr="00AD4F79">
              <w:rPr>
                <w:rFonts w:eastAsia="Times New Roman"/>
              </w:rPr>
              <w:t xml:space="preserve">изменяются </w:t>
            </w:r>
            <w:r w:rsidRPr="00AD4F79">
              <w:rPr>
                <w:rFonts w:eastAsia="Times New Roman"/>
              </w:rPr>
              <w:t xml:space="preserve">по сравнению с указанными в </w:t>
            </w:r>
            <w:r w:rsidR="000E2C1F" w:rsidRPr="00AD4F79">
              <w:rPr>
                <w:rFonts w:eastAsia="Times New Roman"/>
              </w:rPr>
              <w:t>итоговом протоколе</w:t>
            </w:r>
            <w:r w:rsidRPr="00AD4F79">
              <w:rPr>
                <w:rFonts w:eastAsia="Times New Roman"/>
              </w:rPr>
              <w:t xml:space="preserve"> запроса предложений в электронной форме, </w:t>
            </w:r>
            <w:r w:rsidR="00361019" w:rsidRPr="00AD4F79">
              <w:rPr>
                <w:rFonts w:eastAsia="Times New Roman"/>
              </w:rPr>
              <w:t>Заказчик не позднее 10 календарных</w:t>
            </w:r>
            <w:r w:rsidRPr="00AD4F79">
              <w:rPr>
                <w:rFonts w:eastAsia="Times New Roman"/>
              </w:rPr>
              <w:t xml:space="preserve"> дней со дня внесения изменений в договор </w:t>
            </w:r>
            <w:r w:rsidR="00361019" w:rsidRPr="00AD4F79">
              <w:rPr>
                <w:rFonts w:eastAsia="Times New Roman"/>
              </w:rPr>
              <w:t>размещает в ЕИС</w:t>
            </w:r>
            <w:r w:rsidRPr="00AD4F79">
              <w:rPr>
                <w:rFonts w:eastAsia="Times New Roman"/>
              </w:rPr>
              <w:t xml:space="preserve"> информаци</w:t>
            </w:r>
            <w:r w:rsidR="00361019" w:rsidRPr="00AD4F79">
              <w:rPr>
                <w:rFonts w:eastAsia="Times New Roman"/>
              </w:rPr>
              <w:t>ю</w:t>
            </w:r>
            <w:r w:rsidRPr="00AD4F79">
              <w:rPr>
                <w:rFonts w:eastAsia="Times New Roman"/>
              </w:rPr>
              <w:t xml:space="preserve"> об </w:t>
            </w:r>
            <w:r w:rsidR="00361019" w:rsidRPr="00AD4F79">
              <w:rPr>
                <w:rFonts w:eastAsia="Times New Roman"/>
              </w:rPr>
              <w:t>измененных</w:t>
            </w:r>
            <w:r w:rsidRPr="00AD4F79">
              <w:rPr>
                <w:rFonts w:eastAsia="Times New Roman"/>
              </w:rPr>
              <w:t xml:space="preserve"> условий.</w:t>
            </w:r>
          </w:p>
        </w:tc>
        <w:tc>
          <w:tcPr>
            <w:tcW w:w="7654" w:type="dxa"/>
            <w:gridSpan w:val="2"/>
            <w:tcBorders>
              <w:left w:val="single" w:sz="4" w:space="0" w:color="000000"/>
            </w:tcBorders>
            <w:shd w:val="clear" w:color="auto" w:fill="auto"/>
          </w:tcPr>
          <w:p w:rsidR="00C03E71" w:rsidRDefault="00C03E71">
            <w:pPr>
              <w:snapToGrid w:val="0"/>
              <w:rPr>
                <w:rFonts w:eastAsia="Times New Roman"/>
                <w:highlight w:val="yellow"/>
              </w:rPr>
            </w:pPr>
          </w:p>
        </w:tc>
      </w:tr>
      <w:tr w:rsidR="00C03E71" w:rsidTr="008953C6">
        <w:trPr>
          <w:trHeight w:val="70"/>
        </w:trPr>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contextualSpacing/>
              <w:jc w:val="center"/>
              <w:rPr>
                <w:rFonts w:eastAsia="Times New Roman"/>
              </w:rPr>
            </w:pPr>
          </w:p>
        </w:tc>
        <w:tc>
          <w:tcPr>
            <w:tcW w:w="2551" w:type="dxa"/>
            <w:tcBorders>
              <w:top w:val="single" w:sz="4" w:space="0" w:color="000000"/>
              <w:left w:val="single" w:sz="4" w:space="0" w:color="000000"/>
              <w:bottom w:val="single" w:sz="4" w:space="0" w:color="000000"/>
            </w:tcBorders>
            <w:shd w:val="clear" w:color="auto" w:fill="auto"/>
          </w:tcPr>
          <w:p w:rsidR="00C03E71" w:rsidRPr="00AD4F79" w:rsidRDefault="00C03E71" w:rsidP="003A3161">
            <w:pPr>
              <w:ind w:right="146"/>
            </w:pPr>
            <w:r w:rsidRPr="00AD4F79">
              <w:rPr>
                <w:rFonts w:eastAsia="Times New Roman"/>
              </w:rPr>
              <w:t>Разъяснение заявок, поданных Участниками</w:t>
            </w:r>
          </w:p>
        </w:tc>
        <w:tc>
          <w:tcPr>
            <w:tcW w:w="7450" w:type="dxa"/>
            <w:gridSpan w:val="2"/>
            <w:tcBorders>
              <w:top w:val="single" w:sz="4" w:space="0" w:color="000000"/>
              <w:left w:val="single" w:sz="4" w:space="0" w:color="000000"/>
              <w:bottom w:val="single" w:sz="4" w:space="0" w:color="000000"/>
            </w:tcBorders>
            <w:shd w:val="clear" w:color="auto" w:fill="auto"/>
          </w:tcPr>
          <w:p w:rsidR="00C03E71" w:rsidRPr="00AD4F79" w:rsidRDefault="00C03E71" w:rsidP="00361019">
            <w:pPr>
              <w:tabs>
                <w:tab w:val="left" w:pos="0"/>
              </w:tabs>
              <w:autoSpaceDE w:val="0"/>
              <w:ind w:left="176" w:firstLine="425"/>
            </w:pPr>
            <w:proofErr w:type="gramStart"/>
            <w:r w:rsidRPr="00AD4F79">
              <w:rPr>
                <w:rFonts w:eastAsia="Times New Roman"/>
              </w:rPr>
              <w:t xml:space="preserve">Любой участник запроса предложений в электронной форме, в том числе подавший единственную заявку на участие в запросе предложений в электронной форме, после размещения в единой информационной системе </w:t>
            </w:r>
            <w:r w:rsidR="00361019" w:rsidRPr="00AD4F79">
              <w:rPr>
                <w:rFonts w:eastAsia="Times New Roman"/>
              </w:rPr>
              <w:t>и</w:t>
            </w:r>
            <w:r w:rsidRPr="00AD4F79">
              <w:rPr>
                <w:rFonts w:eastAsia="Times New Roman"/>
              </w:rPr>
              <w:t>тогового протокола</w:t>
            </w:r>
            <w:r w:rsidR="00361019" w:rsidRPr="00AD4F79">
              <w:rPr>
                <w:rFonts w:eastAsia="Times New Roman"/>
              </w:rPr>
              <w:t xml:space="preserve"> запроса предложений в электронной форме</w:t>
            </w:r>
            <w:r w:rsidRPr="00AD4F79">
              <w:rPr>
                <w:rFonts w:eastAsia="Times New Roman"/>
              </w:rPr>
              <w:t xml:space="preserve">, вправе направить оператору </w:t>
            </w:r>
            <w:r w:rsidR="00361019" w:rsidRPr="00AD4F79">
              <w:rPr>
                <w:rFonts w:eastAsia="Times New Roman"/>
              </w:rPr>
              <w:t>ЭП</w:t>
            </w:r>
            <w:r w:rsidRPr="00AD4F79">
              <w:rPr>
                <w:rFonts w:eastAsia="Times New Roman"/>
              </w:rPr>
              <w:t xml:space="preserve"> в форме электронного документа запрос о даче разъяснений результатов запроса предложений в электронной форме.</w:t>
            </w:r>
            <w:proofErr w:type="gramEnd"/>
            <w:r w:rsidRPr="00AD4F79">
              <w:rPr>
                <w:rFonts w:eastAsia="Times New Roman"/>
              </w:rPr>
              <w:t xml:space="preserve"> В течение одного часа с момента поступления указанного запроса он направляется оператором </w:t>
            </w:r>
            <w:r w:rsidR="00361019" w:rsidRPr="00AD4F79">
              <w:rPr>
                <w:rFonts w:eastAsia="Times New Roman"/>
              </w:rPr>
              <w:t>ЭП</w:t>
            </w:r>
            <w:r w:rsidRPr="00AD4F79">
              <w:rPr>
                <w:rFonts w:eastAsia="Times New Roman"/>
              </w:rPr>
              <w:t xml:space="preserve"> Заказчику. В течение трех рабочих дней </w:t>
            </w:r>
            <w:proofErr w:type="gramStart"/>
            <w:r w:rsidRPr="00AD4F79">
              <w:rPr>
                <w:rFonts w:eastAsia="Times New Roman"/>
              </w:rPr>
              <w:t>с даты поступления</w:t>
            </w:r>
            <w:proofErr w:type="gramEnd"/>
            <w:r w:rsidRPr="00AD4F79">
              <w:rPr>
                <w:rFonts w:eastAsia="Times New Roman"/>
              </w:rPr>
              <w:t xml:space="preserve"> указанного запроса от оператора </w:t>
            </w:r>
            <w:r w:rsidR="00361019" w:rsidRPr="00AD4F79">
              <w:rPr>
                <w:rFonts w:eastAsia="Times New Roman"/>
              </w:rPr>
              <w:t>ЭП</w:t>
            </w:r>
            <w:r w:rsidRPr="00AD4F79">
              <w:rPr>
                <w:rFonts w:eastAsia="Times New Roman"/>
              </w:rPr>
              <w:t xml:space="preserve"> Заказчик обязан представить в форме электронного документа участнику запроса предложений в электронной форме соответствующие разъяснения и разместить их </w:t>
            </w:r>
            <w:r w:rsidR="00361019" w:rsidRPr="00AD4F79">
              <w:rPr>
                <w:rFonts w:eastAsia="Times New Roman"/>
              </w:rPr>
              <w:t>на ЭП и в ЕИС</w:t>
            </w:r>
            <w:r w:rsidRPr="00AD4F79">
              <w:rPr>
                <w:rFonts w:eastAsia="Times New Roman"/>
              </w:rPr>
              <w:t>.</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bl>
    <w:p w:rsidR="00C03E71" w:rsidRDefault="001F4D93">
      <w:pPr>
        <w:rPr>
          <w:rFonts w:eastAsia="Times New Roman"/>
        </w:rPr>
      </w:pPr>
      <w:r w:rsidRPr="00AD4F79">
        <w:rPr>
          <w:rFonts w:eastAsia="Times New Roman"/>
        </w:rPr>
        <w:t>В</w:t>
      </w:r>
      <w:r w:rsidR="00C03E71" w:rsidRPr="00AD4F79">
        <w:rPr>
          <w:rFonts w:eastAsia="Times New Roman"/>
        </w:rPr>
        <w:t xml:space="preserve">о всем, что не урегулировано </w:t>
      </w:r>
      <w:r w:rsidR="00361019" w:rsidRPr="00AD4F79">
        <w:rPr>
          <w:rFonts w:eastAsia="Times New Roman"/>
        </w:rPr>
        <w:t>и</w:t>
      </w:r>
      <w:r w:rsidR="00C03E71" w:rsidRPr="00AD4F79">
        <w:rPr>
          <w:rFonts w:eastAsia="Times New Roman"/>
        </w:rPr>
        <w:t xml:space="preserve">звещением о проведении </w:t>
      </w:r>
      <w:r w:rsidR="00361019" w:rsidRPr="00AD4F79">
        <w:rPr>
          <w:rFonts w:eastAsia="Times New Roman"/>
        </w:rPr>
        <w:t>запроса предложений в электронной форме</w:t>
      </w:r>
      <w:r w:rsidR="00C03E71" w:rsidRPr="00AD4F79">
        <w:rPr>
          <w:rFonts w:eastAsia="Times New Roman"/>
        </w:rPr>
        <w:t xml:space="preserve"> и настоящей </w:t>
      </w:r>
      <w:r w:rsidR="00361019" w:rsidRPr="00AD4F79">
        <w:rPr>
          <w:rFonts w:eastAsia="Times New Roman"/>
        </w:rPr>
        <w:t>д</w:t>
      </w:r>
      <w:r w:rsidR="00C03E71" w:rsidRPr="00AD4F79">
        <w:rPr>
          <w:rFonts w:eastAsia="Times New Roman"/>
        </w:rPr>
        <w:t>окументацией, Заказчик</w:t>
      </w:r>
      <w:r w:rsidR="00361019" w:rsidRPr="00AD4F79">
        <w:rPr>
          <w:rFonts w:eastAsia="Times New Roman"/>
        </w:rPr>
        <w:t>,</w:t>
      </w:r>
      <w:r w:rsidR="00C03E71" w:rsidRPr="00AD4F79">
        <w:rPr>
          <w:rFonts w:eastAsia="Times New Roman"/>
        </w:rPr>
        <w:t xml:space="preserve"> </w:t>
      </w:r>
      <w:r w:rsidR="00361019" w:rsidRPr="00AD4F79">
        <w:rPr>
          <w:rFonts w:eastAsia="Times New Roman"/>
        </w:rPr>
        <w:t>участники, п</w:t>
      </w:r>
      <w:r w:rsidR="00C03E71" w:rsidRPr="00AD4F79">
        <w:rPr>
          <w:rFonts w:eastAsia="Times New Roman"/>
        </w:rPr>
        <w:t xml:space="preserve">обедитель и другие лица руководствуются </w:t>
      </w:r>
      <w:r w:rsidR="00C03E71" w:rsidRPr="00AD4F79">
        <w:t>Положением о закупках</w:t>
      </w:r>
      <w:r w:rsidR="00C03E71" w:rsidRPr="00AD4F79">
        <w:rPr>
          <w:rFonts w:eastAsia="Times New Roman"/>
        </w:rPr>
        <w:t xml:space="preserve"> и действующим законодательством Российской Федерации.</w:t>
      </w:r>
    </w:p>
    <w:p w:rsidR="00361019" w:rsidRDefault="00361019">
      <w:pPr>
        <w:rPr>
          <w:rFonts w:eastAsia="Times New Roman"/>
        </w:rPr>
      </w:pPr>
    </w:p>
    <w:p w:rsidR="00361019" w:rsidRDefault="00361019">
      <w:pPr>
        <w:rPr>
          <w:rFonts w:eastAsia="Times New Roman"/>
        </w:rPr>
      </w:pPr>
    </w:p>
    <w:p w:rsidR="00361019" w:rsidRDefault="00361019">
      <w:pPr>
        <w:rPr>
          <w:rFonts w:eastAsia="Times New Roman"/>
        </w:rPr>
      </w:pPr>
    </w:p>
    <w:p w:rsidR="00361019" w:rsidRDefault="00361019">
      <w:pPr>
        <w:rPr>
          <w:rFonts w:eastAsia="Times New Roman"/>
        </w:rPr>
      </w:pPr>
    </w:p>
    <w:p w:rsidR="00361019" w:rsidRDefault="00361019">
      <w:pPr>
        <w:rPr>
          <w:rFonts w:eastAsia="Times New Roman"/>
        </w:rPr>
      </w:pPr>
    </w:p>
    <w:p w:rsidR="00361019" w:rsidRDefault="00361019">
      <w:pPr>
        <w:rPr>
          <w:rFonts w:eastAsia="Times New Roman"/>
        </w:rPr>
      </w:pPr>
    </w:p>
    <w:p w:rsidR="00361019" w:rsidRDefault="00361019">
      <w:pPr>
        <w:rPr>
          <w:rFonts w:eastAsia="Times New Roman"/>
        </w:rPr>
      </w:pPr>
    </w:p>
    <w:p w:rsidR="00361019" w:rsidRDefault="00361019">
      <w:pPr>
        <w:rPr>
          <w:rFonts w:eastAsia="Times New Roman"/>
        </w:rPr>
      </w:pPr>
    </w:p>
    <w:p w:rsidR="00361019" w:rsidRDefault="00361019">
      <w:pPr>
        <w:rPr>
          <w:rFonts w:eastAsia="Times New Roman"/>
        </w:rPr>
      </w:pPr>
    </w:p>
    <w:p w:rsidR="00361019" w:rsidRDefault="00361019">
      <w:pPr>
        <w:rPr>
          <w:rFonts w:eastAsia="Times New Roman"/>
        </w:rPr>
      </w:pPr>
    </w:p>
    <w:p w:rsidR="00361019" w:rsidRDefault="00361019">
      <w:pPr>
        <w:rPr>
          <w:rFonts w:eastAsia="Times New Roman"/>
        </w:rPr>
      </w:pPr>
    </w:p>
    <w:p w:rsidR="00361019" w:rsidRDefault="00361019">
      <w:pPr>
        <w:rPr>
          <w:rFonts w:eastAsia="Times New Roman"/>
        </w:rPr>
      </w:pPr>
    </w:p>
    <w:p w:rsidR="00361019" w:rsidRDefault="00361019">
      <w:pPr>
        <w:rPr>
          <w:rFonts w:eastAsia="Times New Roman"/>
        </w:rPr>
      </w:pPr>
    </w:p>
    <w:p w:rsidR="00361019" w:rsidRDefault="00361019">
      <w:pPr>
        <w:rPr>
          <w:rFonts w:eastAsia="Times New Roman"/>
        </w:rPr>
      </w:pPr>
    </w:p>
    <w:p w:rsidR="00361019" w:rsidRDefault="00361019">
      <w:pPr>
        <w:rPr>
          <w:rFonts w:eastAsia="Times New Roman"/>
        </w:rPr>
      </w:pPr>
    </w:p>
    <w:p w:rsidR="00361019" w:rsidRDefault="00361019"/>
    <w:p w:rsidR="00C03E71" w:rsidRDefault="00C03E71">
      <w:pPr>
        <w:pStyle w:val="1"/>
        <w:keepLines w:val="0"/>
        <w:tabs>
          <w:tab w:val="left" w:pos="6424"/>
        </w:tabs>
        <w:spacing w:before="0" w:after="120"/>
        <w:ind w:left="788" w:hanging="357"/>
      </w:pPr>
      <w:bookmarkStart w:id="22" w:name="%D1%84%D0%BE%D1%80%D0%BC%D0%B01"/>
      <w:r>
        <w:rPr>
          <w:rFonts w:ascii="Times New Roman" w:eastAsia="MS Mincho" w:hAnsi="Times New Roman" w:cs="Times New Roman"/>
          <w:color w:val="17365D"/>
          <w:kern w:val="1"/>
          <w:szCs w:val="24"/>
          <w:lang w:val="x-none"/>
        </w:rPr>
        <w:lastRenderedPageBreak/>
        <w:t>РАЗДЕЛ III. ФОРМЫ ДЛЯ ЗАПОЛНЕНИЯ УЧАСТНИКАМИ ЗАКУПКИ</w:t>
      </w:r>
      <w:r>
        <w:rPr>
          <w:rFonts w:eastAsia="MS Mincho"/>
          <w:kern w:val="1"/>
          <w:lang w:val="x-none"/>
        </w:rPr>
        <w:t xml:space="preserve"> </w:t>
      </w:r>
      <w:bookmarkEnd w:id="22"/>
    </w:p>
    <w:p w:rsidR="00C03E71" w:rsidRDefault="00C03E71">
      <w:pPr>
        <w:keepNext/>
        <w:spacing w:before="60" w:after="60"/>
        <w:ind w:left="788" w:hanging="357"/>
        <w:rPr>
          <w:rFonts w:eastAsia="MS Mincho"/>
          <w:b/>
          <w:bCs/>
          <w:color w:val="548DD4"/>
          <w:kern w:val="1"/>
          <w:sz w:val="28"/>
        </w:rPr>
      </w:pPr>
      <w:bookmarkStart w:id="23" w:name="_%D0%A4%D0%BE%D1%80%D0%BC%D0%B0_1_%D0%97"/>
      <w:bookmarkEnd w:id="23"/>
    </w:p>
    <w:p w:rsidR="00C03E71" w:rsidRDefault="00C03E71">
      <w:pPr>
        <w:keepNext/>
        <w:spacing w:before="60" w:after="60"/>
        <w:ind w:left="788" w:hanging="357"/>
        <w:jc w:val="center"/>
      </w:pPr>
      <w:r>
        <w:rPr>
          <w:rFonts w:eastAsia="MS Mincho"/>
          <w:b/>
          <w:bCs/>
          <w:color w:val="548DD4"/>
          <w:kern w:val="1"/>
          <w:sz w:val="28"/>
          <w:lang w:val="x-none"/>
        </w:rPr>
        <w:t xml:space="preserve">Форма 1 </w:t>
      </w:r>
      <w:r>
        <w:rPr>
          <w:rFonts w:eastAsia="MS Mincho"/>
          <w:b/>
          <w:bCs/>
          <w:color w:val="548DD4"/>
          <w:kern w:val="1"/>
          <w:sz w:val="28"/>
        </w:rPr>
        <w:t>ПЕРВАЯ ЧАСТЬ ЗАЯВКИ НА УЧАСТИЕ В ЗАПРОСЕ ПРЕДЛОЖЕНИЙ В ЭЛЕКТРОННОЙ ФОРМЕ</w:t>
      </w:r>
    </w:p>
    <w:p w:rsidR="00C03E71" w:rsidRDefault="00C03E71">
      <w:pPr>
        <w:keepNext/>
        <w:spacing w:before="60" w:after="60"/>
        <w:ind w:left="788" w:hanging="357"/>
        <w:rPr>
          <w:rFonts w:eastAsia="MS Mincho"/>
          <w:b/>
          <w:bCs/>
          <w:color w:val="548DD4"/>
          <w:kern w:val="1"/>
          <w:sz w:val="28"/>
        </w:rPr>
      </w:pPr>
    </w:p>
    <w:p w:rsidR="00C03E71" w:rsidRDefault="00C03E71">
      <w:pPr>
        <w:tabs>
          <w:tab w:val="left" w:pos="589"/>
        </w:tabs>
        <w:rPr>
          <w:rFonts w:eastAsia="MS Mincho"/>
          <w:b/>
          <w:bCs/>
          <w:color w:val="548DD4"/>
          <w:kern w:val="1"/>
          <w:sz w:val="28"/>
          <w:szCs w:val="28"/>
        </w:rPr>
      </w:pPr>
    </w:p>
    <w:p w:rsidR="00C03E71" w:rsidRDefault="00C03E71" w:rsidP="001F0B7F">
      <w:pPr>
        <w:ind w:firstLine="709"/>
        <w:jc w:val="left"/>
      </w:pPr>
      <w:r>
        <w:rPr>
          <w:rFonts w:eastAsia="Times New Roman"/>
        </w:rPr>
        <w:t>На Извещение</w:t>
      </w:r>
      <w:proofErr w:type="gramStart"/>
      <w:r>
        <w:rPr>
          <w:rFonts w:eastAsia="Times New Roman"/>
        </w:rPr>
        <w:t xml:space="preserve"> </w:t>
      </w:r>
      <w:r w:rsidR="007560D5">
        <w:rPr>
          <w:rFonts w:eastAsia="Times New Roman"/>
        </w:rPr>
        <w:t xml:space="preserve">(№ ____________________) </w:t>
      </w:r>
      <w:proofErr w:type="gramEnd"/>
      <w:r>
        <w:rPr>
          <w:rFonts w:eastAsia="Times New Roman"/>
        </w:rPr>
        <w:t xml:space="preserve">о проведение </w:t>
      </w:r>
    </w:p>
    <w:p w:rsidR="00C03E71" w:rsidRDefault="00C03E71" w:rsidP="001F0B7F">
      <w:pPr>
        <w:pBdr>
          <w:top w:val="single" w:sz="4" w:space="1" w:color="000000"/>
          <w:left w:val="none" w:sz="0" w:space="0" w:color="000000"/>
          <w:bottom w:val="none" w:sz="0" w:space="0" w:color="000000"/>
          <w:right w:val="none" w:sz="0" w:space="0" w:color="000000"/>
        </w:pBdr>
        <w:ind w:firstLine="709"/>
        <w:jc w:val="center"/>
      </w:pPr>
      <w:r>
        <w:rPr>
          <w:rFonts w:eastAsia="Times New Roman"/>
          <w:sz w:val="20"/>
          <w:szCs w:val="20"/>
        </w:rPr>
        <w:t xml:space="preserve"> (</w:t>
      </w:r>
      <w:r>
        <w:rPr>
          <w:rFonts w:eastAsia="Times New Roman"/>
          <w:i/>
          <w:sz w:val="20"/>
          <w:szCs w:val="20"/>
        </w:rPr>
        <w:t>полное наименование закупки с указанием номера)</w:t>
      </w:r>
    </w:p>
    <w:p w:rsidR="00C03E71" w:rsidRDefault="00C03E71" w:rsidP="001F0B7F">
      <w:proofErr w:type="gramStart"/>
      <w:r>
        <w:rPr>
          <w:rFonts w:eastAsia="Times New Roman"/>
        </w:rPr>
        <w:t>размещенное</w:t>
      </w:r>
      <w:proofErr w:type="gramEnd"/>
      <w:r>
        <w:rPr>
          <w:rFonts w:eastAsia="Times New Roman"/>
        </w:rPr>
        <w:t xml:space="preserve"> совместно с </w:t>
      </w:r>
      <w:r w:rsidR="00361019">
        <w:rPr>
          <w:rFonts w:eastAsia="Times New Roman"/>
        </w:rPr>
        <w:t>д</w:t>
      </w:r>
      <w:r>
        <w:rPr>
          <w:rFonts w:eastAsia="Times New Roman"/>
        </w:rPr>
        <w:t xml:space="preserve">окументацией, подтверждаем готовность осуществить </w:t>
      </w:r>
      <w:r>
        <w:rPr>
          <w:rFonts w:eastAsia="Times New Roman"/>
          <w:i/>
        </w:rPr>
        <w:t>поставку товара/выполнения работ/оказания услуг ____________________________</w:t>
      </w:r>
      <w:r>
        <w:rPr>
          <w:rFonts w:eastAsia="Times New Roman"/>
        </w:rPr>
        <w:t xml:space="preserve">, предусмотренные Техническим заданием закупки в полном объеме. </w:t>
      </w:r>
    </w:p>
    <w:p w:rsidR="00C03E71" w:rsidRDefault="00C03E71" w:rsidP="001F0B7F">
      <w:pPr>
        <w:ind w:firstLine="709"/>
        <w:rPr>
          <w:b/>
          <w:i/>
          <w:sz w:val="28"/>
          <w:szCs w:val="28"/>
        </w:rPr>
      </w:pPr>
      <w:r>
        <w:rPr>
          <w:rFonts w:eastAsia="Times New Roman"/>
        </w:rPr>
        <w:t xml:space="preserve">Подтверждаем, что показатели качества, технические и функциональные характеристики </w:t>
      </w:r>
      <w:proofErr w:type="gramStart"/>
      <w:r>
        <w:rPr>
          <w:rFonts w:eastAsia="Times New Roman"/>
          <w:i/>
        </w:rPr>
        <w:t>поставки товара/выполнения работ/оказания услуг</w:t>
      </w:r>
      <w:proofErr w:type="gramEnd"/>
      <w:r>
        <w:rPr>
          <w:rFonts w:eastAsia="Times New Roman"/>
          <w:i/>
        </w:rPr>
        <w:t xml:space="preserve"> </w:t>
      </w:r>
      <w:r>
        <w:rPr>
          <w:rFonts w:eastAsia="Times New Roman"/>
        </w:rPr>
        <w:t>соответствуют требованиям извещения и документации. Конкретные показатели, технические и функциональные характеристики указываются участником в</w:t>
      </w:r>
      <w:r>
        <w:rPr>
          <w:rFonts w:eastAsia="Times New Roman"/>
          <w:i/>
        </w:rPr>
        <w:t xml:space="preserve"> </w:t>
      </w:r>
      <w:r>
        <w:rPr>
          <w:i/>
        </w:rPr>
        <w:t>Приложении к форме 1</w:t>
      </w:r>
      <w:r>
        <w:rPr>
          <w:b/>
          <w:i/>
        </w:rPr>
        <w:t>.</w:t>
      </w:r>
      <w:r>
        <w:rPr>
          <w:b/>
          <w:i/>
          <w:sz w:val="28"/>
          <w:szCs w:val="28"/>
        </w:rPr>
        <w:t xml:space="preserve"> </w:t>
      </w:r>
    </w:p>
    <w:p w:rsidR="00C03E71" w:rsidRDefault="00C03E71" w:rsidP="001F0B7F">
      <w:pPr>
        <w:tabs>
          <w:tab w:val="left" w:pos="589"/>
        </w:tabs>
        <w:ind w:firstLine="709"/>
        <w:rPr>
          <w:rFonts w:eastAsia="Times New Roman"/>
          <w:i/>
          <w:sz w:val="28"/>
          <w:szCs w:val="28"/>
        </w:rPr>
      </w:pPr>
    </w:p>
    <w:p w:rsidR="00C03E71" w:rsidRDefault="00C03E71">
      <w:pPr>
        <w:overflowPunct w:val="0"/>
        <w:autoSpaceDE w:val="0"/>
        <w:ind w:firstLine="567"/>
      </w:pPr>
      <w:r>
        <w:rPr>
          <w:sz w:val="28"/>
          <w:szCs w:val="28"/>
        </w:rPr>
        <w:tab/>
      </w:r>
      <w:r>
        <w:rPr>
          <w:b/>
          <w:i/>
          <w:color w:val="FF0000"/>
        </w:rPr>
        <w:t>Не допускается указание в первой части заявки на участие в запросе предложений сведений об участнике запроса предложений и (или) о его ценовом предложении, в случае указания участником запроса предложений этих сведений в первой части заявки, такая заявка участника запроса предложений подлежит отклонению.</w:t>
      </w:r>
    </w:p>
    <w:p w:rsidR="00C03E71" w:rsidRDefault="00C03E71">
      <w:pPr>
        <w:tabs>
          <w:tab w:val="left" w:pos="0"/>
          <w:tab w:val="left" w:pos="900"/>
        </w:tabs>
        <w:autoSpaceDE w:val="0"/>
        <w:spacing w:before="120" w:after="120"/>
      </w:pPr>
      <w:r>
        <w:rPr>
          <w:color w:val="FF0000"/>
          <w:sz w:val="22"/>
          <w:szCs w:val="22"/>
          <w:u w:val="single"/>
        </w:rPr>
        <w:t>Документы, входящие в состав первой части заявки, не должны подаваться на фирменном бланке участника закупки или иным образом содержать сведения, идентифицирующие его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E34AB1" w:rsidRDefault="00E34AB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E34AB1" w:rsidRDefault="00E34AB1">
      <w:pPr>
        <w:tabs>
          <w:tab w:val="left" w:pos="0"/>
          <w:tab w:val="left" w:pos="900"/>
        </w:tabs>
        <w:autoSpaceDE w:val="0"/>
        <w:spacing w:before="120" w:after="120"/>
        <w:rPr>
          <w:color w:val="FF0000"/>
          <w:sz w:val="22"/>
          <w:szCs w:val="22"/>
          <w:u w:val="single"/>
        </w:rPr>
      </w:pPr>
    </w:p>
    <w:p w:rsidR="00E34AB1" w:rsidRDefault="00E34AB1">
      <w:pPr>
        <w:tabs>
          <w:tab w:val="left" w:pos="0"/>
          <w:tab w:val="left" w:pos="900"/>
        </w:tabs>
        <w:autoSpaceDE w:val="0"/>
        <w:spacing w:before="120" w:after="120"/>
        <w:rPr>
          <w:color w:val="FF0000"/>
          <w:sz w:val="22"/>
          <w:szCs w:val="22"/>
          <w:u w:val="single"/>
        </w:rPr>
      </w:pPr>
    </w:p>
    <w:p w:rsidR="00E34AB1" w:rsidRDefault="00E34AB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keepNext/>
        <w:spacing w:before="60" w:after="60"/>
        <w:ind w:left="788" w:hanging="357"/>
        <w:jc w:val="center"/>
      </w:pPr>
      <w:r>
        <w:rPr>
          <w:rFonts w:eastAsia="MS Mincho"/>
          <w:b/>
          <w:bCs/>
          <w:color w:val="548DD4"/>
          <w:kern w:val="1"/>
          <w:sz w:val="28"/>
        </w:rPr>
        <w:lastRenderedPageBreak/>
        <w:t>ПРИЛОЖЕНИЕ К ФОРМЕ 1 ПЕРВАЯ ЧАСТЬ ЗАЯВКИ НА УЧАСТИЕ В ЗАПРОСЕ ПРЕДЛОЖЕНИЙ В ЭЛЕКТРОННОЙ ФОРМЕ</w:t>
      </w:r>
    </w:p>
    <w:p w:rsidR="00C03E71" w:rsidRDefault="00C03E71">
      <w:pPr>
        <w:keepNext/>
        <w:spacing w:before="240" w:after="120"/>
        <w:ind w:left="792" w:hanging="360"/>
        <w:jc w:val="center"/>
        <w:rPr>
          <w:rFonts w:eastAsia="MS Mincho"/>
          <w:b/>
          <w:bCs/>
          <w:color w:val="548DD4"/>
          <w:kern w:val="1"/>
          <w:sz w:val="28"/>
        </w:rPr>
      </w:pPr>
    </w:p>
    <w:p w:rsidR="00C03E71" w:rsidRDefault="00C03E71">
      <w:pPr>
        <w:jc w:val="left"/>
        <w:rPr>
          <w:rFonts w:eastAsia="Times New Roman"/>
          <w:lang w:eastAsia="ru-RU"/>
        </w:rPr>
      </w:pPr>
    </w:p>
    <w:p w:rsidR="00C03E71" w:rsidRDefault="00C03E71">
      <w:pPr>
        <w:jc w:val="center"/>
      </w:pPr>
      <w:r>
        <w:rPr>
          <w:rFonts w:eastAsia="Times New Roman"/>
          <w:lang w:eastAsia="ru-RU"/>
        </w:rPr>
        <w:t>ТЕХНИЧЕСКОЕ  ПРЕДЛОЖЕНИЕ</w:t>
      </w:r>
    </w:p>
    <w:p w:rsidR="00C03E71" w:rsidRDefault="00C03E71">
      <w:pPr>
        <w:jc w:val="left"/>
        <w:rPr>
          <w:rFonts w:eastAsia="Times New Roman"/>
          <w:lang w:eastAsia="ru-RU"/>
        </w:rPr>
      </w:pPr>
    </w:p>
    <w:p w:rsidR="00C03E71" w:rsidRDefault="00C03E71">
      <w:pPr>
        <w:tabs>
          <w:tab w:val="left" w:pos="1620"/>
          <w:tab w:val="left" w:pos="2160"/>
        </w:tabs>
        <w:spacing w:after="80"/>
        <w:ind w:firstLine="709"/>
      </w:pPr>
      <w:r>
        <w:rPr>
          <w:rFonts w:eastAsia="Times New Roman"/>
          <w:sz w:val="22"/>
          <w:szCs w:val="22"/>
        </w:rPr>
        <w:t xml:space="preserve">Изучив </w:t>
      </w:r>
      <w:r w:rsidR="007560D5">
        <w:rPr>
          <w:rFonts w:eastAsia="Times New Roman"/>
          <w:sz w:val="22"/>
          <w:szCs w:val="22"/>
        </w:rPr>
        <w:t xml:space="preserve">извещение и </w:t>
      </w:r>
      <w:r>
        <w:rPr>
          <w:rFonts w:eastAsia="Times New Roman"/>
          <w:sz w:val="22"/>
          <w:szCs w:val="22"/>
        </w:rPr>
        <w:t xml:space="preserve">документацию о проведении запроса предложений в электронной форме для субъектов малого и среднего предпринимательства </w:t>
      </w:r>
      <w:proofErr w:type="gramStart"/>
      <w:r w:rsidR="005D6D79">
        <w:rPr>
          <w:rFonts w:eastAsia="Times New Roman"/>
          <w:sz w:val="22"/>
          <w:szCs w:val="22"/>
        </w:rPr>
        <w:t>на</w:t>
      </w:r>
      <w:proofErr w:type="gramEnd"/>
      <w:r w:rsidR="005D6D79">
        <w:rPr>
          <w:rFonts w:eastAsia="Times New Roman"/>
          <w:sz w:val="22"/>
          <w:szCs w:val="22"/>
        </w:rPr>
        <w:t xml:space="preserve"> </w:t>
      </w:r>
      <w:r>
        <w:rPr>
          <w:rFonts w:eastAsia="Times New Roman"/>
          <w:bCs/>
        </w:rPr>
        <w:t>________________________________________________________</w:t>
      </w:r>
      <w:r w:rsidR="00CC1142">
        <w:rPr>
          <w:rFonts w:eastAsia="Times New Roman"/>
          <w:bCs/>
        </w:rPr>
        <w:t>________________________</w:t>
      </w:r>
      <w:r>
        <w:rPr>
          <w:rFonts w:eastAsia="Times New Roman"/>
          <w:bCs/>
        </w:rPr>
        <w:t>___</w:t>
      </w:r>
      <w:r>
        <w:rPr>
          <w:rFonts w:eastAsia="Times New Roman"/>
          <w:sz w:val="22"/>
          <w:szCs w:val="22"/>
        </w:rPr>
        <w:t>,</w:t>
      </w:r>
      <w:r>
        <w:rPr>
          <w:rFonts w:eastAsia="Times New Roman"/>
          <w:b/>
          <w:sz w:val="22"/>
          <w:szCs w:val="22"/>
        </w:rPr>
        <w:t xml:space="preserve">   </w:t>
      </w:r>
    </w:p>
    <w:p w:rsidR="00C03E71" w:rsidRDefault="00C03E71">
      <w:pPr>
        <w:tabs>
          <w:tab w:val="left" w:pos="1620"/>
          <w:tab w:val="left" w:pos="2160"/>
        </w:tabs>
        <w:spacing w:after="80"/>
      </w:pPr>
      <w:r>
        <w:rPr>
          <w:rFonts w:eastAsia="Times New Roman"/>
          <w:b/>
          <w:sz w:val="22"/>
          <w:szCs w:val="22"/>
        </w:rPr>
        <w:t xml:space="preserve">                                                       </w:t>
      </w:r>
      <w:r>
        <w:rPr>
          <w:rFonts w:eastAsia="Times New Roman"/>
          <w:vertAlign w:val="superscript"/>
        </w:rPr>
        <w:t>(предмет закупки</w:t>
      </w:r>
      <w:r>
        <w:rPr>
          <w:rFonts w:eastAsia="Times New Roman"/>
          <w:sz w:val="22"/>
          <w:szCs w:val="22"/>
          <w:vertAlign w:val="superscript"/>
        </w:rPr>
        <w:t>)</w:t>
      </w:r>
    </w:p>
    <w:p w:rsidR="00CC1142" w:rsidRDefault="00C03E71">
      <w:pPr>
        <w:rPr>
          <w:rFonts w:eastAsia="Times New Roman"/>
          <w:sz w:val="22"/>
          <w:szCs w:val="22"/>
        </w:rPr>
      </w:pPr>
      <w:r>
        <w:rPr>
          <w:rFonts w:eastAsia="Times New Roman"/>
          <w:sz w:val="22"/>
          <w:szCs w:val="22"/>
        </w:rPr>
        <w:t xml:space="preserve">обязуемся в случае признания нас победителями </w:t>
      </w:r>
      <w:r w:rsidR="00CC1142">
        <w:rPr>
          <w:rFonts w:eastAsia="Times New Roman"/>
          <w:sz w:val="22"/>
          <w:szCs w:val="22"/>
        </w:rPr>
        <w:t>запроса предложений в электронной форме для субъектов малого и среднего предпринимательства</w:t>
      </w:r>
      <w:r>
        <w:rPr>
          <w:rFonts w:eastAsia="Times New Roman"/>
          <w:sz w:val="22"/>
          <w:szCs w:val="22"/>
        </w:rPr>
        <w:t xml:space="preserve">, подписать </w:t>
      </w:r>
      <w:r w:rsidR="00CC1142">
        <w:rPr>
          <w:rFonts w:eastAsia="Times New Roman"/>
          <w:sz w:val="22"/>
          <w:szCs w:val="22"/>
        </w:rPr>
        <w:t>д</w:t>
      </w:r>
      <w:r>
        <w:rPr>
          <w:rFonts w:eastAsia="Times New Roman"/>
          <w:sz w:val="22"/>
          <w:szCs w:val="22"/>
        </w:rPr>
        <w:t xml:space="preserve">оговор </w:t>
      </w:r>
      <w:proofErr w:type="gramStart"/>
      <w:r w:rsidR="005D6D79">
        <w:rPr>
          <w:rFonts w:eastAsia="Times New Roman"/>
          <w:sz w:val="22"/>
          <w:szCs w:val="22"/>
        </w:rPr>
        <w:t>на</w:t>
      </w:r>
      <w:proofErr w:type="gramEnd"/>
      <w:r w:rsidR="005D6D79">
        <w:rPr>
          <w:rFonts w:eastAsia="Times New Roman"/>
          <w:sz w:val="22"/>
          <w:szCs w:val="22"/>
        </w:rPr>
        <w:t xml:space="preserve"> </w:t>
      </w:r>
      <w:r>
        <w:rPr>
          <w:rFonts w:eastAsia="Times New Roman"/>
          <w:sz w:val="22"/>
          <w:szCs w:val="22"/>
        </w:rPr>
        <w:t xml:space="preserve">__________________________, </w:t>
      </w:r>
    </w:p>
    <w:p w:rsidR="00CC1142" w:rsidRDefault="00CC1142">
      <w:pPr>
        <w:rPr>
          <w:rFonts w:eastAsia="Times New Roman"/>
          <w:sz w:val="22"/>
          <w:szCs w:val="22"/>
        </w:rPr>
      </w:pPr>
      <w:r>
        <w:rPr>
          <w:rFonts w:eastAsia="Times New Roman"/>
          <w:sz w:val="22"/>
          <w:szCs w:val="22"/>
          <w:vertAlign w:val="superscript"/>
        </w:rPr>
        <w:t xml:space="preserve">                                                                                                                                                                                                                                              </w:t>
      </w:r>
      <w:r w:rsidRPr="00CC1142">
        <w:rPr>
          <w:rFonts w:eastAsia="Times New Roman"/>
          <w:sz w:val="22"/>
          <w:szCs w:val="22"/>
          <w:vertAlign w:val="superscript"/>
        </w:rPr>
        <w:t>(предмет закупки)</w:t>
      </w:r>
    </w:p>
    <w:p w:rsidR="00C03E71" w:rsidRDefault="00C03E71">
      <w:r>
        <w:rPr>
          <w:rFonts w:eastAsia="Times New Roman"/>
          <w:sz w:val="22"/>
          <w:szCs w:val="22"/>
        </w:rPr>
        <w:t>на условиях, представленных ниже:</w:t>
      </w:r>
    </w:p>
    <w:p w:rsidR="00C03E71" w:rsidRDefault="00C03E71">
      <w:pPr>
        <w:widowControl w:val="0"/>
        <w:tabs>
          <w:tab w:val="left" w:pos="180"/>
          <w:tab w:val="left" w:pos="708"/>
        </w:tabs>
        <w:autoSpaceDE w:val="0"/>
        <w:jc w:val="left"/>
      </w:pPr>
      <w:r>
        <w:rPr>
          <w:rFonts w:eastAsia="Times New Roman"/>
          <w:sz w:val="22"/>
          <w:szCs w:val="22"/>
          <w:vertAlign w:val="superscript"/>
        </w:rPr>
        <w:t xml:space="preserve">                                                                  </w:t>
      </w:r>
      <w:r>
        <w:rPr>
          <w:rFonts w:eastAsia="Times New Roman"/>
          <w:b/>
          <w:bCs/>
          <w:sz w:val="22"/>
          <w:szCs w:val="22"/>
        </w:rPr>
        <w:tab/>
      </w:r>
    </w:p>
    <w:p w:rsidR="00C03E71" w:rsidRDefault="00C03E71">
      <w:pPr>
        <w:widowControl w:val="0"/>
        <w:tabs>
          <w:tab w:val="left" w:pos="708"/>
        </w:tabs>
        <w:autoSpaceDE w:val="0"/>
        <w:ind w:firstLine="11340"/>
        <w:jc w:val="left"/>
        <w:rPr>
          <w:rFonts w:eastAsia="Times New Roman"/>
          <w:b/>
          <w:bCs/>
          <w:sz w:val="22"/>
          <w:szCs w:val="22"/>
        </w:rPr>
      </w:pPr>
    </w:p>
    <w:p w:rsidR="00CC1142" w:rsidRDefault="00C03E71" w:rsidP="00CC1142">
      <w:pPr>
        <w:widowControl w:val="0"/>
        <w:autoSpaceDE w:val="0"/>
        <w:rPr>
          <w:rFonts w:eastAsia="Times New Roman"/>
          <w:lang w:eastAsia="ru-RU"/>
        </w:rPr>
      </w:pPr>
      <w:r>
        <w:rPr>
          <w:rFonts w:eastAsia="Times New Roman"/>
          <w:lang w:eastAsia="ru-RU"/>
        </w:rPr>
        <w:t xml:space="preserve">Описание участниками </w:t>
      </w:r>
      <w:r w:rsidR="00CC1142">
        <w:rPr>
          <w:rFonts w:eastAsia="Times New Roman"/>
          <w:lang w:eastAsia="ru-RU"/>
        </w:rPr>
        <w:t xml:space="preserve">запроса предложений в электронной форме для субъектов малого и среднего предпринимательства </w:t>
      </w:r>
      <w:proofErr w:type="gramStart"/>
      <w:r w:rsidR="00CC1142">
        <w:rPr>
          <w:rFonts w:eastAsia="Times New Roman"/>
          <w:lang w:eastAsia="ru-RU"/>
        </w:rPr>
        <w:t>на</w:t>
      </w:r>
      <w:proofErr w:type="gramEnd"/>
      <w:r w:rsidR="00CC1142">
        <w:rPr>
          <w:rFonts w:eastAsia="Times New Roman"/>
          <w:lang w:eastAsia="ru-RU"/>
        </w:rPr>
        <w:t xml:space="preserve"> _____________________________________________________</w:t>
      </w:r>
      <w:r>
        <w:rPr>
          <w:rFonts w:eastAsia="Times New Roman"/>
          <w:lang w:eastAsia="ru-RU"/>
        </w:rPr>
        <w:t xml:space="preserve"> </w:t>
      </w:r>
    </w:p>
    <w:p w:rsidR="00CC1142" w:rsidRPr="00CC1142" w:rsidRDefault="00CC1142" w:rsidP="00CC1142">
      <w:pPr>
        <w:widowControl w:val="0"/>
        <w:autoSpaceDE w:val="0"/>
        <w:rPr>
          <w:rFonts w:eastAsia="Times New Roman"/>
          <w:lang w:eastAsia="ru-RU"/>
        </w:rPr>
      </w:pPr>
      <w:r>
        <w:rPr>
          <w:rFonts w:eastAsia="Times New Roman"/>
          <w:vertAlign w:val="superscript"/>
          <w:lang w:eastAsia="ru-RU"/>
        </w:rPr>
        <w:t xml:space="preserve">                                                                                                                 </w:t>
      </w:r>
      <w:r w:rsidRPr="00CC1142">
        <w:rPr>
          <w:rFonts w:eastAsia="Times New Roman"/>
          <w:vertAlign w:val="superscript"/>
          <w:lang w:eastAsia="ru-RU"/>
        </w:rPr>
        <w:t>(предмет закупки)</w:t>
      </w:r>
    </w:p>
    <w:p w:rsidR="00C03E71" w:rsidRDefault="00C03E71" w:rsidP="00CC1142">
      <w:pPr>
        <w:widowControl w:val="0"/>
        <w:autoSpaceDE w:val="0"/>
      </w:pPr>
      <w:r>
        <w:rPr>
          <w:rFonts w:eastAsia="Times New Roman"/>
          <w:lang w:eastAsia="ru-RU"/>
        </w:rPr>
        <w:t xml:space="preserve">поставляемого </w:t>
      </w:r>
      <w:r w:rsidR="00CC1142">
        <w:rPr>
          <w:rFonts w:eastAsia="Times New Roman"/>
          <w:lang w:eastAsia="ru-RU"/>
        </w:rPr>
        <w:t>т</w:t>
      </w:r>
      <w:r>
        <w:rPr>
          <w:rFonts w:eastAsia="Times New Roman"/>
          <w:lang w:eastAsia="ru-RU"/>
        </w:rPr>
        <w:t>овара, который является предметом закупки, его функциональных (потребительских свойств), его количественных и качественных характеристик:</w:t>
      </w:r>
    </w:p>
    <w:p w:rsidR="00C03E71" w:rsidRDefault="00C03E71">
      <w:pPr>
        <w:widowControl w:val="0"/>
        <w:autoSpaceDE w:val="0"/>
        <w:jc w:val="left"/>
        <w:rPr>
          <w:rFonts w:eastAsia="Times New Roman"/>
          <w:lang w:eastAsia="ru-RU"/>
        </w:rPr>
      </w:pPr>
    </w:p>
    <w:p w:rsidR="00C03E71" w:rsidRDefault="00CC1142">
      <w:pPr>
        <w:shd w:val="clear" w:color="auto" w:fill="FFFFFF"/>
        <w:ind w:right="-16"/>
      </w:pPr>
      <w:r>
        <w:rPr>
          <w:rFonts w:eastAsia="Times New Roman"/>
          <w:spacing w:val="1"/>
          <w:sz w:val="22"/>
          <w:szCs w:val="22"/>
        </w:rPr>
        <w:t>Наименование т</w:t>
      </w:r>
      <w:r w:rsidR="00C03E71">
        <w:rPr>
          <w:rFonts w:eastAsia="Times New Roman"/>
          <w:spacing w:val="1"/>
          <w:sz w:val="22"/>
          <w:szCs w:val="22"/>
        </w:rPr>
        <w:t>овара: ___________________________.</w:t>
      </w:r>
    </w:p>
    <w:p w:rsidR="00C03E71" w:rsidRDefault="00C03E71">
      <w:pPr>
        <w:shd w:val="clear" w:color="auto" w:fill="FFFFFF"/>
        <w:ind w:right="-16" w:firstLine="567"/>
        <w:rPr>
          <w:rFonts w:eastAsia="Times New Roman"/>
          <w:spacing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6"/>
        <w:gridCol w:w="6404"/>
        <w:gridCol w:w="1276"/>
        <w:gridCol w:w="1559"/>
      </w:tblGrid>
      <w:tr w:rsidR="00FD235C" w:rsidTr="00FD235C">
        <w:trPr>
          <w:trHeight w:val="356"/>
        </w:trPr>
        <w:tc>
          <w:tcPr>
            <w:tcW w:w="826" w:type="dxa"/>
            <w:shd w:val="clear" w:color="auto" w:fill="auto"/>
          </w:tcPr>
          <w:p w:rsidR="00FD235C" w:rsidRDefault="00FD235C">
            <w:pPr>
              <w:autoSpaceDE w:val="0"/>
              <w:ind w:left="9"/>
              <w:jc w:val="center"/>
            </w:pPr>
            <w:r>
              <w:rPr>
                <w:b/>
                <w:bCs/>
              </w:rPr>
              <w:t>№</w:t>
            </w:r>
            <w:r>
              <w:rPr>
                <w:rFonts w:eastAsia="Times New Roman"/>
                <w:b/>
                <w:bCs/>
              </w:rPr>
              <w:t xml:space="preserve"> </w:t>
            </w:r>
            <w:proofErr w:type="gramStart"/>
            <w:r>
              <w:rPr>
                <w:b/>
                <w:bCs/>
              </w:rPr>
              <w:t>п</w:t>
            </w:r>
            <w:proofErr w:type="gramEnd"/>
            <w:r>
              <w:rPr>
                <w:b/>
                <w:bCs/>
              </w:rPr>
              <w:t>/п</w:t>
            </w:r>
          </w:p>
        </w:tc>
        <w:tc>
          <w:tcPr>
            <w:tcW w:w="6404" w:type="dxa"/>
            <w:shd w:val="clear" w:color="auto" w:fill="auto"/>
          </w:tcPr>
          <w:p w:rsidR="00FD235C" w:rsidRDefault="00FD235C">
            <w:pPr>
              <w:autoSpaceDE w:val="0"/>
              <w:ind w:left="567"/>
              <w:jc w:val="center"/>
            </w:pPr>
            <w:r>
              <w:rPr>
                <w:b/>
                <w:bCs/>
              </w:rPr>
              <w:t>Наименование и характеристики товара</w:t>
            </w:r>
          </w:p>
        </w:tc>
        <w:tc>
          <w:tcPr>
            <w:tcW w:w="1276" w:type="dxa"/>
            <w:shd w:val="clear" w:color="auto" w:fill="auto"/>
          </w:tcPr>
          <w:p w:rsidR="00FD235C" w:rsidRDefault="00FD235C">
            <w:pPr>
              <w:autoSpaceDE w:val="0"/>
              <w:jc w:val="left"/>
            </w:pPr>
            <w:r>
              <w:rPr>
                <w:b/>
                <w:bCs/>
              </w:rPr>
              <w:t xml:space="preserve">Ед. </w:t>
            </w:r>
            <w:proofErr w:type="spellStart"/>
            <w:r>
              <w:rPr>
                <w:b/>
                <w:bCs/>
              </w:rPr>
              <w:t>имз</w:t>
            </w:r>
            <w:proofErr w:type="spellEnd"/>
            <w:r>
              <w:rPr>
                <w:b/>
                <w:bCs/>
              </w:rPr>
              <w:t>.</w:t>
            </w:r>
          </w:p>
        </w:tc>
        <w:tc>
          <w:tcPr>
            <w:tcW w:w="1559" w:type="dxa"/>
            <w:shd w:val="clear" w:color="auto" w:fill="auto"/>
          </w:tcPr>
          <w:p w:rsidR="00FD235C" w:rsidRDefault="00FD235C">
            <w:pPr>
              <w:autoSpaceDE w:val="0"/>
              <w:jc w:val="left"/>
            </w:pPr>
            <w:r>
              <w:rPr>
                <w:b/>
                <w:bCs/>
              </w:rPr>
              <w:t>Количество</w:t>
            </w:r>
          </w:p>
        </w:tc>
      </w:tr>
      <w:tr w:rsidR="00FD235C" w:rsidTr="00FD235C">
        <w:trPr>
          <w:trHeight w:val="563"/>
        </w:trPr>
        <w:tc>
          <w:tcPr>
            <w:tcW w:w="826" w:type="dxa"/>
            <w:shd w:val="clear" w:color="auto" w:fill="auto"/>
          </w:tcPr>
          <w:p w:rsidR="00FD235C" w:rsidRDefault="00FD235C">
            <w:pPr>
              <w:autoSpaceDE w:val="0"/>
              <w:snapToGrid w:val="0"/>
              <w:ind w:left="9"/>
              <w:jc w:val="center"/>
            </w:pPr>
            <w:r>
              <w:rPr>
                <w:bCs/>
              </w:rPr>
              <w:t>1</w:t>
            </w:r>
          </w:p>
        </w:tc>
        <w:tc>
          <w:tcPr>
            <w:tcW w:w="6404" w:type="dxa"/>
            <w:shd w:val="clear" w:color="auto" w:fill="auto"/>
          </w:tcPr>
          <w:p w:rsidR="00FD235C" w:rsidRDefault="00FD235C">
            <w:pPr>
              <w:autoSpaceDE w:val="0"/>
              <w:snapToGrid w:val="0"/>
              <w:ind w:left="567"/>
              <w:jc w:val="center"/>
              <w:rPr>
                <w:bCs/>
              </w:rPr>
            </w:pPr>
          </w:p>
        </w:tc>
        <w:tc>
          <w:tcPr>
            <w:tcW w:w="1276" w:type="dxa"/>
            <w:shd w:val="clear" w:color="auto" w:fill="auto"/>
          </w:tcPr>
          <w:p w:rsidR="00FD235C" w:rsidRDefault="00FD235C">
            <w:pPr>
              <w:autoSpaceDE w:val="0"/>
              <w:snapToGrid w:val="0"/>
              <w:ind w:left="567"/>
              <w:jc w:val="center"/>
              <w:rPr>
                <w:bCs/>
              </w:rPr>
            </w:pPr>
          </w:p>
        </w:tc>
        <w:tc>
          <w:tcPr>
            <w:tcW w:w="1559" w:type="dxa"/>
            <w:shd w:val="clear" w:color="auto" w:fill="auto"/>
          </w:tcPr>
          <w:p w:rsidR="00FD235C" w:rsidRDefault="00FD235C">
            <w:pPr>
              <w:autoSpaceDE w:val="0"/>
              <w:snapToGrid w:val="0"/>
              <w:ind w:left="567"/>
              <w:jc w:val="center"/>
              <w:rPr>
                <w:rFonts w:eastAsia="Times New Roman"/>
                <w:bCs/>
              </w:rPr>
            </w:pPr>
          </w:p>
        </w:tc>
      </w:tr>
      <w:tr w:rsidR="00FD235C" w:rsidTr="00FD235C">
        <w:trPr>
          <w:trHeight w:val="563"/>
        </w:trPr>
        <w:tc>
          <w:tcPr>
            <w:tcW w:w="826" w:type="dxa"/>
            <w:shd w:val="clear" w:color="auto" w:fill="auto"/>
          </w:tcPr>
          <w:p w:rsidR="00FD235C" w:rsidRDefault="00FD235C">
            <w:pPr>
              <w:autoSpaceDE w:val="0"/>
              <w:snapToGrid w:val="0"/>
              <w:ind w:left="9"/>
              <w:jc w:val="center"/>
            </w:pPr>
            <w:r>
              <w:rPr>
                <w:bCs/>
              </w:rPr>
              <w:t>2</w:t>
            </w:r>
          </w:p>
        </w:tc>
        <w:tc>
          <w:tcPr>
            <w:tcW w:w="6404" w:type="dxa"/>
            <w:shd w:val="clear" w:color="auto" w:fill="auto"/>
          </w:tcPr>
          <w:p w:rsidR="00FD235C" w:rsidRDefault="00FD235C">
            <w:pPr>
              <w:autoSpaceDE w:val="0"/>
              <w:snapToGrid w:val="0"/>
              <w:ind w:left="567"/>
              <w:jc w:val="center"/>
              <w:rPr>
                <w:bCs/>
              </w:rPr>
            </w:pPr>
          </w:p>
        </w:tc>
        <w:tc>
          <w:tcPr>
            <w:tcW w:w="1276" w:type="dxa"/>
            <w:shd w:val="clear" w:color="auto" w:fill="auto"/>
          </w:tcPr>
          <w:p w:rsidR="00FD235C" w:rsidRDefault="00FD235C">
            <w:pPr>
              <w:autoSpaceDE w:val="0"/>
              <w:snapToGrid w:val="0"/>
              <w:ind w:left="567"/>
              <w:jc w:val="center"/>
              <w:rPr>
                <w:bCs/>
              </w:rPr>
            </w:pPr>
          </w:p>
        </w:tc>
        <w:tc>
          <w:tcPr>
            <w:tcW w:w="1559" w:type="dxa"/>
            <w:shd w:val="clear" w:color="auto" w:fill="auto"/>
          </w:tcPr>
          <w:p w:rsidR="00FD235C" w:rsidRDefault="00FD235C">
            <w:pPr>
              <w:autoSpaceDE w:val="0"/>
              <w:snapToGrid w:val="0"/>
              <w:ind w:left="567"/>
              <w:jc w:val="center"/>
              <w:rPr>
                <w:rFonts w:eastAsia="Times New Roman"/>
                <w:bCs/>
              </w:rPr>
            </w:pPr>
          </w:p>
        </w:tc>
      </w:tr>
    </w:tbl>
    <w:p w:rsidR="00C03E71" w:rsidRDefault="00C03E71">
      <w:pPr>
        <w:shd w:val="clear" w:color="auto" w:fill="FFFFFF"/>
        <w:ind w:right="-16"/>
        <w:rPr>
          <w:rFonts w:eastAsia="Times New Roman"/>
          <w:sz w:val="18"/>
          <w:szCs w:val="18"/>
        </w:rPr>
      </w:pPr>
    </w:p>
    <w:p w:rsidR="00B2313D" w:rsidRDefault="00B2313D">
      <w:pPr>
        <w:shd w:val="clear" w:color="auto" w:fill="FFFFFF"/>
        <w:ind w:right="-23" w:firstLine="23"/>
        <w:rPr>
          <w:rFonts w:eastAsia="Times New Roman"/>
          <w:spacing w:val="1"/>
          <w:sz w:val="22"/>
          <w:szCs w:val="22"/>
        </w:rPr>
      </w:pPr>
    </w:p>
    <w:p w:rsidR="00C03E71" w:rsidRDefault="00F259A1">
      <w:pPr>
        <w:shd w:val="clear" w:color="auto" w:fill="FFFFFF"/>
        <w:ind w:right="-23" w:firstLine="23"/>
      </w:pPr>
      <w:r>
        <w:rPr>
          <w:rFonts w:eastAsia="Times New Roman"/>
          <w:spacing w:val="1"/>
          <w:sz w:val="22"/>
          <w:szCs w:val="22"/>
        </w:rPr>
        <w:t xml:space="preserve">Иные сведения </w:t>
      </w:r>
      <w:r w:rsidR="00CC1142">
        <w:rPr>
          <w:rFonts w:eastAsia="Times New Roman"/>
          <w:spacing w:val="1"/>
          <w:sz w:val="22"/>
          <w:szCs w:val="22"/>
        </w:rPr>
        <w:t>т</w:t>
      </w:r>
      <w:r>
        <w:rPr>
          <w:rFonts w:eastAsia="Times New Roman"/>
          <w:spacing w:val="1"/>
          <w:sz w:val="22"/>
          <w:szCs w:val="22"/>
        </w:rPr>
        <w:t>овара,</w:t>
      </w:r>
      <w:r w:rsidR="00C03E71">
        <w:rPr>
          <w:rFonts w:eastAsia="Times New Roman"/>
          <w:spacing w:val="1"/>
          <w:sz w:val="22"/>
          <w:szCs w:val="22"/>
        </w:rPr>
        <w:t xml:space="preserve"> определяющие его соответствие требованиям заказчика: ___________________________________________________________</w:t>
      </w:r>
      <w:r w:rsidR="00A15122">
        <w:rPr>
          <w:rFonts w:eastAsia="Times New Roman"/>
          <w:spacing w:val="1"/>
          <w:sz w:val="22"/>
          <w:szCs w:val="22"/>
        </w:rPr>
        <w:t>_______________________________</w:t>
      </w:r>
      <w:r w:rsidR="00C03E71">
        <w:rPr>
          <w:rFonts w:eastAsia="Times New Roman"/>
          <w:spacing w:val="1"/>
          <w:sz w:val="22"/>
          <w:szCs w:val="22"/>
        </w:rPr>
        <w:t>.</w:t>
      </w:r>
    </w:p>
    <w:p w:rsidR="00C03E71" w:rsidRPr="00AD4F79" w:rsidRDefault="00C03E71" w:rsidP="00195BCC">
      <w:pPr>
        <w:widowControl w:val="0"/>
        <w:autoSpaceDE w:val="0"/>
        <w:rPr>
          <w:rFonts w:eastAsia="Times New Roman"/>
          <w:i/>
          <w:sz w:val="20"/>
          <w:szCs w:val="20"/>
        </w:rPr>
      </w:pPr>
      <w:proofErr w:type="gramStart"/>
      <w:r w:rsidRPr="00AD4F79">
        <w:rPr>
          <w:rFonts w:eastAsia="Times New Roman"/>
          <w:i/>
          <w:sz w:val="20"/>
          <w:szCs w:val="20"/>
        </w:rPr>
        <w:t xml:space="preserve">(указать </w:t>
      </w:r>
      <w:r w:rsidR="00F259A1" w:rsidRPr="00AD4F79">
        <w:rPr>
          <w:rFonts w:eastAsia="Times New Roman"/>
          <w:i/>
          <w:sz w:val="20"/>
          <w:szCs w:val="20"/>
        </w:rPr>
        <w:t>все сведения</w:t>
      </w:r>
      <w:r w:rsidRPr="00AD4F79">
        <w:rPr>
          <w:rFonts w:eastAsia="Times New Roman"/>
          <w:i/>
          <w:sz w:val="20"/>
          <w:szCs w:val="20"/>
        </w:rPr>
        <w:t xml:space="preserve"> из технического задания </w:t>
      </w:r>
      <w:r w:rsidR="00743E72" w:rsidRPr="00AD4F79">
        <w:rPr>
          <w:rFonts w:eastAsia="Times New Roman"/>
          <w:i/>
          <w:sz w:val="20"/>
          <w:szCs w:val="20"/>
        </w:rPr>
        <w:t>(п.1</w:t>
      </w:r>
      <w:r w:rsidR="00AD4F79" w:rsidRPr="00AD4F79">
        <w:rPr>
          <w:rFonts w:eastAsia="Times New Roman"/>
          <w:i/>
          <w:sz w:val="20"/>
          <w:szCs w:val="20"/>
        </w:rPr>
        <w:t>(1.1</w:t>
      </w:r>
      <w:r w:rsidR="00391DA5">
        <w:rPr>
          <w:rFonts w:eastAsia="Times New Roman"/>
          <w:i/>
          <w:sz w:val="20"/>
          <w:szCs w:val="20"/>
        </w:rPr>
        <w:t>, 1.2, 1.3(1.3.1, 1.3.2, 1.3.3, 1.3.4,</w:t>
      </w:r>
      <w:r w:rsidR="00385A12">
        <w:rPr>
          <w:rFonts w:eastAsia="Times New Roman"/>
          <w:i/>
          <w:sz w:val="20"/>
          <w:szCs w:val="20"/>
        </w:rPr>
        <w:t xml:space="preserve"> 1.3.5, 1.3.6, 1.3.7, 1.3.8, 1.3.9, 1.3.10, 1.3.11, 1.3.12, 1.3.13, 1.3.14, 1.3.15, 1.3.16, 1.3.17, 1.3.18, 1.3.19, 1.3.20, 1.3.21, 1.3.22, 1.3.23, 1.3.24, 1.3.25, 1.3.26, 1.3.27, 1.3.28, 1.3.29, 1.3.30, 1.3.31, 1.3.32, 1.3.33, 1.3.34, 1.3.35, 1.3.36, 1.3.37, 1.3.38, 1.3.39, 1.3.40, 1.3.41, 1.3.42, 1.3.43, 1.3.44, 1.3.45, 1.3.46, 1.3.47, 1.3.48, 1.3.49</w:t>
      </w:r>
      <w:proofErr w:type="gramEnd"/>
      <w:r w:rsidR="00385A12">
        <w:rPr>
          <w:rFonts w:eastAsia="Times New Roman"/>
          <w:i/>
          <w:sz w:val="20"/>
          <w:szCs w:val="20"/>
        </w:rPr>
        <w:t xml:space="preserve">, </w:t>
      </w:r>
      <w:proofErr w:type="gramStart"/>
      <w:r w:rsidR="00385A12">
        <w:rPr>
          <w:rFonts w:eastAsia="Times New Roman"/>
          <w:i/>
          <w:sz w:val="20"/>
          <w:szCs w:val="20"/>
        </w:rPr>
        <w:t>1.3.50, 1.3.51, 1.3.52, 1.3.53</w:t>
      </w:r>
      <w:r w:rsidR="00AD4F79" w:rsidRPr="00AD4F79">
        <w:rPr>
          <w:rFonts w:eastAsia="Times New Roman"/>
          <w:i/>
          <w:sz w:val="20"/>
          <w:szCs w:val="20"/>
        </w:rPr>
        <w:t>)</w:t>
      </w:r>
      <w:r w:rsidR="00385A12">
        <w:rPr>
          <w:rFonts w:eastAsia="Times New Roman"/>
          <w:i/>
          <w:sz w:val="20"/>
          <w:szCs w:val="20"/>
        </w:rPr>
        <w:t>)</w:t>
      </w:r>
      <w:r w:rsidR="00743E72" w:rsidRPr="00AD4F79">
        <w:rPr>
          <w:rFonts w:eastAsia="Times New Roman"/>
          <w:i/>
          <w:sz w:val="20"/>
          <w:szCs w:val="20"/>
        </w:rPr>
        <w:t>, п. 2, п.3</w:t>
      </w:r>
      <w:r w:rsidR="00D37F27" w:rsidRPr="00AD4F79">
        <w:rPr>
          <w:rFonts w:eastAsia="Times New Roman"/>
          <w:i/>
          <w:sz w:val="20"/>
          <w:szCs w:val="20"/>
        </w:rPr>
        <w:t>, п.4</w:t>
      </w:r>
      <w:r w:rsidR="00385A12">
        <w:rPr>
          <w:rFonts w:eastAsia="Times New Roman"/>
          <w:i/>
          <w:sz w:val="20"/>
          <w:szCs w:val="20"/>
        </w:rPr>
        <w:t>, п.5, п.6</w:t>
      </w:r>
      <w:r w:rsidR="00743E72" w:rsidRPr="00AD4F79">
        <w:rPr>
          <w:rFonts w:eastAsia="Times New Roman"/>
          <w:i/>
          <w:sz w:val="20"/>
          <w:szCs w:val="20"/>
        </w:rPr>
        <w:t>).</w:t>
      </w:r>
      <w:r w:rsidR="00B612DD" w:rsidRPr="00AD4F79">
        <w:rPr>
          <w:rFonts w:eastAsia="Times New Roman"/>
          <w:i/>
          <w:sz w:val="20"/>
          <w:szCs w:val="20"/>
        </w:rPr>
        <w:t xml:space="preserve">   </w:t>
      </w:r>
      <w:r w:rsidRPr="00AD4F79">
        <w:rPr>
          <w:rFonts w:eastAsia="Times New Roman"/>
          <w:sz w:val="20"/>
          <w:szCs w:val="20"/>
        </w:rPr>
        <w:t xml:space="preserve">               </w:t>
      </w:r>
      <w:proofErr w:type="gramEnd"/>
    </w:p>
    <w:p w:rsidR="00C03E71" w:rsidRPr="00AD4F79" w:rsidRDefault="00C03E71">
      <w:pPr>
        <w:widowControl w:val="0"/>
        <w:autoSpaceDE w:val="0"/>
        <w:jc w:val="left"/>
        <w:rPr>
          <w:rFonts w:eastAsia="Times New Roman"/>
          <w:b/>
          <w:sz w:val="22"/>
          <w:szCs w:val="22"/>
        </w:rPr>
      </w:pPr>
    </w:p>
    <w:p w:rsidR="00C03E71" w:rsidRPr="00AD4F79" w:rsidRDefault="00C03E71">
      <w:r w:rsidRPr="00AD4F79">
        <w:rPr>
          <w:rFonts w:eastAsia="Times New Roman"/>
          <w:i/>
          <w:color w:val="C00000"/>
          <w:lang w:eastAsia="ru-RU"/>
        </w:rPr>
        <w:t>ИНСТРУКЦИИ ПО ЗАПОЛНЕНИЮ:</w:t>
      </w:r>
    </w:p>
    <w:p w:rsidR="00C03E71" w:rsidRPr="00AD4F79" w:rsidRDefault="00C03E71">
      <w:r w:rsidRPr="00AD4F79">
        <w:rPr>
          <w:rFonts w:eastAsia="Times New Roman"/>
          <w:i/>
          <w:color w:val="C00000"/>
          <w:lang w:eastAsia="ru-RU"/>
        </w:rPr>
        <w:t xml:space="preserve">1.  Данные инструкции не следует воспроизводить в документах, подготовленных </w:t>
      </w:r>
      <w:r w:rsidR="00CC1142" w:rsidRPr="00AD4F79">
        <w:rPr>
          <w:rFonts w:eastAsia="Times New Roman"/>
          <w:i/>
          <w:color w:val="C00000"/>
          <w:lang w:eastAsia="ru-RU"/>
        </w:rPr>
        <w:t>у</w:t>
      </w:r>
      <w:r w:rsidRPr="00AD4F79">
        <w:rPr>
          <w:rFonts w:eastAsia="Times New Roman"/>
          <w:i/>
          <w:color w:val="C00000"/>
          <w:lang w:eastAsia="ru-RU"/>
        </w:rPr>
        <w:t>частником.</w:t>
      </w:r>
    </w:p>
    <w:p w:rsidR="00C03E71" w:rsidRPr="00F259A1" w:rsidRDefault="00C03E71">
      <w:pPr>
        <w:rPr>
          <w:color w:val="FF0000"/>
        </w:rPr>
      </w:pPr>
      <w:r w:rsidRPr="00AD4F79">
        <w:rPr>
          <w:rFonts w:eastAsia="Times New Roman"/>
          <w:i/>
          <w:color w:val="C00000"/>
          <w:lang w:eastAsia="ru-RU"/>
        </w:rPr>
        <w:t xml:space="preserve">2. </w:t>
      </w:r>
      <w:proofErr w:type="gramStart"/>
      <w:r w:rsidRPr="00AD4F79">
        <w:rPr>
          <w:rFonts w:eastAsia="Times New Roman"/>
          <w:i/>
          <w:color w:val="C00000"/>
          <w:lang w:eastAsia="ru-RU"/>
        </w:rPr>
        <w:t xml:space="preserve">В настоящем техником предложении </w:t>
      </w:r>
      <w:r w:rsidR="00CC1142" w:rsidRPr="00AD4F79">
        <w:rPr>
          <w:rFonts w:eastAsia="Times New Roman"/>
          <w:i/>
          <w:color w:val="C00000"/>
          <w:lang w:eastAsia="ru-RU"/>
        </w:rPr>
        <w:t>у</w:t>
      </w:r>
      <w:r w:rsidRPr="00AD4F79">
        <w:rPr>
          <w:rFonts w:eastAsia="Times New Roman"/>
          <w:i/>
          <w:color w:val="C00000"/>
          <w:lang w:eastAsia="ru-RU"/>
        </w:rPr>
        <w:t xml:space="preserve">частник предоставляет описание поставляемого </w:t>
      </w:r>
      <w:r w:rsidR="00CC1142" w:rsidRPr="00AD4F79">
        <w:rPr>
          <w:rFonts w:eastAsia="Times New Roman"/>
          <w:i/>
          <w:color w:val="C00000"/>
          <w:lang w:eastAsia="ru-RU"/>
        </w:rPr>
        <w:t>т</w:t>
      </w:r>
      <w:r w:rsidRPr="00AD4F79">
        <w:rPr>
          <w:rFonts w:eastAsia="Times New Roman"/>
          <w:i/>
          <w:color w:val="C00000"/>
          <w:lang w:eastAsia="ru-RU"/>
        </w:rPr>
        <w:t>овара, который является предметом закупки, его функциональных (потребительских свойств), его количественных и качественных характеристик (</w:t>
      </w:r>
      <w:r w:rsidR="00F259A1" w:rsidRPr="00AD4F79">
        <w:rPr>
          <w:rFonts w:eastAsia="Times New Roman"/>
          <w:i/>
          <w:color w:val="C00000"/>
        </w:rPr>
        <w:t xml:space="preserve">указываются все </w:t>
      </w:r>
      <w:r w:rsidRPr="00AD4F79">
        <w:rPr>
          <w:rFonts w:eastAsia="Times New Roman"/>
          <w:i/>
          <w:color w:val="C00000"/>
        </w:rPr>
        <w:t xml:space="preserve">сведения из технического задания </w:t>
      </w:r>
      <w:r w:rsidR="00BC326B" w:rsidRPr="00AD4F79">
        <w:rPr>
          <w:rFonts w:eastAsia="Times New Roman"/>
          <w:i/>
          <w:color w:val="C00000"/>
          <w:sz w:val="20"/>
          <w:szCs w:val="20"/>
        </w:rPr>
        <w:t>(п.1</w:t>
      </w:r>
      <w:r w:rsidR="00385A12">
        <w:rPr>
          <w:rFonts w:eastAsia="Times New Roman"/>
          <w:i/>
          <w:color w:val="C00000"/>
          <w:sz w:val="20"/>
          <w:szCs w:val="20"/>
        </w:rPr>
        <w:t>(</w:t>
      </w:r>
      <w:r w:rsidR="00385A12" w:rsidRPr="00385A12">
        <w:rPr>
          <w:rFonts w:eastAsia="Times New Roman"/>
          <w:i/>
          <w:color w:val="C00000"/>
          <w:sz w:val="20"/>
          <w:szCs w:val="20"/>
        </w:rPr>
        <w:t>1.1, 1.2, 1.3(1.3.1, 1.3.2, 1.3.3, 1.3.4, 1.3.5, 1.3.6, 1.3.7, 1.3.8, 1.3.9, 1.3.10, 1.3.11, 1.3.12, 1.3.13, 1.3.14, 1.3.15, 1.3.16, 1.3.17, 1.3.18, 1.3.19, 1.3.20, 1.3.21, 1.3.22, 1.3.23, 1.3.24, 1.3.25, 1.3.26, 1.3.27</w:t>
      </w:r>
      <w:proofErr w:type="gramEnd"/>
      <w:r w:rsidR="00385A12" w:rsidRPr="00385A12">
        <w:rPr>
          <w:rFonts w:eastAsia="Times New Roman"/>
          <w:i/>
          <w:color w:val="C00000"/>
          <w:sz w:val="20"/>
          <w:szCs w:val="20"/>
        </w:rPr>
        <w:t xml:space="preserve">, </w:t>
      </w:r>
      <w:proofErr w:type="gramStart"/>
      <w:r w:rsidR="00385A12" w:rsidRPr="00385A12">
        <w:rPr>
          <w:rFonts w:eastAsia="Times New Roman"/>
          <w:i/>
          <w:color w:val="C00000"/>
          <w:sz w:val="20"/>
          <w:szCs w:val="20"/>
        </w:rPr>
        <w:t>1.3.28, 1.3.29, 1.3.30, 1.3.31, 1.3.32, 1.3.33, 1.3.34, 1.3.35, 1.3.36, 1.3.37, 1.3.38, 1.3.39, 1.3.40, 1.3.41, 1.3.42, 1.3.43, 1.3.44, 1.3.45, 1.3.46, 1.3.47, 1.3.48, 1.3.49, 1.3.50, 1.3.51, 1.3.52, 1.3.53)), п. 2, п.3, п.4, п.5, п.6</w:t>
      </w:r>
      <w:r w:rsidR="0084729D" w:rsidRPr="00AD4F79">
        <w:rPr>
          <w:rFonts w:eastAsia="Times New Roman"/>
          <w:i/>
          <w:color w:val="C00000"/>
          <w:sz w:val="20"/>
          <w:szCs w:val="20"/>
        </w:rPr>
        <w:t>)</w:t>
      </w:r>
      <w:r w:rsidR="00B4595C" w:rsidRPr="00AD4F79">
        <w:rPr>
          <w:rFonts w:eastAsia="Times New Roman"/>
          <w:i/>
          <w:color w:val="C00000"/>
          <w:sz w:val="20"/>
          <w:szCs w:val="20"/>
        </w:rPr>
        <w:t>.</w:t>
      </w:r>
      <w:r w:rsidR="00B4595C" w:rsidRPr="00BC326B">
        <w:rPr>
          <w:rFonts w:eastAsia="Times New Roman"/>
          <w:i/>
          <w:color w:val="C00000"/>
          <w:sz w:val="20"/>
          <w:szCs w:val="20"/>
        </w:rPr>
        <w:t xml:space="preserve"> </w:t>
      </w:r>
      <w:r w:rsidR="00B4595C" w:rsidRPr="00B4595C">
        <w:rPr>
          <w:rFonts w:eastAsia="Times New Roman"/>
          <w:i/>
          <w:color w:val="C00000"/>
          <w:sz w:val="20"/>
          <w:szCs w:val="20"/>
        </w:rPr>
        <w:t xml:space="preserve">                 </w:t>
      </w:r>
      <w:proofErr w:type="gramEnd"/>
    </w:p>
    <w:p w:rsidR="00C03E71" w:rsidRDefault="00C03E71">
      <w:r>
        <w:rPr>
          <w:rFonts w:eastAsia="Times New Roman"/>
          <w:i/>
          <w:color w:val="C00000"/>
          <w:lang w:eastAsia="ru-RU"/>
        </w:rPr>
        <w:t>**В случае указания в техническом задании слов «от» «до», «не более»</w:t>
      </w:r>
      <w:r w:rsidR="000E2C1F">
        <w:rPr>
          <w:rFonts w:eastAsia="Times New Roman"/>
          <w:i/>
          <w:color w:val="C00000"/>
          <w:lang w:eastAsia="ru-RU"/>
        </w:rPr>
        <w:t>,</w:t>
      </w:r>
      <w:r>
        <w:rPr>
          <w:rFonts w:eastAsia="Times New Roman"/>
          <w:i/>
          <w:color w:val="C00000"/>
          <w:lang w:eastAsia="ru-RU"/>
        </w:rPr>
        <w:t xml:space="preserve"> «не менее»</w:t>
      </w:r>
      <w:r w:rsidR="000E2C1F">
        <w:rPr>
          <w:rFonts w:eastAsia="Times New Roman"/>
          <w:i/>
          <w:color w:val="C00000"/>
          <w:lang w:eastAsia="ru-RU"/>
        </w:rPr>
        <w:t xml:space="preserve">, </w:t>
      </w:r>
      <w:r>
        <w:rPr>
          <w:rFonts w:eastAsia="Times New Roman"/>
          <w:i/>
          <w:color w:val="C00000"/>
          <w:lang w:eastAsia="ru-RU"/>
        </w:rPr>
        <w:t>участник предлагает конкретные значения показателя.</w:t>
      </w:r>
      <w:r w:rsidR="00A31594">
        <w:rPr>
          <w:rFonts w:eastAsia="Times New Roman"/>
          <w:i/>
          <w:color w:val="C00000"/>
          <w:lang w:eastAsia="ru-RU"/>
        </w:rPr>
        <w:t xml:space="preserve"> </w:t>
      </w:r>
      <w:r>
        <w:rPr>
          <w:rFonts w:eastAsia="Times New Roman"/>
          <w:i/>
          <w:color w:val="C00000"/>
          <w:lang w:eastAsia="ru-RU"/>
        </w:rPr>
        <w:t xml:space="preserve">Сведения излагаются в настоящем времени. </w:t>
      </w:r>
    </w:p>
    <w:p w:rsidR="00C03E71" w:rsidRDefault="00C03E71">
      <w:pPr>
        <w:keepNext/>
        <w:spacing w:before="60" w:after="60"/>
        <w:ind w:left="788" w:hanging="357"/>
        <w:jc w:val="center"/>
      </w:pPr>
      <w:r>
        <w:rPr>
          <w:rFonts w:eastAsia="MS Mincho"/>
          <w:b/>
          <w:bCs/>
          <w:color w:val="548DD4"/>
          <w:kern w:val="1"/>
          <w:sz w:val="28"/>
        </w:rPr>
        <w:lastRenderedPageBreak/>
        <w:t>ФОРМА 2 ВТОРАЯ ЧАСТЬ З</w:t>
      </w:r>
      <w:r>
        <w:rPr>
          <w:rFonts w:eastAsia="MS Mincho"/>
          <w:b/>
          <w:bCs/>
          <w:color w:val="548DD4"/>
          <w:kern w:val="1"/>
          <w:sz w:val="28"/>
          <w:lang w:val="x-none"/>
        </w:rPr>
        <w:t>АЯВК</w:t>
      </w:r>
      <w:r>
        <w:rPr>
          <w:rFonts w:eastAsia="MS Mincho"/>
          <w:b/>
          <w:bCs/>
          <w:color w:val="548DD4"/>
          <w:kern w:val="1"/>
          <w:sz w:val="28"/>
        </w:rPr>
        <w:t>И</w:t>
      </w:r>
      <w:r>
        <w:rPr>
          <w:rFonts w:eastAsia="MS Mincho"/>
          <w:b/>
          <w:bCs/>
          <w:color w:val="548DD4"/>
          <w:kern w:val="1"/>
          <w:sz w:val="28"/>
          <w:lang w:val="x-none"/>
        </w:rPr>
        <w:t xml:space="preserve"> НА УЧАСТИЕ В </w:t>
      </w:r>
      <w:r>
        <w:rPr>
          <w:rFonts w:eastAsia="MS Mincho"/>
          <w:b/>
          <w:bCs/>
          <w:color w:val="548DD4"/>
          <w:kern w:val="1"/>
          <w:sz w:val="28"/>
        </w:rPr>
        <w:t>ЗАПРОСЕ ПРЕДЛОЖЕНИЙ В ЭЛЕКТРОННОЙ ФОРМЕ</w:t>
      </w:r>
    </w:p>
    <w:p w:rsidR="00C03E71" w:rsidRDefault="00C03E71">
      <w:pPr>
        <w:spacing w:before="120" w:after="120"/>
      </w:pPr>
      <w:r>
        <w:rPr>
          <w:rFonts w:eastAsia="Times New Roman"/>
        </w:rPr>
        <w:t xml:space="preserve">Фирменный бланк </w:t>
      </w:r>
      <w:r w:rsidR="00CC1142">
        <w:rPr>
          <w:rFonts w:eastAsia="Times New Roman"/>
        </w:rPr>
        <w:t>у</w:t>
      </w:r>
      <w:r>
        <w:rPr>
          <w:rFonts w:eastAsia="Times New Roman"/>
        </w:rPr>
        <w:t xml:space="preserve">частника </w:t>
      </w:r>
    </w:p>
    <w:p w:rsidR="00C03E71" w:rsidRDefault="00C03E71">
      <w:pPr>
        <w:spacing w:before="120" w:after="120"/>
      </w:pPr>
      <w:r>
        <w:rPr>
          <w:rFonts w:eastAsia="Times New Roman"/>
        </w:rPr>
        <w:t>«___» __________ 20___ года  №______</w:t>
      </w:r>
    </w:p>
    <w:p w:rsidR="00C03E71" w:rsidRDefault="00C03E71">
      <w:pPr>
        <w:spacing w:before="120" w:after="120"/>
        <w:rPr>
          <w:rFonts w:eastAsia="Times New Roman"/>
          <w:sz w:val="10"/>
          <w:szCs w:val="10"/>
        </w:rPr>
      </w:pPr>
    </w:p>
    <w:p w:rsidR="00361019" w:rsidRDefault="00361019">
      <w:pPr>
        <w:spacing w:before="120" w:after="120"/>
        <w:rPr>
          <w:rFonts w:eastAsia="Times New Roman"/>
          <w:sz w:val="10"/>
          <w:szCs w:val="10"/>
        </w:rPr>
      </w:pPr>
    </w:p>
    <w:p w:rsidR="00361019" w:rsidRDefault="00361019">
      <w:pPr>
        <w:spacing w:before="120" w:after="120"/>
        <w:rPr>
          <w:rFonts w:eastAsia="Times New Roman"/>
          <w:sz w:val="10"/>
          <w:szCs w:val="10"/>
        </w:rPr>
      </w:pPr>
    </w:p>
    <w:p w:rsidR="00C03E71" w:rsidRDefault="00C03E71">
      <w:pPr>
        <w:ind w:firstLine="567"/>
        <w:jc w:val="center"/>
        <w:rPr>
          <w:rFonts w:eastAsia="Times New Roman"/>
        </w:rPr>
      </w:pPr>
      <w:bookmarkStart w:id="24" w:name="_%D0%97%D0%B0%D1%8F%D0%B2%D0%BA%D0%B0_%D"/>
      <w:bookmarkStart w:id="25" w:name="_%D0%9F%D0%B8%D1%81%D1%8C%D0%BC%D0%BE_%D"/>
      <w:bookmarkEnd w:id="24"/>
      <w:bookmarkEnd w:id="25"/>
      <w:r>
        <w:rPr>
          <w:rFonts w:eastAsia="Times New Roman"/>
        </w:rPr>
        <w:t>ЗАЯВКА НА УЧАСТИЕ В ЗАПРОСЕ ПРЕДЛОЖЕНИЙ</w:t>
      </w:r>
    </w:p>
    <w:p w:rsidR="00361019" w:rsidRDefault="00361019">
      <w:pPr>
        <w:ind w:firstLine="567"/>
        <w:jc w:val="center"/>
        <w:rPr>
          <w:rFonts w:eastAsia="Times New Roman"/>
        </w:rPr>
      </w:pPr>
    </w:p>
    <w:p w:rsidR="00361019" w:rsidRDefault="00361019">
      <w:pPr>
        <w:ind w:firstLine="567"/>
        <w:jc w:val="center"/>
      </w:pPr>
    </w:p>
    <w:p w:rsidR="00C03E71" w:rsidRDefault="00C03E71">
      <w:pPr>
        <w:ind w:firstLine="567"/>
        <w:jc w:val="center"/>
        <w:rPr>
          <w:rFonts w:eastAsia="Times New Roman"/>
          <w:sz w:val="10"/>
          <w:szCs w:val="10"/>
        </w:rPr>
      </w:pPr>
    </w:p>
    <w:p w:rsidR="00C03E71" w:rsidRDefault="00C03E71">
      <w:pPr>
        <w:ind w:firstLine="567"/>
        <w:jc w:val="center"/>
        <w:rPr>
          <w:rFonts w:eastAsia="Times New Roman"/>
          <w:sz w:val="10"/>
          <w:szCs w:val="10"/>
        </w:rPr>
      </w:pPr>
    </w:p>
    <w:p w:rsidR="00051770" w:rsidRDefault="00C03E71">
      <w:pPr>
        <w:ind w:firstLine="567"/>
        <w:rPr>
          <w:rFonts w:eastAsia="Times New Roman"/>
        </w:rPr>
      </w:pPr>
      <w:r>
        <w:rPr>
          <w:rFonts w:eastAsia="Times New Roman"/>
        </w:rPr>
        <w:t xml:space="preserve">Изучив </w:t>
      </w:r>
      <w:r w:rsidR="00361019">
        <w:rPr>
          <w:rFonts w:eastAsia="Times New Roman"/>
        </w:rPr>
        <w:t>и</w:t>
      </w:r>
      <w:r>
        <w:rPr>
          <w:rFonts w:eastAsia="Times New Roman"/>
        </w:rPr>
        <w:t xml:space="preserve">звещение и </w:t>
      </w:r>
      <w:r w:rsidR="00361019">
        <w:rPr>
          <w:rFonts w:eastAsia="Times New Roman"/>
        </w:rPr>
        <w:t>д</w:t>
      </w:r>
      <w:r>
        <w:rPr>
          <w:rFonts w:eastAsia="Times New Roman"/>
        </w:rPr>
        <w:t xml:space="preserve">окументацию о проведении запроса предложений в электронной форме </w:t>
      </w:r>
      <w:r w:rsidR="005D6D79">
        <w:rPr>
          <w:rFonts w:eastAsia="Times New Roman"/>
        </w:rPr>
        <w:t xml:space="preserve">для субъектов малого и среднего предпринимательства </w:t>
      </w:r>
      <w:proofErr w:type="gramStart"/>
      <w:r>
        <w:rPr>
          <w:rFonts w:eastAsia="Times New Roman"/>
        </w:rPr>
        <w:t>на</w:t>
      </w:r>
      <w:proofErr w:type="gramEnd"/>
      <w:r>
        <w:rPr>
          <w:rFonts w:eastAsia="Times New Roman"/>
        </w:rPr>
        <w:t xml:space="preserve">  _____________</w:t>
      </w:r>
      <w:r w:rsidR="00051770">
        <w:rPr>
          <w:rFonts w:eastAsia="Times New Roman"/>
        </w:rPr>
        <w:t>_____________,</w:t>
      </w:r>
    </w:p>
    <w:p w:rsidR="00051770" w:rsidRPr="00051770" w:rsidRDefault="00051770">
      <w:pPr>
        <w:ind w:firstLine="567"/>
        <w:rPr>
          <w:rFonts w:eastAsia="Times New Roman"/>
          <w:i/>
          <w:sz w:val="20"/>
          <w:szCs w:val="20"/>
        </w:rPr>
      </w:pPr>
      <w:r>
        <w:rPr>
          <w:rFonts w:eastAsia="Times New Roman"/>
        </w:rPr>
        <w:t xml:space="preserve">                                                                                                              </w:t>
      </w:r>
      <w:r w:rsidRPr="00051770">
        <w:rPr>
          <w:rFonts w:eastAsia="Times New Roman"/>
          <w:i/>
          <w:sz w:val="20"/>
          <w:szCs w:val="20"/>
        </w:rPr>
        <w:t>(указание предмет закупки)</w:t>
      </w:r>
    </w:p>
    <w:p w:rsidR="00C03E71" w:rsidRDefault="00C03E71" w:rsidP="00CC1142">
      <w:r>
        <w:rPr>
          <w:rFonts w:eastAsia="Times New Roman"/>
        </w:rPr>
        <w:t xml:space="preserve">(далее также - запроса предложений) безоговорочно принимая установленные в них требования и условия, </w:t>
      </w:r>
    </w:p>
    <w:p w:rsidR="00C03E71" w:rsidRDefault="00C03E71" w:rsidP="00051770">
      <w:r>
        <w:rPr>
          <w:rFonts w:eastAsia="Times New Roman"/>
        </w:rPr>
        <w:t>__</w:t>
      </w:r>
      <w:r w:rsidR="00051770">
        <w:rPr>
          <w:rFonts w:eastAsia="Times New Roman"/>
        </w:rPr>
        <w:t>_</w:t>
      </w:r>
      <w:r>
        <w:rPr>
          <w:rFonts w:eastAsia="Times New Roman"/>
        </w:rPr>
        <w:t>_____________________________________________</w:t>
      </w:r>
      <w:r w:rsidR="00620EEC">
        <w:rPr>
          <w:rFonts w:eastAsia="Times New Roman"/>
        </w:rPr>
        <w:t>______________________________</w:t>
      </w:r>
      <w:r w:rsidR="00051770">
        <w:rPr>
          <w:rFonts w:eastAsia="Times New Roman"/>
        </w:rPr>
        <w:t>____</w:t>
      </w:r>
      <w:r w:rsidR="00620EEC">
        <w:rPr>
          <w:rFonts w:eastAsia="Times New Roman"/>
        </w:rPr>
        <w:t>_</w:t>
      </w:r>
      <w:r>
        <w:rPr>
          <w:rFonts w:eastAsia="Times New Roman"/>
        </w:rPr>
        <w:t xml:space="preserve">,          </w:t>
      </w:r>
      <w:r w:rsidR="00CC1142">
        <w:rPr>
          <w:rFonts w:eastAsia="Times New Roman"/>
          <w:i/>
          <w:sz w:val="20"/>
          <w:szCs w:val="20"/>
        </w:rPr>
        <w:t>(полное наименование у</w:t>
      </w:r>
      <w:r>
        <w:rPr>
          <w:rFonts w:eastAsia="Times New Roman"/>
          <w:i/>
          <w:sz w:val="20"/>
          <w:szCs w:val="20"/>
        </w:rPr>
        <w:t>частника запроса предложений с указанием организационно-правовой формы)</w:t>
      </w:r>
    </w:p>
    <w:p w:rsidR="00C03E71" w:rsidRDefault="00C03E71">
      <w:pPr>
        <w:ind w:firstLine="567"/>
      </w:pPr>
      <w:proofErr w:type="gramStart"/>
      <w:r>
        <w:rPr>
          <w:rFonts w:eastAsia="Times New Roman"/>
        </w:rPr>
        <w:t>зарегистрированное</w:t>
      </w:r>
      <w:proofErr w:type="gramEnd"/>
      <w:r>
        <w:rPr>
          <w:rFonts w:eastAsia="Times New Roman"/>
        </w:rPr>
        <w:t xml:space="preserve"> по адресу _____________________________________________________</w:t>
      </w:r>
      <w:r w:rsidR="00051770">
        <w:rPr>
          <w:rFonts w:eastAsia="Times New Roman"/>
        </w:rPr>
        <w:t>______________________________</w:t>
      </w:r>
      <w:r>
        <w:rPr>
          <w:rFonts w:eastAsia="Times New Roman"/>
        </w:rPr>
        <w:t>,</w:t>
      </w:r>
    </w:p>
    <w:p w:rsidR="00C03E71" w:rsidRDefault="00C03E71">
      <w:pPr>
        <w:ind w:firstLine="567"/>
      </w:pPr>
      <w:r>
        <w:rPr>
          <w:rFonts w:eastAsia="Times New Roman"/>
          <w:sz w:val="20"/>
          <w:szCs w:val="20"/>
        </w:rPr>
        <w:t xml:space="preserve">                                                  (</w:t>
      </w:r>
      <w:r>
        <w:rPr>
          <w:rFonts w:eastAsia="Times New Roman"/>
          <w:i/>
          <w:sz w:val="20"/>
          <w:szCs w:val="20"/>
        </w:rPr>
        <w:t xml:space="preserve">местонахождение </w:t>
      </w:r>
      <w:r w:rsidR="00CC1142">
        <w:rPr>
          <w:rFonts w:eastAsia="Times New Roman"/>
          <w:i/>
          <w:sz w:val="20"/>
          <w:szCs w:val="20"/>
        </w:rPr>
        <w:t>у</w:t>
      </w:r>
      <w:r>
        <w:rPr>
          <w:rFonts w:eastAsia="Times New Roman"/>
          <w:i/>
          <w:sz w:val="20"/>
          <w:szCs w:val="20"/>
        </w:rPr>
        <w:t>частника запроса предложений)</w:t>
      </w:r>
    </w:p>
    <w:p w:rsidR="00C03E71" w:rsidRDefault="00C03E71">
      <w:pPr>
        <w:ind w:firstLine="567"/>
      </w:pPr>
      <w:r>
        <w:rPr>
          <w:rFonts w:eastAsia="Times New Roman"/>
        </w:rPr>
        <w:t>предлагает заключить договор</w:t>
      </w:r>
      <w:r w:rsidR="005D6D79">
        <w:rPr>
          <w:rFonts w:eastAsia="Times New Roman"/>
        </w:rPr>
        <w:t xml:space="preserve"> </w:t>
      </w:r>
      <w:proofErr w:type="gramStart"/>
      <w:r w:rsidR="005D6D79">
        <w:rPr>
          <w:rFonts w:eastAsia="Times New Roman"/>
        </w:rPr>
        <w:t>на</w:t>
      </w:r>
      <w:proofErr w:type="gramEnd"/>
      <w:r w:rsidR="00051770">
        <w:rPr>
          <w:rFonts w:eastAsia="Times New Roman"/>
        </w:rPr>
        <w:t xml:space="preserve"> __________</w:t>
      </w:r>
      <w:r>
        <w:rPr>
          <w:rFonts w:eastAsia="Times New Roman"/>
        </w:rPr>
        <w:t>_______________________________________</w:t>
      </w:r>
    </w:p>
    <w:p w:rsidR="00C03E71" w:rsidRDefault="00C03E71">
      <w:pPr>
        <w:ind w:firstLine="567"/>
      </w:pPr>
      <w:r>
        <w:rPr>
          <w:rFonts w:eastAsia="Times New Roman"/>
          <w:i/>
        </w:rPr>
        <w:t xml:space="preserve">                                                                 </w:t>
      </w:r>
      <w:r w:rsidR="00051770">
        <w:rPr>
          <w:rFonts w:eastAsia="Times New Roman"/>
          <w:i/>
        </w:rPr>
        <w:t xml:space="preserve">          </w:t>
      </w:r>
      <w:r>
        <w:rPr>
          <w:rFonts w:eastAsia="Times New Roman"/>
          <w:i/>
          <w:sz w:val="20"/>
          <w:szCs w:val="20"/>
        </w:rPr>
        <w:t>(предмет договора)</w:t>
      </w:r>
    </w:p>
    <w:p w:rsidR="00C03E71" w:rsidRDefault="00C03E71">
      <w:pPr>
        <w:ind w:firstLine="567"/>
      </w:pPr>
      <w:r>
        <w:rPr>
          <w:rFonts w:eastAsia="Times New Roman"/>
        </w:rPr>
        <w:t xml:space="preserve">в соответствии с документами, являющимися неотъемлемыми приложениями к настоящей </w:t>
      </w:r>
      <w:r w:rsidR="00361019">
        <w:rPr>
          <w:rFonts w:eastAsia="Times New Roman"/>
        </w:rPr>
        <w:t>з</w:t>
      </w:r>
      <w:r>
        <w:rPr>
          <w:rFonts w:eastAsia="Times New Roman"/>
        </w:rPr>
        <w:t xml:space="preserve">аявке. </w:t>
      </w:r>
    </w:p>
    <w:p w:rsidR="00C03E71" w:rsidRDefault="00C03E71">
      <w:pPr>
        <w:ind w:firstLine="567"/>
        <w:rPr>
          <w:rFonts w:eastAsia="Times New Roman"/>
          <w:lang w:eastAsia="ru-RU"/>
        </w:rPr>
      </w:pPr>
    </w:p>
    <w:p w:rsidR="00B3767D" w:rsidRDefault="00C03E71">
      <w:pPr>
        <w:ind w:firstLine="567"/>
        <w:rPr>
          <w:rFonts w:eastAsia="Times New Roman"/>
        </w:rPr>
      </w:pPr>
      <w:r>
        <w:rPr>
          <w:rFonts w:eastAsia="Times New Roman"/>
        </w:rPr>
        <w:t xml:space="preserve">В случае признания нас </w:t>
      </w:r>
      <w:r w:rsidR="00361019">
        <w:rPr>
          <w:rFonts w:eastAsia="Times New Roman"/>
        </w:rPr>
        <w:t>п</w:t>
      </w:r>
      <w:r>
        <w:rPr>
          <w:rFonts w:eastAsia="Times New Roman"/>
        </w:rPr>
        <w:t xml:space="preserve">обедителем запроса предложений в электронной форме </w:t>
      </w:r>
      <w:r w:rsidR="00B3767D" w:rsidRPr="00B3767D">
        <w:rPr>
          <w:rFonts w:eastAsia="Times New Roman"/>
        </w:rPr>
        <w:t xml:space="preserve">для субъектов малого и среднего предпринимательства на </w:t>
      </w:r>
      <w:r>
        <w:rPr>
          <w:rFonts w:eastAsia="Times New Roman"/>
        </w:rPr>
        <w:t>____________________</w:t>
      </w:r>
      <w:r w:rsidR="00D876BF">
        <w:rPr>
          <w:rFonts w:eastAsia="Times New Roman"/>
        </w:rPr>
        <w:t>___</w:t>
      </w:r>
      <w:r>
        <w:rPr>
          <w:rFonts w:eastAsia="Times New Roman"/>
        </w:rPr>
        <w:t xml:space="preserve">_ мы берем </w:t>
      </w:r>
      <w:proofErr w:type="gramStart"/>
      <w:r>
        <w:rPr>
          <w:rFonts w:eastAsia="Times New Roman"/>
        </w:rPr>
        <w:t>на</w:t>
      </w:r>
      <w:proofErr w:type="gramEnd"/>
      <w:r>
        <w:rPr>
          <w:rFonts w:eastAsia="Times New Roman"/>
        </w:rPr>
        <w:t xml:space="preserve"> </w:t>
      </w:r>
    </w:p>
    <w:p w:rsidR="00B3767D" w:rsidRDefault="00B3767D" w:rsidP="00B3767D">
      <w:pPr>
        <w:ind w:firstLine="567"/>
      </w:pPr>
      <w:r>
        <w:rPr>
          <w:rFonts w:eastAsia="Times New Roman"/>
        </w:rPr>
        <w:t xml:space="preserve">                                                                                         </w:t>
      </w:r>
      <w:r>
        <w:rPr>
          <w:rFonts w:eastAsia="Times New Roman"/>
          <w:i/>
          <w:sz w:val="20"/>
          <w:szCs w:val="20"/>
        </w:rPr>
        <w:t>(указание предмет договора)</w:t>
      </w:r>
    </w:p>
    <w:p w:rsidR="00C03E71" w:rsidRDefault="00C03E71" w:rsidP="00B3767D">
      <w:r>
        <w:rPr>
          <w:rFonts w:eastAsia="Times New Roman"/>
        </w:rPr>
        <w:t xml:space="preserve">себя обязательства </w:t>
      </w:r>
      <w:r w:rsidR="0073062D">
        <w:rPr>
          <w:rFonts w:eastAsia="Times New Roman"/>
        </w:rPr>
        <w:t>подписать</w:t>
      </w:r>
      <w:r>
        <w:rPr>
          <w:rFonts w:eastAsia="Times New Roman"/>
        </w:rPr>
        <w:t xml:space="preserve"> со своей стороны договор в соответствии с требованиями </w:t>
      </w:r>
      <w:r w:rsidR="00361019">
        <w:rPr>
          <w:rFonts w:eastAsia="Times New Roman"/>
        </w:rPr>
        <w:t>и</w:t>
      </w:r>
      <w:r>
        <w:rPr>
          <w:rFonts w:eastAsia="Times New Roman"/>
        </w:rPr>
        <w:t xml:space="preserve">звещения и </w:t>
      </w:r>
      <w:r w:rsidR="00361019">
        <w:rPr>
          <w:rFonts w:eastAsia="Times New Roman"/>
        </w:rPr>
        <w:t>д</w:t>
      </w:r>
      <w:r>
        <w:rPr>
          <w:rFonts w:eastAsia="Times New Roman"/>
        </w:rPr>
        <w:t xml:space="preserve">окументации о проведении запроса предложений, проектом </w:t>
      </w:r>
      <w:r w:rsidR="00361019">
        <w:rPr>
          <w:rFonts w:eastAsia="Times New Roman"/>
        </w:rPr>
        <w:t>д</w:t>
      </w:r>
      <w:r>
        <w:rPr>
          <w:rFonts w:eastAsia="Times New Roman"/>
        </w:rPr>
        <w:t xml:space="preserve">оговора и условиями нашей </w:t>
      </w:r>
      <w:r w:rsidR="00361019">
        <w:rPr>
          <w:rFonts w:eastAsia="Times New Roman"/>
        </w:rPr>
        <w:t>з</w:t>
      </w:r>
      <w:r>
        <w:rPr>
          <w:rFonts w:eastAsia="Times New Roman"/>
        </w:rPr>
        <w:t>аявки в течени</w:t>
      </w:r>
      <w:proofErr w:type="gramStart"/>
      <w:r>
        <w:rPr>
          <w:rFonts w:eastAsia="Times New Roman"/>
        </w:rPr>
        <w:t>и</w:t>
      </w:r>
      <w:proofErr w:type="gramEnd"/>
      <w:r>
        <w:rPr>
          <w:rFonts w:eastAsia="Times New Roman"/>
        </w:rPr>
        <w:t xml:space="preserve"> 5 (пяти) календарных дней с даты размещения проекта договора подписать его усиленной</w:t>
      </w:r>
      <w:r w:rsidR="0073062D">
        <w:rPr>
          <w:rFonts w:eastAsia="Times New Roman"/>
        </w:rPr>
        <w:t xml:space="preserve"> квалифицированной</w:t>
      </w:r>
      <w:r>
        <w:rPr>
          <w:rFonts w:eastAsia="Times New Roman"/>
        </w:rPr>
        <w:t xml:space="preserve"> электронной подписью.</w:t>
      </w:r>
    </w:p>
    <w:p w:rsidR="00C03E71" w:rsidRDefault="00C03E71">
      <w:pPr>
        <w:ind w:firstLine="567"/>
      </w:pPr>
      <w:r>
        <w:rPr>
          <w:rFonts w:eastAsia="Times New Roman"/>
        </w:rPr>
        <w:t xml:space="preserve">В случае если нашей </w:t>
      </w:r>
      <w:r w:rsidR="00361019">
        <w:rPr>
          <w:rFonts w:eastAsia="Times New Roman"/>
        </w:rPr>
        <w:t>з</w:t>
      </w:r>
      <w:r>
        <w:rPr>
          <w:rFonts w:eastAsia="Times New Roman"/>
        </w:rPr>
        <w:t>аявке будет присвоен второй номер, а </w:t>
      </w:r>
      <w:r w:rsidR="00361019">
        <w:rPr>
          <w:rFonts w:eastAsia="Times New Roman"/>
        </w:rPr>
        <w:t>п</w:t>
      </w:r>
      <w:r>
        <w:rPr>
          <w:rFonts w:eastAsia="Times New Roman"/>
        </w:rPr>
        <w:t xml:space="preserve">обедитель запроса предложений будет признан уклонившимся от заключения договора с Заказчиком, мы обязуемся подписать данный договор в соответствии с требованиями </w:t>
      </w:r>
      <w:r w:rsidR="0073062D">
        <w:rPr>
          <w:rFonts w:eastAsia="Times New Roman"/>
        </w:rPr>
        <w:t xml:space="preserve">извещения и </w:t>
      </w:r>
      <w:r w:rsidR="00361019">
        <w:rPr>
          <w:rFonts w:eastAsia="Times New Roman"/>
        </w:rPr>
        <w:t>д</w:t>
      </w:r>
      <w:r>
        <w:rPr>
          <w:rFonts w:eastAsia="Times New Roman"/>
        </w:rPr>
        <w:t xml:space="preserve">окументации о проведении запроса предложений, проектом </w:t>
      </w:r>
      <w:r w:rsidR="00361019">
        <w:rPr>
          <w:rFonts w:eastAsia="Times New Roman"/>
        </w:rPr>
        <w:t>д</w:t>
      </w:r>
      <w:r>
        <w:rPr>
          <w:rFonts w:eastAsia="Times New Roman"/>
        </w:rPr>
        <w:t xml:space="preserve">оговора и условиями нашей </w:t>
      </w:r>
      <w:r w:rsidR="00361019">
        <w:rPr>
          <w:rFonts w:eastAsia="Times New Roman"/>
        </w:rPr>
        <w:t>з</w:t>
      </w:r>
      <w:r>
        <w:rPr>
          <w:rFonts w:eastAsia="Times New Roman"/>
        </w:rPr>
        <w:t>аявки.</w:t>
      </w:r>
    </w:p>
    <w:p w:rsidR="00C03E71" w:rsidRDefault="00C03E71">
      <w:pPr>
        <w:ind w:firstLine="567"/>
        <w:rPr>
          <w:rFonts w:eastAsia="Times New Roman"/>
        </w:rPr>
      </w:pPr>
      <w:r>
        <w:rPr>
          <w:rFonts w:eastAsia="Times New Roman"/>
        </w:rPr>
        <w:t xml:space="preserve">В соответствии с инструкциями, полученными от вас в </w:t>
      </w:r>
      <w:r w:rsidR="00CC1142">
        <w:rPr>
          <w:rFonts w:eastAsia="Times New Roman"/>
        </w:rPr>
        <w:t>д</w:t>
      </w:r>
      <w:r>
        <w:rPr>
          <w:rFonts w:eastAsia="Times New Roman"/>
        </w:rPr>
        <w:t xml:space="preserve">окументации о проведении запроса предложений, информация по сути наших предложений в данной закупке представлена в следующих документах, которые являются неотъемлемой частью нашей </w:t>
      </w:r>
      <w:r w:rsidR="00CC1142">
        <w:rPr>
          <w:rFonts w:eastAsia="Times New Roman"/>
        </w:rPr>
        <w:t>з</w:t>
      </w:r>
      <w:r>
        <w:rPr>
          <w:rFonts w:eastAsia="Times New Roman"/>
        </w:rPr>
        <w:t>аявки:</w:t>
      </w:r>
    </w:p>
    <w:p w:rsidR="007560D5" w:rsidRDefault="007560D5">
      <w:pPr>
        <w:ind w:firstLine="567"/>
      </w:pPr>
    </w:p>
    <w:p w:rsidR="00C03E71" w:rsidRDefault="00C03E71" w:rsidP="00361019">
      <w:pPr>
        <w:ind w:firstLine="567"/>
        <w:jc w:val="center"/>
      </w:pPr>
      <w:r>
        <w:t>ОПИСЬ ДОКУМЕНТОВ</w:t>
      </w:r>
    </w:p>
    <w:tbl>
      <w:tblPr>
        <w:tblW w:w="0" w:type="auto"/>
        <w:tblInd w:w="-181" w:type="dxa"/>
        <w:tblLayout w:type="fixed"/>
        <w:tblLook w:val="0000" w:firstRow="0" w:lastRow="0" w:firstColumn="0" w:lastColumn="0" w:noHBand="0" w:noVBand="0"/>
      </w:tblPr>
      <w:tblGrid>
        <w:gridCol w:w="1606"/>
        <w:gridCol w:w="6616"/>
        <w:gridCol w:w="1221"/>
        <w:gridCol w:w="1118"/>
      </w:tblGrid>
      <w:tr w:rsidR="00C03E71">
        <w:trPr>
          <w:tblHeader/>
        </w:trPr>
        <w:tc>
          <w:tcPr>
            <w:tcW w:w="1606"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w:t>
            </w:r>
          </w:p>
          <w:p w:rsidR="00C03E71" w:rsidRDefault="00C03E71">
            <w:proofErr w:type="gramStart"/>
            <w:r>
              <w:rPr>
                <w:rFonts w:eastAsia="Times New Roman"/>
              </w:rPr>
              <w:t>п</w:t>
            </w:r>
            <w:proofErr w:type="gramEnd"/>
            <w:r>
              <w:rPr>
                <w:rFonts w:eastAsia="Times New Roman"/>
              </w:rPr>
              <w:t>/п</w:t>
            </w:r>
          </w:p>
        </w:tc>
        <w:tc>
          <w:tcPr>
            <w:tcW w:w="6616" w:type="dxa"/>
            <w:tcBorders>
              <w:top w:val="single" w:sz="4" w:space="0" w:color="000000"/>
              <w:left w:val="single" w:sz="4" w:space="0" w:color="000000"/>
              <w:bottom w:val="single" w:sz="4" w:space="0" w:color="000000"/>
            </w:tcBorders>
            <w:shd w:val="clear" w:color="auto" w:fill="auto"/>
            <w:vAlign w:val="center"/>
          </w:tcPr>
          <w:p w:rsidR="00C03E71" w:rsidRDefault="00C03E71">
            <w:pPr>
              <w:jc w:val="center"/>
            </w:pPr>
            <w:r>
              <w:rPr>
                <w:rFonts w:eastAsia="Times New Roman"/>
              </w:rPr>
              <w:t>Наименование документа</w:t>
            </w:r>
          </w:p>
          <w:p w:rsidR="00C03E71" w:rsidRDefault="00C03E71" w:rsidP="003860F5">
            <w:pPr>
              <w:jc w:val="center"/>
            </w:pPr>
          </w:p>
        </w:tc>
        <w:tc>
          <w:tcPr>
            <w:tcW w:w="1221"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 </w:t>
            </w:r>
          </w:p>
          <w:p w:rsidR="00C03E71" w:rsidRDefault="00C03E71">
            <w:r>
              <w:rPr>
                <w:rFonts w:eastAsia="Times New Roman"/>
              </w:rPr>
              <w:t>страницы</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
              <w:rPr>
                <w:rFonts w:eastAsia="Times New Roman"/>
              </w:rPr>
              <w:t>Число</w:t>
            </w:r>
          </w:p>
          <w:p w:rsidR="00C03E71" w:rsidRDefault="00C03E71">
            <w:r>
              <w:rPr>
                <w:rFonts w:eastAsia="Times New Roman"/>
              </w:rPr>
              <w:t>страниц</w:t>
            </w:r>
          </w:p>
        </w:tc>
      </w:tr>
      <w:tr w:rsidR="00C03E71">
        <w:tc>
          <w:tcPr>
            <w:tcW w:w="1606" w:type="dxa"/>
            <w:tcBorders>
              <w:top w:val="single" w:sz="4" w:space="0" w:color="000000"/>
              <w:left w:val="single" w:sz="4" w:space="0" w:color="000000"/>
              <w:bottom w:val="single" w:sz="4" w:space="0" w:color="000000"/>
            </w:tcBorders>
            <w:shd w:val="clear" w:color="auto" w:fill="auto"/>
            <w:vAlign w:val="center"/>
          </w:tcPr>
          <w:p w:rsidR="00C03E71" w:rsidRDefault="00C03E71">
            <w:pPr>
              <w:snapToGrid w:val="0"/>
              <w:rPr>
                <w:rFonts w:eastAsia="Times New Roman"/>
                <w:sz w:val="20"/>
                <w:szCs w:val="20"/>
              </w:rPr>
            </w:pPr>
          </w:p>
        </w:tc>
        <w:tc>
          <w:tcPr>
            <w:tcW w:w="6616" w:type="dxa"/>
            <w:tcBorders>
              <w:top w:val="single" w:sz="4" w:space="0" w:color="000000"/>
              <w:left w:val="single" w:sz="4" w:space="0" w:color="000000"/>
              <w:bottom w:val="single" w:sz="4" w:space="0" w:color="000000"/>
            </w:tcBorders>
            <w:shd w:val="clear" w:color="auto" w:fill="auto"/>
          </w:tcPr>
          <w:p w:rsidR="00C03E71" w:rsidRDefault="00C03E71">
            <w:pPr>
              <w:snapToGrid w:val="0"/>
              <w:rPr>
                <w:rFonts w:eastAsia="Times New Roman"/>
                <w:sz w:val="20"/>
                <w:szCs w:val="20"/>
              </w:rPr>
            </w:pPr>
          </w:p>
        </w:tc>
        <w:tc>
          <w:tcPr>
            <w:tcW w:w="1221" w:type="dxa"/>
            <w:tcBorders>
              <w:top w:val="single" w:sz="4" w:space="0" w:color="000000"/>
              <w:left w:val="single" w:sz="4" w:space="0" w:color="000000"/>
              <w:bottom w:val="single" w:sz="4" w:space="0" w:color="000000"/>
            </w:tcBorders>
            <w:shd w:val="clear" w:color="auto" w:fill="auto"/>
          </w:tcPr>
          <w:p w:rsidR="00C03E71" w:rsidRDefault="00C03E71">
            <w:pPr>
              <w:snapToGrid w:val="0"/>
              <w:rPr>
                <w:rFonts w:eastAsia="Times New Roman"/>
                <w:sz w:val="20"/>
                <w:szCs w:val="20"/>
              </w:rPr>
            </w:pPr>
          </w:p>
        </w:tc>
        <w:tc>
          <w:tcPr>
            <w:tcW w:w="1118"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snapToGrid w:val="0"/>
              <w:rPr>
                <w:rFonts w:eastAsia="Times New Roman"/>
                <w:sz w:val="20"/>
                <w:szCs w:val="20"/>
              </w:rPr>
            </w:pPr>
          </w:p>
        </w:tc>
      </w:tr>
    </w:tbl>
    <w:p w:rsidR="00C03E71" w:rsidRDefault="00C03E71">
      <w:pPr>
        <w:widowControl w:val="0"/>
        <w:shd w:val="clear" w:color="auto" w:fill="FFFFFF"/>
        <w:autoSpaceDE w:val="0"/>
        <w:ind w:right="-16" w:firstLine="567"/>
        <w:jc w:val="left"/>
        <w:rPr>
          <w:rFonts w:eastAsia="Times New Roman"/>
          <w:spacing w:val="1"/>
          <w:sz w:val="22"/>
          <w:szCs w:val="22"/>
        </w:rPr>
      </w:pPr>
    </w:p>
    <w:p w:rsidR="00C03E71" w:rsidRDefault="00C03E71">
      <w:pPr>
        <w:widowControl w:val="0"/>
        <w:shd w:val="clear" w:color="auto" w:fill="FFFFFF"/>
        <w:autoSpaceDE w:val="0"/>
        <w:ind w:right="-16" w:firstLine="567"/>
        <w:jc w:val="left"/>
        <w:rPr>
          <w:rFonts w:eastAsia="Times New Roman"/>
          <w:spacing w:val="1"/>
          <w:sz w:val="22"/>
          <w:szCs w:val="22"/>
        </w:rPr>
      </w:pPr>
    </w:p>
    <w:p w:rsidR="00C03E71" w:rsidRDefault="00C03E71">
      <w:pPr>
        <w:widowControl w:val="0"/>
        <w:shd w:val="clear" w:color="auto" w:fill="FFFFFF"/>
        <w:autoSpaceDE w:val="0"/>
        <w:ind w:right="-16" w:firstLine="567"/>
        <w:jc w:val="left"/>
      </w:pPr>
      <w:r>
        <w:rPr>
          <w:rFonts w:eastAsia="Times New Roman"/>
          <w:spacing w:val="1"/>
          <w:sz w:val="22"/>
          <w:szCs w:val="22"/>
        </w:rPr>
        <w:t xml:space="preserve">Руководитель </w:t>
      </w:r>
      <w:r>
        <w:rPr>
          <w:rFonts w:eastAsia="Times New Roman"/>
          <w:color w:val="000000"/>
          <w:spacing w:val="-8"/>
          <w:sz w:val="22"/>
          <w:szCs w:val="22"/>
        </w:rPr>
        <w:t xml:space="preserve">(уполномоченное лицо) </w:t>
      </w:r>
      <w:r>
        <w:rPr>
          <w:rFonts w:eastAsia="Times New Roman"/>
          <w:spacing w:val="1"/>
          <w:sz w:val="22"/>
          <w:szCs w:val="22"/>
        </w:rPr>
        <w:t>_____________________________________</w:t>
      </w:r>
    </w:p>
    <w:p w:rsidR="00C03E71" w:rsidRDefault="00C03E71">
      <w:pPr>
        <w:widowControl w:val="0"/>
        <w:autoSpaceDE w:val="0"/>
        <w:ind w:firstLine="4500"/>
        <w:jc w:val="left"/>
      </w:pPr>
      <w:r>
        <w:rPr>
          <w:rFonts w:eastAsia="Times New Roman"/>
          <w:i/>
          <w:spacing w:val="1"/>
          <w:sz w:val="18"/>
          <w:szCs w:val="18"/>
        </w:rPr>
        <w:t>Должность, Ф.И. О. , подпись</w:t>
      </w:r>
    </w:p>
    <w:p w:rsidR="00C03E71" w:rsidRDefault="00C03E71">
      <w:pPr>
        <w:widowControl w:val="0"/>
        <w:autoSpaceDE w:val="0"/>
        <w:jc w:val="left"/>
      </w:pPr>
      <w:r>
        <w:rPr>
          <w:rFonts w:eastAsia="Times New Roman"/>
          <w:sz w:val="22"/>
          <w:szCs w:val="22"/>
        </w:rPr>
        <w:t xml:space="preserve">          М.П.</w:t>
      </w:r>
      <w:r>
        <w:rPr>
          <w:rFonts w:eastAsia="Times New Roman"/>
          <w:sz w:val="20"/>
          <w:szCs w:val="20"/>
          <w:lang w:eastAsia="ru-RU"/>
        </w:rPr>
        <w:t xml:space="preserve"> (при наличии печати)</w:t>
      </w:r>
    </w:p>
    <w:p w:rsidR="00C03E71" w:rsidRPr="005D6D79" w:rsidRDefault="00C03E71">
      <w:pPr>
        <w:tabs>
          <w:tab w:val="left" w:pos="709"/>
          <w:tab w:val="left" w:pos="1134"/>
        </w:tabs>
        <w:overflowPunct w:val="0"/>
        <w:autoSpaceDE w:val="0"/>
        <w:ind w:firstLine="709"/>
        <w:rPr>
          <w:i/>
        </w:rPr>
      </w:pPr>
      <w:r w:rsidRPr="005D6D79">
        <w:rPr>
          <w:rFonts w:eastAsia="Times New Roman"/>
          <w:i/>
          <w:color w:val="C00000"/>
        </w:rPr>
        <w:lastRenderedPageBreak/>
        <w:t>ИНСТРУКЦИИ ПО ЗАПОЛНЕНИЮ:</w:t>
      </w:r>
    </w:p>
    <w:p w:rsidR="00C03E71" w:rsidRPr="005D6D79" w:rsidRDefault="00C03E71">
      <w:pPr>
        <w:numPr>
          <w:ilvl w:val="0"/>
          <w:numId w:val="4"/>
        </w:numPr>
        <w:tabs>
          <w:tab w:val="left" w:pos="0"/>
          <w:tab w:val="left" w:pos="426"/>
        </w:tabs>
        <w:overflowPunct w:val="0"/>
        <w:autoSpaceDE w:val="0"/>
        <w:ind w:left="-142" w:firstLine="284"/>
        <w:rPr>
          <w:i/>
          <w:color w:val="C00000"/>
        </w:rPr>
      </w:pPr>
      <w:r w:rsidRPr="005D6D79">
        <w:rPr>
          <w:rFonts w:eastAsia="Times New Roman"/>
          <w:bCs/>
          <w:i/>
          <w:color w:val="C00000"/>
        </w:rPr>
        <w:t xml:space="preserve">Данные инструкции не следует воспроизводить в документах, подготовленных </w:t>
      </w:r>
      <w:r w:rsidR="0073062D">
        <w:rPr>
          <w:rFonts w:eastAsia="Times New Roman"/>
          <w:bCs/>
          <w:i/>
          <w:color w:val="C00000"/>
        </w:rPr>
        <w:t>у</w:t>
      </w:r>
      <w:r w:rsidRPr="005D6D79">
        <w:rPr>
          <w:rFonts w:eastAsia="Times New Roman"/>
          <w:bCs/>
          <w:i/>
          <w:color w:val="C00000"/>
        </w:rPr>
        <w:t xml:space="preserve">частником </w:t>
      </w:r>
      <w:r w:rsidR="0073062D">
        <w:rPr>
          <w:rFonts w:eastAsia="Times New Roman"/>
          <w:bCs/>
          <w:i/>
          <w:color w:val="C00000"/>
        </w:rPr>
        <w:t>з</w:t>
      </w:r>
      <w:r w:rsidRPr="005D6D79">
        <w:rPr>
          <w:rFonts w:eastAsia="Times New Roman"/>
          <w:bCs/>
          <w:i/>
          <w:color w:val="C00000"/>
        </w:rPr>
        <w:t>апроса предложений.</w:t>
      </w:r>
    </w:p>
    <w:p w:rsidR="00C03E71" w:rsidRPr="005D6D79" w:rsidRDefault="00C03E71">
      <w:pPr>
        <w:numPr>
          <w:ilvl w:val="0"/>
          <w:numId w:val="4"/>
        </w:numPr>
        <w:tabs>
          <w:tab w:val="left" w:pos="0"/>
          <w:tab w:val="left" w:pos="426"/>
        </w:tabs>
        <w:overflowPunct w:val="0"/>
        <w:autoSpaceDE w:val="0"/>
        <w:ind w:left="-142" w:firstLine="284"/>
        <w:rPr>
          <w:i/>
          <w:color w:val="C00000"/>
        </w:rPr>
      </w:pPr>
      <w:r w:rsidRPr="005D6D79">
        <w:rPr>
          <w:rFonts w:eastAsia="Times New Roman"/>
          <w:bCs/>
          <w:i/>
          <w:color w:val="C00000"/>
        </w:rPr>
        <w:t xml:space="preserve">Заявку о подаче предложения следует оформить на официальном бланке </w:t>
      </w:r>
      <w:r w:rsidR="0073062D">
        <w:rPr>
          <w:rFonts w:eastAsia="Times New Roman"/>
          <w:bCs/>
          <w:i/>
          <w:color w:val="C00000"/>
        </w:rPr>
        <w:t>у</w:t>
      </w:r>
      <w:r w:rsidRPr="005D6D79">
        <w:rPr>
          <w:rFonts w:eastAsia="Times New Roman"/>
          <w:bCs/>
          <w:i/>
          <w:color w:val="C00000"/>
        </w:rPr>
        <w:t xml:space="preserve">частника </w:t>
      </w:r>
      <w:r w:rsidR="0073062D">
        <w:rPr>
          <w:rFonts w:eastAsia="Times New Roman"/>
          <w:bCs/>
          <w:i/>
          <w:color w:val="C00000"/>
        </w:rPr>
        <w:t>з</w:t>
      </w:r>
      <w:r w:rsidRPr="005D6D79">
        <w:rPr>
          <w:rFonts w:eastAsia="Times New Roman"/>
          <w:bCs/>
          <w:i/>
          <w:color w:val="C00000"/>
        </w:rPr>
        <w:t>апроса пр</w:t>
      </w:r>
      <w:r w:rsidR="0073062D">
        <w:rPr>
          <w:rFonts w:eastAsia="Times New Roman"/>
          <w:bCs/>
          <w:i/>
          <w:color w:val="C00000"/>
        </w:rPr>
        <w:t>едложений. Участник з</w:t>
      </w:r>
      <w:r w:rsidRPr="005D6D79">
        <w:rPr>
          <w:rFonts w:eastAsia="Times New Roman"/>
          <w:bCs/>
          <w:i/>
          <w:color w:val="C00000"/>
        </w:rPr>
        <w:t xml:space="preserve">апроса предложений присваивает </w:t>
      </w:r>
      <w:r w:rsidR="0073062D">
        <w:rPr>
          <w:rFonts w:eastAsia="Times New Roman"/>
          <w:bCs/>
          <w:i/>
          <w:color w:val="C00000"/>
        </w:rPr>
        <w:t>з</w:t>
      </w:r>
      <w:r w:rsidRPr="005D6D79">
        <w:rPr>
          <w:rFonts w:eastAsia="Times New Roman"/>
          <w:bCs/>
          <w:i/>
          <w:color w:val="C00000"/>
        </w:rPr>
        <w:t>аявке о подаче предложения дату и номер в соответствии с принятыми у него правилами документооборота.</w:t>
      </w:r>
    </w:p>
    <w:p w:rsidR="00C03E71" w:rsidRPr="005D6D79" w:rsidRDefault="00C03E71">
      <w:pPr>
        <w:numPr>
          <w:ilvl w:val="0"/>
          <w:numId w:val="4"/>
        </w:numPr>
        <w:tabs>
          <w:tab w:val="left" w:pos="0"/>
          <w:tab w:val="left" w:pos="426"/>
        </w:tabs>
        <w:overflowPunct w:val="0"/>
        <w:autoSpaceDE w:val="0"/>
        <w:ind w:left="-142" w:firstLine="284"/>
        <w:rPr>
          <w:i/>
          <w:color w:val="C00000"/>
        </w:rPr>
      </w:pPr>
      <w:r w:rsidRPr="005D6D79">
        <w:rPr>
          <w:rFonts w:eastAsia="Times New Roman"/>
          <w:bCs/>
          <w:i/>
          <w:color w:val="C00000"/>
        </w:rPr>
        <w:t xml:space="preserve">Участник </w:t>
      </w:r>
      <w:r w:rsidR="0073062D">
        <w:rPr>
          <w:rFonts w:eastAsia="Times New Roman"/>
          <w:bCs/>
          <w:i/>
          <w:color w:val="C00000"/>
        </w:rPr>
        <w:t>з</w:t>
      </w:r>
      <w:r w:rsidRPr="005D6D79">
        <w:rPr>
          <w:rFonts w:eastAsia="Times New Roman"/>
          <w:bCs/>
          <w:i/>
          <w:color w:val="C00000"/>
        </w:rPr>
        <w:t>апроса предложений должен указать свое полное наименование (с указанием организационно-правовой формы) и местонахождение.</w:t>
      </w:r>
    </w:p>
    <w:p w:rsidR="00C03E71" w:rsidRPr="005D6D79" w:rsidRDefault="00C03E71">
      <w:pPr>
        <w:pStyle w:val="14"/>
        <w:snapToGrid/>
        <w:rPr>
          <w:i/>
        </w:rPr>
      </w:pPr>
      <w:r w:rsidRPr="005D6D79">
        <w:rPr>
          <w:rFonts w:ascii="Times New Roman" w:hAnsi="Times New Roman" w:cs="Times New Roman"/>
          <w:bCs/>
          <w:i/>
          <w:color w:val="C00000"/>
          <w:sz w:val="24"/>
          <w:szCs w:val="24"/>
        </w:rPr>
        <w:t xml:space="preserve"> </w:t>
      </w:r>
      <w:r w:rsidR="0073062D">
        <w:rPr>
          <w:rFonts w:ascii="Times New Roman" w:hAnsi="Times New Roman" w:cs="Times New Roman"/>
          <w:bCs/>
          <w:i/>
          <w:color w:val="C00000"/>
          <w:sz w:val="24"/>
          <w:szCs w:val="24"/>
        </w:rPr>
        <w:t xml:space="preserve"> 4. </w:t>
      </w:r>
      <w:r w:rsidRPr="005D6D79">
        <w:rPr>
          <w:rFonts w:ascii="Times New Roman" w:hAnsi="Times New Roman" w:cs="Times New Roman"/>
          <w:bCs/>
          <w:i/>
          <w:color w:val="C00000"/>
          <w:sz w:val="24"/>
          <w:szCs w:val="24"/>
        </w:rPr>
        <w:t xml:space="preserve">Участник </w:t>
      </w:r>
      <w:r w:rsidR="0073062D">
        <w:rPr>
          <w:rFonts w:ascii="Times New Roman" w:hAnsi="Times New Roman" w:cs="Times New Roman"/>
          <w:bCs/>
          <w:i/>
          <w:color w:val="C00000"/>
          <w:sz w:val="24"/>
          <w:szCs w:val="24"/>
        </w:rPr>
        <w:t>з</w:t>
      </w:r>
      <w:r w:rsidRPr="005D6D79">
        <w:rPr>
          <w:rFonts w:ascii="Times New Roman" w:hAnsi="Times New Roman" w:cs="Times New Roman"/>
          <w:bCs/>
          <w:i/>
          <w:color w:val="C00000"/>
          <w:sz w:val="24"/>
          <w:szCs w:val="24"/>
        </w:rPr>
        <w:t xml:space="preserve">апроса предложений должен перечислить и указать объем каждого из прилагаемых к </w:t>
      </w:r>
      <w:r w:rsidR="0073062D">
        <w:rPr>
          <w:rFonts w:ascii="Times New Roman" w:hAnsi="Times New Roman" w:cs="Times New Roman"/>
          <w:bCs/>
          <w:i/>
          <w:color w:val="C00000"/>
          <w:sz w:val="24"/>
          <w:szCs w:val="24"/>
        </w:rPr>
        <w:t>з</w:t>
      </w:r>
      <w:r w:rsidRPr="005D6D79">
        <w:rPr>
          <w:rFonts w:ascii="Times New Roman" w:hAnsi="Times New Roman" w:cs="Times New Roman"/>
          <w:bCs/>
          <w:i/>
          <w:color w:val="C00000"/>
          <w:sz w:val="24"/>
          <w:szCs w:val="24"/>
        </w:rPr>
        <w:t>аявке документов.</w:t>
      </w:r>
    </w:p>
    <w:p w:rsidR="007560D5" w:rsidRDefault="007560D5">
      <w:pPr>
        <w:jc w:val="center"/>
        <w:rPr>
          <w:rFonts w:eastAsia="MS Mincho"/>
          <w:b/>
          <w:bCs/>
          <w:color w:val="548DD4"/>
          <w:kern w:val="1"/>
          <w:sz w:val="28"/>
          <w:lang w:val="x-none"/>
        </w:rPr>
      </w:pPr>
      <w:bookmarkStart w:id="26" w:name="_%D0%A4%D0%BE%D1%80%D0%BC%D0%B0_2_%D0%90"/>
      <w:bookmarkEnd w:id="26"/>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EF33A0" w:rsidRDefault="00EF33A0">
      <w:pPr>
        <w:jc w:val="center"/>
        <w:rPr>
          <w:rFonts w:eastAsia="MS Mincho"/>
          <w:b/>
          <w:bCs/>
          <w:color w:val="548DD4"/>
          <w:kern w:val="1"/>
          <w:sz w:val="28"/>
        </w:rPr>
      </w:pPr>
    </w:p>
    <w:p w:rsidR="00AD4F79" w:rsidRDefault="00AD4F79" w:rsidP="001F0B7F">
      <w:pPr>
        <w:jc w:val="center"/>
        <w:rPr>
          <w:rFonts w:eastAsia="MS Mincho"/>
          <w:b/>
          <w:bCs/>
          <w:color w:val="548DD4"/>
          <w:kern w:val="1"/>
          <w:sz w:val="28"/>
        </w:rPr>
      </w:pPr>
    </w:p>
    <w:p w:rsidR="001F0B7F" w:rsidRDefault="001F0B7F" w:rsidP="001F0B7F">
      <w:pPr>
        <w:jc w:val="center"/>
      </w:pPr>
      <w:r>
        <w:rPr>
          <w:rFonts w:eastAsia="MS Mincho"/>
          <w:b/>
          <w:bCs/>
          <w:color w:val="548DD4"/>
          <w:kern w:val="1"/>
          <w:sz w:val="28"/>
          <w:lang w:val="x-none"/>
        </w:rPr>
        <w:lastRenderedPageBreak/>
        <w:t xml:space="preserve">ПРИЛОЖЕНИЕ К ФОРМЕ </w:t>
      </w:r>
      <w:r>
        <w:rPr>
          <w:rFonts w:eastAsia="MS Mincho"/>
          <w:b/>
          <w:bCs/>
          <w:color w:val="548DD4"/>
          <w:kern w:val="1"/>
          <w:sz w:val="28"/>
        </w:rPr>
        <w:t>2</w:t>
      </w:r>
      <w:r>
        <w:rPr>
          <w:rFonts w:eastAsia="MS Mincho"/>
          <w:b/>
          <w:bCs/>
          <w:color w:val="548DD4"/>
          <w:kern w:val="1"/>
          <w:sz w:val="28"/>
          <w:lang w:val="x-none"/>
        </w:rPr>
        <w:t xml:space="preserve"> </w:t>
      </w:r>
      <w:r>
        <w:rPr>
          <w:rFonts w:eastAsia="MS Mincho"/>
          <w:b/>
          <w:bCs/>
          <w:color w:val="548DD4"/>
          <w:kern w:val="1"/>
          <w:sz w:val="28"/>
        </w:rPr>
        <w:t>ВТОРАЯ</w:t>
      </w:r>
      <w:r>
        <w:rPr>
          <w:rFonts w:eastAsia="MS Mincho"/>
          <w:b/>
          <w:bCs/>
          <w:color w:val="548DD4"/>
          <w:kern w:val="1"/>
          <w:sz w:val="28"/>
          <w:lang w:val="x-none"/>
        </w:rPr>
        <w:t xml:space="preserve"> ЧАСТЬ ЗАЯВКИ НА УЧАСТИЕ В ЗАПРОСЕ ПРЕДЛОЖЕНИЙ В ЭЛЕКТРОННОЙ ФОРМЕ</w:t>
      </w:r>
    </w:p>
    <w:p w:rsidR="001F0B7F" w:rsidRDefault="001F0B7F">
      <w:pPr>
        <w:jc w:val="center"/>
        <w:rPr>
          <w:rFonts w:eastAsia="MS Mincho"/>
          <w:b/>
          <w:bCs/>
          <w:color w:val="548DD4"/>
          <w:kern w:val="1"/>
          <w:sz w:val="28"/>
        </w:rPr>
      </w:pPr>
    </w:p>
    <w:tbl>
      <w:tblPr>
        <w:tblW w:w="0" w:type="auto"/>
        <w:tblInd w:w="108" w:type="dxa"/>
        <w:tblLayout w:type="fixed"/>
        <w:tblLook w:val="0000" w:firstRow="0" w:lastRow="0" w:firstColumn="0" w:lastColumn="0" w:noHBand="0" w:noVBand="0"/>
      </w:tblPr>
      <w:tblGrid>
        <w:gridCol w:w="826"/>
        <w:gridCol w:w="4277"/>
        <w:gridCol w:w="1276"/>
        <w:gridCol w:w="1559"/>
        <w:gridCol w:w="2127"/>
      </w:tblGrid>
      <w:tr w:rsidR="001F0B7F" w:rsidTr="00FD235C">
        <w:trPr>
          <w:trHeight w:val="356"/>
        </w:trPr>
        <w:tc>
          <w:tcPr>
            <w:tcW w:w="826" w:type="dxa"/>
            <w:tcBorders>
              <w:top w:val="single" w:sz="4" w:space="0" w:color="000000"/>
              <w:left w:val="single" w:sz="4" w:space="0" w:color="000000"/>
              <w:bottom w:val="single" w:sz="4" w:space="0" w:color="000000"/>
            </w:tcBorders>
            <w:shd w:val="clear" w:color="auto" w:fill="auto"/>
          </w:tcPr>
          <w:p w:rsidR="001F0B7F" w:rsidRDefault="001F0B7F" w:rsidP="007406F6">
            <w:pPr>
              <w:autoSpaceDE w:val="0"/>
              <w:ind w:left="9"/>
              <w:jc w:val="center"/>
            </w:pPr>
            <w:r>
              <w:rPr>
                <w:b/>
                <w:bCs/>
              </w:rPr>
              <w:t>№</w:t>
            </w:r>
            <w:r>
              <w:rPr>
                <w:rFonts w:eastAsia="Times New Roman"/>
                <w:b/>
                <w:bCs/>
              </w:rPr>
              <w:t xml:space="preserve"> </w:t>
            </w:r>
            <w:proofErr w:type="gramStart"/>
            <w:r>
              <w:rPr>
                <w:b/>
                <w:bCs/>
              </w:rPr>
              <w:t>п</w:t>
            </w:r>
            <w:proofErr w:type="gramEnd"/>
            <w:r>
              <w:rPr>
                <w:b/>
                <w:bCs/>
              </w:rPr>
              <w:t>/п</w:t>
            </w:r>
          </w:p>
        </w:tc>
        <w:tc>
          <w:tcPr>
            <w:tcW w:w="4277" w:type="dxa"/>
            <w:tcBorders>
              <w:top w:val="single" w:sz="4" w:space="0" w:color="000000"/>
              <w:left w:val="single" w:sz="4" w:space="0" w:color="000000"/>
              <w:bottom w:val="single" w:sz="4" w:space="0" w:color="000000"/>
            </w:tcBorders>
            <w:shd w:val="clear" w:color="auto" w:fill="auto"/>
          </w:tcPr>
          <w:p w:rsidR="001F0B7F" w:rsidRDefault="001F0B7F" w:rsidP="001F0B7F">
            <w:pPr>
              <w:autoSpaceDE w:val="0"/>
              <w:ind w:left="567"/>
              <w:jc w:val="center"/>
            </w:pPr>
            <w:r>
              <w:rPr>
                <w:b/>
                <w:bCs/>
              </w:rPr>
              <w:t>Наименование товара</w:t>
            </w:r>
          </w:p>
        </w:tc>
        <w:tc>
          <w:tcPr>
            <w:tcW w:w="1276" w:type="dxa"/>
            <w:tcBorders>
              <w:top w:val="single" w:sz="4" w:space="0" w:color="000000"/>
              <w:left w:val="single" w:sz="4" w:space="0" w:color="000000"/>
              <w:bottom w:val="single" w:sz="4" w:space="0" w:color="000000"/>
            </w:tcBorders>
            <w:shd w:val="clear" w:color="auto" w:fill="auto"/>
          </w:tcPr>
          <w:p w:rsidR="001F0B7F" w:rsidRDefault="001F0B7F" w:rsidP="007406F6">
            <w:pPr>
              <w:autoSpaceDE w:val="0"/>
              <w:jc w:val="left"/>
            </w:pPr>
            <w:r>
              <w:rPr>
                <w:b/>
                <w:bCs/>
              </w:rPr>
              <w:t xml:space="preserve">Ед. </w:t>
            </w:r>
            <w:proofErr w:type="spellStart"/>
            <w:r>
              <w:rPr>
                <w:b/>
                <w:bCs/>
              </w:rPr>
              <w:t>имз</w:t>
            </w:r>
            <w:proofErr w:type="spellEnd"/>
            <w:r>
              <w:rPr>
                <w:b/>
                <w:bCs/>
              </w:rPr>
              <w:t>.</w:t>
            </w:r>
          </w:p>
        </w:tc>
        <w:tc>
          <w:tcPr>
            <w:tcW w:w="1559" w:type="dxa"/>
            <w:tcBorders>
              <w:top w:val="single" w:sz="4" w:space="0" w:color="000000"/>
              <w:left w:val="single" w:sz="4" w:space="0" w:color="000000"/>
              <w:bottom w:val="single" w:sz="4" w:space="0" w:color="000000"/>
            </w:tcBorders>
            <w:shd w:val="clear" w:color="auto" w:fill="auto"/>
          </w:tcPr>
          <w:p w:rsidR="001F0B7F" w:rsidRDefault="001F0B7F" w:rsidP="007406F6">
            <w:pPr>
              <w:autoSpaceDE w:val="0"/>
              <w:jc w:val="left"/>
            </w:pPr>
            <w:r>
              <w:rPr>
                <w:b/>
                <w:bCs/>
              </w:rPr>
              <w:t>Количество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1F0B7F" w:rsidRDefault="001F0B7F" w:rsidP="00FD235C">
            <w:pPr>
              <w:autoSpaceDE w:val="0"/>
              <w:jc w:val="left"/>
            </w:pPr>
            <w:r>
              <w:rPr>
                <w:b/>
                <w:bCs/>
              </w:rPr>
              <w:t xml:space="preserve">Наименование страны </w:t>
            </w:r>
            <w:r w:rsidR="00FD235C">
              <w:rPr>
                <w:b/>
                <w:bCs/>
              </w:rPr>
              <w:t xml:space="preserve">происхождения </w:t>
            </w:r>
            <w:r>
              <w:rPr>
                <w:b/>
                <w:bCs/>
              </w:rPr>
              <w:t>товара</w:t>
            </w:r>
          </w:p>
        </w:tc>
      </w:tr>
      <w:tr w:rsidR="001F0B7F" w:rsidTr="00FD235C">
        <w:trPr>
          <w:trHeight w:val="563"/>
        </w:trPr>
        <w:tc>
          <w:tcPr>
            <w:tcW w:w="826" w:type="dxa"/>
            <w:tcBorders>
              <w:top w:val="single" w:sz="4" w:space="0" w:color="000000"/>
              <w:left w:val="single" w:sz="4" w:space="0" w:color="000000"/>
              <w:bottom w:val="single" w:sz="4" w:space="0" w:color="000000"/>
            </w:tcBorders>
            <w:shd w:val="clear" w:color="auto" w:fill="auto"/>
          </w:tcPr>
          <w:p w:rsidR="001F0B7F" w:rsidRDefault="001F0B7F" w:rsidP="007406F6">
            <w:pPr>
              <w:autoSpaceDE w:val="0"/>
              <w:snapToGrid w:val="0"/>
              <w:ind w:left="9"/>
              <w:jc w:val="center"/>
            </w:pPr>
            <w:r>
              <w:rPr>
                <w:bCs/>
              </w:rPr>
              <w:t>1</w:t>
            </w:r>
          </w:p>
        </w:tc>
        <w:tc>
          <w:tcPr>
            <w:tcW w:w="4277" w:type="dxa"/>
            <w:tcBorders>
              <w:top w:val="single" w:sz="4" w:space="0" w:color="000000"/>
              <w:left w:val="single" w:sz="4" w:space="0" w:color="000000"/>
              <w:bottom w:val="single" w:sz="4" w:space="0" w:color="000000"/>
            </w:tcBorders>
            <w:shd w:val="clear" w:color="auto" w:fill="auto"/>
          </w:tcPr>
          <w:p w:rsidR="001F0B7F" w:rsidRDefault="001F0B7F" w:rsidP="007406F6">
            <w:pPr>
              <w:autoSpaceDE w:val="0"/>
              <w:snapToGrid w:val="0"/>
              <w:ind w:left="567"/>
              <w:jc w:val="center"/>
              <w:rPr>
                <w:bCs/>
              </w:rPr>
            </w:pPr>
          </w:p>
        </w:tc>
        <w:tc>
          <w:tcPr>
            <w:tcW w:w="1276" w:type="dxa"/>
            <w:tcBorders>
              <w:top w:val="single" w:sz="4" w:space="0" w:color="000000"/>
              <w:left w:val="single" w:sz="4" w:space="0" w:color="000000"/>
              <w:bottom w:val="single" w:sz="4" w:space="0" w:color="000000"/>
            </w:tcBorders>
            <w:shd w:val="clear" w:color="auto" w:fill="auto"/>
          </w:tcPr>
          <w:p w:rsidR="001F0B7F" w:rsidRDefault="001F0B7F" w:rsidP="007406F6">
            <w:pPr>
              <w:autoSpaceDE w:val="0"/>
              <w:snapToGrid w:val="0"/>
              <w:ind w:left="567"/>
              <w:jc w:val="center"/>
              <w:rPr>
                <w:bCs/>
              </w:rPr>
            </w:pPr>
          </w:p>
        </w:tc>
        <w:tc>
          <w:tcPr>
            <w:tcW w:w="1559" w:type="dxa"/>
            <w:tcBorders>
              <w:top w:val="single" w:sz="4" w:space="0" w:color="000000"/>
              <w:left w:val="single" w:sz="4" w:space="0" w:color="000000"/>
              <w:bottom w:val="single" w:sz="4" w:space="0" w:color="000000"/>
            </w:tcBorders>
            <w:shd w:val="clear" w:color="auto" w:fill="auto"/>
          </w:tcPr>
          <w:p w:rsidR="001F0B7F" w:rsidRDefault="001F0B7F" w:rsidP="007406F6">
            <w:pPr>
              <w:autoSpaceDE w:val="0"/>
              <w:snapToGrid w:val="0"/>
              <w:ind w:left="567"/>
              <w:jc w:val="center"/>
              <w:rPr>
                <w:rFonts w:eastAsia="Times New Roman"/>
                <w:bCs/>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1F0B7F" w:rsidRDefault="001F0B7F" w:rsidP="007406F6">
            <w:pPr>
              <w:autoSpaceDE w:val="0"/>
              <w:snapToGrid w:val="0"/>
              <w:ind w:left="567"/>
              <w:jc w:val="center"/>
              <w:rPr>
                <w:rFonts w:eastAsia="Times New Roman"/>
              </w:rPr>
            </w:pPr>
          </w:p>
        </w:tc>
      </w:tr>
      <w:tr w:rsidR="001F0B7F" w:rsidTr="00FD235C">
        <w:trPr>
          <w:trHeight w:val="563"/>
        </w:trPr>
        <w:tc>
          <w:tcPr>
            <w:tcW w:w="826" w:type="dxa"/>
            <w:tcBorders>
              <w:top w:val="single" w:sz="4" w:space="0" w:color="000000"/>
              <w:left w:val="single" w:sz="4" w:space="0" w:color="000000"/>
              <w:bottom w:val="single" w:sz="4" w:space="0" w:color="000000"/>
            </w:tcBorders>
            <w:shd w:val="clear" w:color="auto" w:fill="auto"/>
          </w:tcPr>
          <w:p w:rsidR="001F0B7F" w:rsidRDefault="001F0B7F" w:rsidP="007406F6">
            <w:pPr>
              <w:autoSpaceDE w:val="0"/>
              <w:snapToGrid w:val="0"/>
              <w:ind w:left="9"/>
              <w:jc w:val="center"/>
            </w:pPr>
            <w:r>
              <w:rPr>
                <w:bCs/>
              </w:rPr>
              <w:t>2</w:t>
            </w:r>
          </w:p>
        </w:tc>
        <w:tc>
          <w:tcPr>
            <w:tcW w:w="4277" w:type="dxa"/>
            <w:tcBorders>
              <w:top w:val="single" w:sz="4" w:space="0" w:color="000000"/>
              <w:left w:val="single" w:sz="4" w:space="0" w:color="000000"/>
              <w:bottom w:val="single" w:sz="4" w:space="0" w:color="000000"/>
            </w:tcBorders>
            <w:shd w:val="clear" w:color="auto" w:fill="auto"/>
          </w:tcPr>
          <w:p w:rsidR="001F0B7F" w:rsidRDefault="001F0B7F" w:rsidP="007406F6">
            <w:pPr>
              <w:autoSpaceDE w:val="0"/>
              <w:snapToGrid w:val="0"/>
              <w:ind w:left="567"/>
              <w:jc w:val="center"/>
              <w:rPr>
                <w:bCs/>
              </w:rPr>
            </w:pPr>
          </w:p>
        </w:tc>
        <w:tc>
          <w:tcPr>
            <w:tcW w:w="1276" w:type="dxa"/>
            <w:tcBorders>
              <w:top w:val="single" w:sz="4" w:space="0" w:color="000000"/>
              <w:left w:val="single" w:sz="4" w:space="0" w:color="000000"/>
              <w:bottom w:val="single" w:sz="4" w:space="0" w:color="000000"/>
            </w:tcBorders>
            <w:shd w:val="clear" w:color="auto" w:fill="auto"/>
          </w:tcPr>
          <w:p w:rsidR="001F0B7F" w:rsidRDefault="001F0B7F" w:rsidP="007406F6">
            <w:pPr>
              <w:autoSpaceDE w:val="0"/>
              <w:snapToGrid w:val="0"/>
              <w:ind w:left="567"/>
              <w:jc w:val="center"/>
              <w:rPr>
                <w:bCs/>
              </w:rPr>
            </w:pPr>
          </w:p>
        </w:tc>
        <w:tc>
          <w:tcPr>
            <w:tcW w:w="1559" w:type="dxa"/>
            <w:tcBorders>
              <w:top w:val="single" w:sz="4" w:space="0" w:color="000000"/>
              <w:left w:val="single" w:sz="4" w:space="0" w:color="000000"/>
              <w:bottom w:val="single" w:sz="4" w:space="0" w:color="000000"/>
            </w:tcBorders>
            <w:shd w:val="clear" w:color="auto" w:fill="auto"/>
          </w:tcPr>
          <w:p w:rsidR="001F0B7F" w:rsidRDefault="001F0B7F" w:rsidP="007406F6">
            <w:pPr>
              <w:autoSpaceDE w:val="0"/>
              <w:snapToGrid w:val="0"/>
              <w:ind w:left="567"/>
              <w:jc w:val="center"/>
              <w:rPr>
                <w:rFonts w:eastAsia="Times New Roman"/>
                <w:bCs/>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1F0B7F" w:rsidRDefault="001F0B7F" w:rsidP="007406F6">
            <w:pPr>
              <w:autoSpaceDE w:val="0"/>
              <w:snapToGrid w:val="0"/>
              <w:ind w:left="567"/>
              <w:jc w:val="center"/>
              <w:rPr>
                <w:rFonts w:eastAsia="Times New Roman"/>
              </w:rPr>
            </w:pPr>
          </w:p>
        </w:tc>
      </w:tr>
    </w:tbl>
    <w:p w:rsidR="001F0B7F" w:rsidRDefault="001F0B7F">
      <w:pPr>
        <w:jc w:val="center"/>
        <w:rPr>
          <w:rFonts w:eastAsia="MS Mincho"/>
          <w:b/>
          <w:bCs/>
          <w:color w:val="548DD4"/>
          <w:kern w:val="1"/>
          <w:sz w:val="28"/>
        </w:rPr>
      </w:pPr>
    </w:p>
    <w:p w:rsidR="001F0B7F" w:rsidRDefault="001F0B7F">
      <w:pPr>
        <w:jc w:val="center"/>
        <w:rPr>
          <w:rFonts w:eastAsia="MS Mincho"/>
          <w:b/>
          <w:bCs/>
          <w:color w:val="548DD4"/>
          <w:kern w:val="1"/>
          <w:sz w:val="28"/>
        </w:rPr>
      </w:pPr>
    </w:p>
    <w:p w:rsidR="001F0B7F" w:rsidRDefault="001F0B7F">
      <w:pPr>
        <w:jc w:val="center"/>
        <w:rPr>
          <w:rFonts w:eastAsia="MS Mincho"/>
          <w:b/>
          <w:bCs/>
          <w:color w:val="548DD4"/>
          <w:kern w:val="1"/>
          <w:sz w:val="28"/>
        </w:rPr>
      </w:pPr>
    </w:p>
    <w:p w:rsidR="001F0B7F" w:rsidRDefault="001F0B7F">
      <w:pPr>
        <w:jc w:val="center"/>
        <w:rPr>
          <w:rFonts w:eastAsia="MS Mincho"/>
          <w:b/>
          <w:bCs/>
          <w:color w:val="548DD4"/>
          <w:kern w:val="1"/>
          <w:sz w:val="28"/>
        </w:rPr>
      </w:pPr>
    </w:p>
    <w:p w:rsidR="001F0B7F" w:rsidRDefault="001F0B7F">
      <w:pPr>
        <w:jc w:val="center"/>
        <w:rPr>
          <w:rFonts w:eastAsia="MS Mincho"/>
          <w:b/>
          <w:bCs/>
          <w:color w:val="548DD4"/>
          <w:kern w:val="1"/>
          <w:sz w:val="28"/>
        </w:rPr>
      </w:pPr>
    </w:p>
    <w:p w:rsidR="001F0B7F" w:rsidRDefault="001F0B7F">
      <w:pPr>
        <w:jc w:val="center"/>
        <w:rPr>
          <w:rFonts w:eastAsia="MS Mincho"/>
          <w:b/>
          <w:bCs/>
          <w:color w:val="548DD4"/>
          <w:kern w:val="1"/>
          <w:sz w:val="28"/>
        </w:rPr>
      </w:pPr>
    </w:p>
    <w:p w:rsidR="001F0B7F" w:rsidRDefault="001F0B7F">
      <w:pPr>
        <w:jc w:val="center"/>
        <w:rPr>
          <w:rFonts w:eastAsia="MS Mincho"/>
          <w:b/>
          <w:bCs/>
          <w:color w:val="548DD4"/>
          <w:kern w:val="1"/>
          <w:sz w:val="28"/>
        </w:rPr>
      </w:pPr>
    </w:p>
    <w:p w:rsidR="00FD235C" w:rsidRDefault="00FD235C" w:rsidP="00FD235C">
      <w:r>
        <w:rPr>
          <w:rFonts w:eastAsia="Times New Roman"/>
          <w:i/>
          <w:color w:val="C00000"/>
          <w:lang w:eastAsia="ru-RU"/>
        </w:rPr>
        <w:t>ИНСТРУКЦИИ ПО ЗАПОЛНЕНИЮ:</w:t>
      </w:r>
    </w:p>
    <w:p w:rsidR="00FD235C" w:rsidRDefault="00FD235C" w:rsidP="00FD235C">
      <w:r>
        <w:rPr>
          <w:rFonts w:eastAsia="Times New Roman"/>
          <w:i/>
          <w:color w:val="C00000"/>
          <w:lang w:eastAsia="ru-RU"/>
        </w:rPr>
        <w:t>1.  Данные инструкции не следует воспроизводить в документах, подготовленных участником.</w:t>
      </w:r>
    </w:p>
    <w:p w:rsidR="001F0B7F" w:rsidRDefault="00FD235C" w:rsidP="00FD235C">
      <w:pPr>
        <w:rPr>
          <w:rFonts w:eastAsia="MS Mincho"/>
          <w:b/>
          <w:bCs/>
          <w:color w:val="548DD4"/>
          <w:kern w:val="1"/>
          <w:sz w:val="28"/>
        </w:rPr>
      </w:pPr>
      <w:r>
        <w:rPr>
          <w:rFonts w:eastAsia="Times New Roman"/>
          <w:i/>
          <w:color w:val="C00000"/>
          <w:lang w:eastAsia="ru-RU"/>
        </w:rPr>
        <w:t>2. В настоящей форме участник предоставляет наименование товара, который является предметом закупки, единицы измерения, количества и наименование страны происхождения товара.</w:t>
      </w:r>
    </w:p>
    <w:p w:rsidR="001F0B7F" w:rsidRDefault="001F0B7F">
      <w:pPr>
        <w:jc w:val="center"/>
        <w:rPr>
          <w:rFonts w:eastAsia="MS Mincho"/>
          <w:b/>
          <w:bCs/>
          <w:color w:val="548DD4"/>
          <w:kern w:val="1"/>
          <w:sz w:val="28"/>
        </w:rPr>
      </w:pPr>
    </w:p>
    <w:p w:rsidR="001F0B7F" w:rsidRDefault="001F0B7F">
      <w:pPr>
        <w:jc w:val="center"/>
        <w:rPr>
          <w:rFonts w:eastAsia="MS Mincho"/>
          <w:b/>
          <w:bCs/>
          <w:color w:val="548DD4"/>
          <w:kern w:val="1"/>
          <w:sz w:val="28"/>
        </w:rPr>
      </w:pPr>
    </w:p>
    <w:p w:rsidR="001F0B7F" w:rsidRDefault="001F0B7F">
      <w:pPr>
        <w:jc w:val="center"/>
        <w:rPr>
          <w:rFonts w:eastAsia="MS Mincho"/>
          <w:b/>
          <w:bCs/>
          <w:color w:val="548DD4"/>
          <w:kern w:val="1"/>
          <w:sz w:val="28"/>
        </w:rPr>
      </w:pPr>
    </w:p>
    <w:p w:rsidR="001F0B7F" w:rsidRDefault="001F0B7F">
      <w:pPr>
        <w:jc w:val="center"/>
        <w:rPr>
          <w:rFonts w:eastAsia="MS Mincho"/>
          <w:b/>
          <w:bCs/>
          <w:color w:val="548DD4"/>
          <w:kern w:val="1"/>
          <w:sz w:val="28"/>
        </w:rPr>
      </w:pPr>
    </w:p>
    <w:p w:rsidR="001F0B7F" w:rsidRDefault="001F0B7F">
      <w:pPr>
        <w:jc w:val="center"/>
        <w:rPr>
          <w:rFonts w:eastAsia="MS Mincho"/>
          <w:b/>
          <w:bCs/>
          <w:color w:val="548DD4"/>
          <w:kern w:val="1"/>
          <w:sz w:val="28"/>
        </w:rPr>
      </w:pPr>
    </w:p>
    <w:p w:rsidR="001F0B7F" w:rsidRDefault="001F0B7F">
      <w:pPr>
        <w:jc w:val="center"/>
        <w:rPr>
          <w:rFonts w:eastAsia="MS Mincho"/>
          <w:b/>
          <w:bCs/>
          <w:color w:val="548DD4"/>
          <w:kern w:val="1"/>
          <w:sz w:val="28"/>
        </w:rPr>
      </w:pPr>
    </w:p>
    <w:p w:rsidR="001F0B7F" w:rsidRDefault="001F0B7F">
      <w:pPr>
        <w:jc w:val="center"/>
        <w:rPr>
          <w:rFonts w:eastAsia="MS Mincho"/>
          <w:b/>
          <w:bCs/>
          <w:color w:val="548DD4"/>
          <w:kern w:val="1"/>
          <w:sz w:val="28"/>
        </w:rPr>
      </w:pPr>
    </w:p>
    <w:p w:rsidR="001F0B7F" w:rsidRDefault="001F0B7F">
      <w:pPr>
        <w:jc w:val="center"/>
        <w:rPr>
          <w:rFonts w:eastAsia="MS Mincho"/>
          <w:b/>
          <w:bCs/>
          <w:color w:val="548DD4"/>
          <w:kern w:val="1"/>
          <w:sz w:val="28"/>
        </w:rPr>
      </w:pPr>
    </w:p>
    <w:p w:rsidR="001F0B7F" w:rsidRDefault="001F0B7F">
      <w:pPr>
        <w:jc w:val="center"/>
        <w:rPr>
          <w:rFonts w:eastAsia="MS Mincho"/>
          <w:b/>
          <w:bCs/>
          <w:color w:val="548DD4"/>
          <w:kern w:val="1"/>
          <w:sz w:val="28"/>
        </w:rPr>
      </w:pPr>
    </w:p>
    <w:p w:rsidR="001F0B7F" w:rsidRDefault="001F0B7F">
      <w:pPr>
        <w:jc w:val="center"/>
        <w:rPr>
          <w:rFonts w:eastAsia="MS Mincho"/>
          <w:b/>
          <w:bCs/>
          <w:color w:val="548DD4"/>
          <w:kern w:val="1"/>
          <w:sz w:val="28"/>
        </w:rPr>
      </w:pPr>
    </w:p>
    <w:p w:rsidR="00FD235C" w:rsidRDefault="00FD235C">
      <w:pPr>
        <w:jc w:val="center"/>
        <w:rPr>
          <w:rFonts w:eastAsia="MS Mincho"/>
          <w:b/>
          <w:bCs/>
          <w:color w:val="548DD4"/>
          <w:kern w:val="1"/>
          <w:sz w:val="28"/>
        </w:rPr>
      </w:pPr>
    </w:p>
    <w:p w:rsidR="00FD235C" w:rsidRDefault="00FD235C">
      <w:pPr>
        <w:jc w:val="center"/>
        <w:rPr>
          <w:rFonts w:eastAsia="MS Mincho"/>
          <w:b/>
          <w:bCs/>
          <w:color w:val="548DD4"/>
          <w:kern w:val="1"/>
          <w:sz w:val="28"/>
        </w:rPr>
      </w:pPr>
    </w:p>
    <w:p w:rsidR="00FD235C" w:rsidRDefault="00FD235C">
      <w:pPr>
        <w:jc w:val="center"/>
        <w:rPr>
          <w:rFonts w:eastAsia="MS Mincho"/>
          <w:b/>
          <w:bCs/>
          <w:color w:val="548DD4"/>
          <w:kern w:val="1"/>
          <w:sz w:val="28"/>
        </w:rPr>
      </w:pPr>
    </w:p>
    <w:p w:rsidR="00FD235C" w:rsidRDefault="00FD235C">
      <w:pPr>
        <w:jc w:val="center"/>
        <w:rPr>
          <w:rFonts w:eastAsia="MS Mincho"/>
          <w:b/>
          <w:bCs/>
          <w:color w:val="548DD4"/>
          <w:kern w:val="1"/>
          <w:sz w:val="28"/>
        </w:rPr>
      </w:pPr>
    </w:p>
    <w:p w:rsidR="00FD235C" w:rsidRDefault="00FD235C">
      <w:pPr>
        <w:jc w:val="center"/>
        <w:rPr>
          <w:rFonts w:eastAsia="MS Mincho"/>
          <w:b/>
          <w:bCs/>
          <w:color w:val="548DD4"/>
          <w:kern w:val="1"/>
          <w:sz w:val="28"/>
        </w:rPr>
      </w:pPr>
    </w:p>
    <w:p w:rsidR="00FD235C" w:rsidRDefault="00FD235C">
      <w:pPr>
        <w:jc w:val="center"/>
        <w:rPr>
          <w:rFonts w:eastAsia="MS Mincho"/>
          <w:b/>
          <w:bCs/>
          <w:color w:val="548DD4"/>
          <w:kern w:val="1"/>
          <w:sz w:val="28"/>
        </w:rPr>
      </w:pPr>
    </w:p>
    <w:p w:rsidR="00FD235C" w:rsidRDefault="00FD235C">
      <w:pPr>
        <w:jc w:val="center"/>
        <w:rPr>
          <w:rFonts w:eastAsia="MS Mincho"/>
          <w:b/>
          <w:bCs/>
          <w:color w:val="548DD4"/>
          <w:kern w:val="1"/>
          <w:sz w:val="28"/>
        </w:rPr>
      </w:pPr>
    </w:p>
    <w:p w:rsidR="00FD235C" w:rsidRDefault="00FD235C">
      <w:pPr>
        <w:jc w:val="center"/>
        <w:rPr>
          <w:rFonts w:eastAsia="MS Mincho"/>
          <w:b/>
          <w:bCs/>
          <w:color w:val="548DD4"/>
          <w:kern w:val="1"/>
          <w:sz w:val="28"/>
        </w:rPr>
      </w:pPr>
    </w:p>
    <w:p w:rsidR="00FD235C" w:rsidRDefault="00FD235C">
      <w:pPr>
        <w:jc w:val="center"/>
        <w:rPr>
          <w:rFonts w:eastAsia="MS Mincho"/>
          <w:b/>
          <w:bCs/>
          <w:color w:val="548DD4"/>
          <w:kern w:val="1"/>
          <w:sz w:val="28"/>
        </w:rPr>
      </w:pPr>
    </w:p>
    <w:p w:rsidR="00FD235C" w:rsidRDefault="00FD235C">
      <w:pPr>
        <w:jc w:val="center"/>
        <w:rPr>
          <w:rFonts w:eastAsia="MS Mincho"/>
          <w:b/>
          <w:bCs/>
          <w:color w:val="548DD4"/>
          <w:kern w:val="1"/>
          <w:sz w:val="28"/>
        </w:rPr>
      </w:pPr>
    </w:p>
    <w:p w:rsidR="001F0B7F" w:rsidRDefault="001F0B7F">
      <w:pPr>
        <w:jc w:val="center"/>
        <w:rPr>
          <w:rFonts w:eastAsia="MS Mincho"/>
          <w:b/>
          <w:bCs/>
          <w:color w:val="548DD4"/>
          <w:kern w:val="1"/>
          <w:sz w:val="28"/>
        </w:rPr>
      </w:pPr>
    </w:p>
    <w:p w:rsidR="00C03E71" w:rsidRDefault="00C03E71">
      <w:pPr>
        <w:jc w:val="center"/>
      </w:pPr>
      <w:r>
        <w:rPr>
          <w:rFonts w:eastAsia="MS Mincho"/>
          <w:b/>
          <w:bCs/>
          <w:color w:val="548DD4"/>
          <w:kern w:val="1"/>
          <w:sz w:val="28"/>
          <w:lang w:val="x-none"/>
        </w:rPr>
        <w:lastRenderedPageBreak/>
        <w:t xml:space="preserve">ПРИЛОЖЕНИЕ К ФОРМЕ </w:t>
      </w:r>
      <w:r>
        <w:rPr>
          <w:rFonts w:eastAsia="MS Mincho"/>
          <w:b/>
          <w:bCs/>
          <w:color w:val="548DD4"/>
          <w:kern w:val="1"/>
          <w:sz w:val="28"/>
        </w:rPr>
        <w:t>2</w:t>
      </w:r>
      <w:r>
        <w:rPr>
          <w:rFonts w:eastAsia="MS Mincho"/>
          <w:b/>
          <w:bCs/>
          <w:color w:val="548DD4"/>
          <w:kern w:val="1"/>
          <w:sz w:val="28"/>
          <w:lang w:val="x-none"/>
        </w:rPr>
        <w:t xml:space="preserve"> </w:t>
      </w:r>
      <w:r>
        <w:rPr>
          <w:rFonts w:eastAsia="MS Mincho"/>
          <w:b/>
          <w:bCs/>
          <w:color w:val="548DD4"/>
          <w:kern w:val="1"/>
          <w:sz w:val="28"/>
        </w:rPr>
        <w:t>ВТОРАЯ</w:t>
      </w:r>
      <w:r>
        <w:rPr>
          <w:rFonts w:eastAsia="MS Mincho"/>
          <w:b/>
          <w:bCs/>
          <w:color w:val="548DD4"/>
          <w:kern w:val="1"/>
          <w:sz w:val="28"/>
          <w:lang w:val="x-none"/>
        </w:rPr>
        <w:t xml:space="preserve"> ЧАСТЬ ЗАЯВКИ НА УЧАСТИЕ В ЗАПРОСЕ ПРЕДЛОЖЕНИЙ В ЭЛЕКТРОННОЙ ФОРМЕ</w:t>
      </w:r>
    </w:p>
    <w:p w:rsidR="00C03E71" w:rsidRDefault="00C03E71">
      <w:pPr>
        <w:jc w:val="center"/>
        <w:rPr>
          <w:rFonts w:eastAsia="MS Mincho"/>
          <w:b/>
          <w:bCs/>
          <w:color w:val="548DD4"/>
          <w:kern w:val="1"/>
          <w:sz w:val="28"/>
        </w:rPr>
      </w:pPr>
    </w:p>
    <w:p w:rsidR="00C03E71" w:rsidRDefault="00C03E71">
      <w:pPr>
        <w:jc w:val="center"/>
      </w:pPr>
      <w:bookmarkStart w:id="27" w:name="_%D0%90%D0%BD%D0%BA%D0%B5%D1%82%D0%B0_%D"/>
      <w:bookmarkEnd w:id="27"/>
      <w:r>
        <w:rPr>
          <w:rFonts w:eastAsia="Times New Roman"/>
        </w:rPr>
        <w:t>АНКЕТА УЧАСТНИКА НА УЧАСТИЕ В ЗАПРОСЕ ПРЕДЛОЖЕНИЙ</w:t>
      </w:r>
    </w:p>
    <w:p w:rsidR="00C03E71" w:rsidRDefault="00C03E71">
      <w:pPr>
        <w:rPr>
          <w:rFonts w:eastAsia="Times New Roman"/>
        </w:rPr>
      </w:pPr>
    </w:p>
    <w:p w:rsidR="00C03E71" w:rsidRDefault="00C03E71">
      <w:pPr>
        <w:rPr>
          <w:rFonts w:eastAsia="Times New Roman"/>
        </w:rPr>
      </w:pPr>
      <w:r>
        <w:rPr>
          <w:rFonts w:eastAsia="Times New Roman"/>
        </w:rPr>
        <w:t xml:space="preserve">Участник </w:t>
      </w:r>
      <w:r w:rsidR="00361019">
        <w:rPr>
          <w:rFonts w:eastAsia="Times New Roman"/>
        </w:rPr>
        <w:t>з</w:t>
      </w:r>
      <w:r>
        <w:rPr>
          <w:rFonts w:eastAsia="Times New Roman"/>
        </w:rPr>
        <w:t>апроса предложений в электронной форме для субъектов малого и среднего предпринимательства</w:t>
      </w:r>
      <w:r w:rsidR="005D6D79">
        <w:rPr>
          <w:rFonts w:eastAsia="Times New Roman"/>
        </w:rPr>
        <w:t xml:space="preserve"> </w:t>
      </w:r>
      <w:proofErr w:type="gramStart"/>
      <w:r w:rsidR="005D6D79">
        <w:rPr>
          <w:rFonts w:eastAsia="Times New Roman"/>
        </w:rPr>
        <w:t>на</w:t>
      </w:r>
      <w:proofErr w:type="gramEnd"/>
      <w:r w:rsidR="005D6D79">
        <w:rPr>
          <w:rFonts w:eastAsia="Times New Roman"/>
        </w:rPr>
        <w:t xml:space="preserve"> </w:t>
      </w:r>
      <w:r>
        <w:rPr>
          <w:rFonts w:eastAsia="Times New Roman"/>
        </w:rPr>
        <w:t xml:space="preserve"> ________________________________ </w:t>
      </w:r>
    </w:p>
    <w:p w:rsidR="005D6D79" w:rsidRPr="005D6D79" w:rsidRDefault="005D6D79">
      <w:pPr>
        <w:rPr>
          <w:i/>
          <w:sz w:val="20"/>
          <w:szCs w:val="20"/>
        </w:rPr>
      </w:pPr>
      <w:r w:rsidRPr="005D6D79">
        <w:rPr>
          <w:rFonts w:eastAsia="Times New Roman"/>
          <w:i/>
          <w:sz w:val="20"/>
          <w:szCs w:val="20"/>
        </w:rPr>
        <w:t xml:space="preserve">                                                                  </w:t>
      </w:r>
      <w:r w:rsidR="00D876BF">
        <w:rPr>
          <w:rFonts w:eastAsia="Times New Roman"/>
          <w:i/>
          <w:sz w:val="20"/>
          <w:szCs w:val="20"/>
        </w:rPr>
        <w:t xml:space="preserve">              </w:t>
      </w:r>
      <w:r w:rsidRPr="005D6D79">
        <w:rPr>
          <w:rFonts w:eastAsia="Times New Roman"/>
          <w:i/>
          <w:sz w:val="20"/>
          <w:szCs w:val="20"/>
        </w:rPr>
        <w:t>(предмет закупки)</w:t>
      </w:r>
    </w:p>
    <w:p w:rsidR="00C03E71" w:rsidRDefault="00C03E71">
      <w:pPr>
        <w:rPr>
          <w:rFonts w:eastAsia="Times New Roman"/>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7"/>
        <w:gridCol w:w="6151"/>
        <w:gridCol w:w="3473"/>
      </w:tblGrid>
      <w:tr w:rsidR="000C66D7" w:rsidRPr="005C24A0" w:rsidTr="007406F6">
        <w:trPr>
          <w:cantSplit/>
          <w:trHeight w:val="240"/>
          <w:tblHeader/>
        </w:trPr>
        <w:tc>
          <w:tcPr>
            <w:tcW w:w="306" w:type="pct"/>
            <w:shd w:val="clear" w:color="auto" w:fill="F2F2F2"/>
            <w:vAlign w:val="center"/>
          </w:tcPr>
          <w:p w:rsidR="000C66D7" w:rsidRPr="0058785F" w:rsidRDefault="000C66D7" w:rsidP="007406F6">
            <w:pPr>
              <w:jc w:val="center"/>
              <w:rPr>
                <w:b/>
              </w:rPr>
            </w:pPr>
            <w:r w:rsidRPr="0058785F">
              <w:rPr>
                <w:b/>
              </w:rPr>
              <w:t>№</w:t>
            </w:r>
          </w:p>
        </w:tc>
        <w:tc>
          <w:tcPr>
            <w:tcW w:w="3000" w:type="pct"/>
            <w:shd w:val="clear" w:color="auto" w:fill="F2F2F2"/>
            <w:vAlign w:val="center"/>
          </w:tcPr>
          <w:p w:rsidR="000C66D7" w:rsidRPr="0058785F" w:rsidRDefault="000C66D7" w:rsidP="007406F6">
            <w:pPr>
              <w:jc w:val="center"/>
              <w:rPr>
                <w:b/>
              </w:rPr>
            </w:pPr>
            <w:r w:rsidRPr="0058785F">
              <w:rPr>
                <w:b/>
              </w:rPr>
              <w:t>Наименование</w:t>
            </w:r>
          </w:p>
        </w:tc>
        <w:tc>
          <w:tcPr>
            <w:tcW w:w="1694" w:type="pct"/>
            <w:shd w:val="clear" w:color="auto" w:fill="F2F2F2"/>
            <w:vAlign w:val="center"/>
          </w:tcPr>
          <w:p w:rsidR="000C66D7" w:rsidRPr="0058785F" w:rsidRDefault="000C66D7" w:rsidP="000C66D7">
            <w:pPr>
              <w:jc w:val="center"/>
              <w:rPr>
                <w:b/>
              </w:rPr>
            </w:pPr>
            <w:r w:rsidRPr="0058785F">
              <w:rPr>
                <w:b/>
              </w:rPr>
              <w:t>Сведения о</w:t>
            </w:r>
            <w:r>
              <w:rPr>
                <w:b/>
              </w:rPr>
              <w:t>б</w:t>
            </w:r>
            <w:r w:rsidRPr="0058785F">
              <w:rPr>
                <w:b/>
              </w:rPr>
              <w:t xml:space="preserve"> </w:t>
            </w:r>
            <w:r>
              <w:rPr>
                <w:b/>
              </w:rPr>
              <w:t>участник</w:t>
            </w:r>
            <w:r w:rsidRPr="0058785F">
              <w:rPr>
                <w:b/>
              </w:rPr>
              <w:t xml:space="preserve">е </w:t>
            </w:r>
            <w:r>
              <w:rPr>
                <w:b/>
              </w:rPr>
              <w:t>з</w:t>
            </w:r>
            <w:r w:rsidRPr="0058785F">
              <w:rPr>
                <w:b/>
              </w:rPr>
              <w:t>апрос</w:t>
            </w:r>
            <w:r>
              <w:rPr>
                <w:b/>
              </w:rPr>
              <w:t>а</w:t>
            </w:r>
            <w:r w:rsidRPr="0058785F">
              <w:rPr>
                <w:b/>
              </w:rPr>
              <w:t xml:space="preserve"> </w:t>
            </w:r>
            <w:r>
              <w:rPr>
                <w:b/>
              </w:rPr>
              <w:t>предложений</w:t>
            </w:r>
          </w:p>
        </w:tc>
      </w:tr>
      <w:tr w:rsidR="000C66D7" w:rsidRPr="005C24A0" w:rsidTr="007406F6">
        <w:trPr>
          <w:cantSplit/>
          <w:trHeight w:val="471"/>
        </w:trPr>
        <w:tc>
          <w:tcPr>
            <w:tcW w:w="306" w:type="pct"/>
            <w:vAlign w:val="center"/>
          </w:tcPr>
          <w:p w:rsidR="000C66D7" w:rsidRPr="005C24A0" w:rsidRDefault="000C66D7" w:rsidP="007406F6">
            <w:pPr>
              <w:pStyle w:val="af5"/>
            </w:pPr>
            <w:r>
              <w:t>1</w:t>
            </w:r>
          </w:p>
        </w:tc>
        <w:tc>
          <w:tcPr>
            <w:tcW w:w="3000" w:type="pct"/>
            <w:vAlign w:val="center"/>
          </w:tcPr>
          <w:p w:rsidR="000C66D7" w:rsidRDefault="000C66D7" w:rsidP="007406F6">
            <w:pPr>
              <w:pStyle w:val="af5"/>
            </w:pPr>
            <w:r>
              <w:t>Н</w:t>
            </w:r>
            <w:r w:rsidRPr="00A46C6F">
              <w:t>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r>
              <w:t>;</w:t>
            </w:r>
          </w:p>
          <w:p w:rsidR="000C66D7" w:rsidRPr="005C24A0" w:rsidRDefault="000C66D7" w:rsidP="007406F6">
            <w:pPr>
              <w:pStyle w:val="af5"/>
            </w:pPr>
            <w:r w:rsidRPr="00A46C6F">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1694" w:type="pct"/>
            <w:vAlign w:val="center"/>
          </w:tcPr>
          <w:p w:rsidR="000C66D7" w:rsidRPr="005C24A0" w:rsidRDefault="000C66D7" w:rsidP="007406F6"/>
        </w:tc>
      </w:tr>
      <w:tr w:rsidR="000C66D7" w:rsidRPr="005C24A0" w:rsidTr="007406F6">
        <w:trPr>
          <w:cantSplit/>
        </w:trPr>
        <w:tc>
          <w:tcPr>
            <w:tcW w:w="306" w:type="pct"/>
            <w:vAlign w:val="center"/>
          </w:tcPr>
          <w:p w:rsidR="000C66D7" w:rsidRPr="005C24A0" w:rsidRDefault="000C66D7" w:rsidP="007406F6">
            <w:r>
              <w:t>2.</w:t>
            </w:r>
          </w:p>
        </w:tc>
        <w:tc>
          <w:tcPr>
            <w:tcW w:w="3000" w:type="pct"/>
            <w:vAlign w:val="center"/>
          </w:tcPr>
          <w:p w:rsidR="000C66D7" w:rsidRPr="005C24A0" w:rsidRDefault="000C66D7" w:rsidP="007406F6">
            <w:r>
              <w:t>И</w:t>
            </w:r>
            <w:r w:rsidRPr="00A46C6F">
              <w:t>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w:t>
            </w:r>
            <w:r>
              <w:t>ельщика (для иностранного лица)</w:t>
            </w:r>
          </w:p>
        </w:tc>
        <w:tc>
          <w:tcPr>
            <w:tcW w:w="1694" w:type="pct"/>
            <w:vAlign w:val="center"/>
          </w:tcPr>
          <w:p w:rsidR="000C66D7" w:rsidRPr="005C24A0" w:rsidRDefault="000C66D7" w:rsidP="007406F6"/>
        </w:tc>
      </w:tr>
      <w:tr w:rsidR="000C66D7" w:rsidRPr="005C24A0" w:rsidTr="007406F6">
        <w:trPr>
          <w:cantSplit/>
        </w:trPr>
        <w:tc>
          <w:tcPr>
            <w:tcW w:w="306" w:type="pct"/>
            <w:vAlign w:val="center"/>
          </w:tcPr>
          <w:p w:rsidR="000C66D7" w:rsidRDefault="000C66D7" w:rsidP="007406F6">
            <w:r>
              <w:t>3.</w:t>
            </w:r>
          </w:p>
        </w:tc>
        <w:tc>
          <w:tcPr>
            <w:tcW w:w="3000" w:type="pct"/>
            <w:vAlign w:val="center"/>
          </w:tcPr>
          <w:p w:rsidR="000C66D7" w:rsidRDefault="000C66D7" w:rsidP="007406F6">
            <w:r>
              <w:t>И</w:t>
            </w:r>
            <w:r w:rsidRPr="00A46C6F">
              <w:t>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1694" w:type="pct"/>
            <w:vAlign w:val="center"/>
          </w:tcPr>
          <w:p w:rsidR="000C66D7" w:rsidRPr="005C24A0" w:rsidRDefault="000C66D7" w:rsidP="007406F6"/>
        </w:tc>
      </w:tr>
      <w:tr w:rsidR="000C66D7" w:rsidRPr="005C24A0" w:rsidTr="007406F6">
        <w:trPr>
          <w:cantSplit/>
        </w:trPr>
        <w:tc>
          <w:tcPr>
            <w:tcW w:w="306" w:type="pct"/>
            <w:vAlign w:val="center"/>
          </w:tcPr>
          <w:p w:rsidR="000C66D7" w:rsidRPr="005C24A0" w:rsidRDefault="000C66D7" w:rsidP="007406F6">
            <w:r>
              <w:t>4.</w:t>
            </w:r>
          </w:p>
        </w:tc>
        <w:tc>
          <w:tcPr>
            <w:tcW w:w="3000" w:type="pct"/>
            <w:vAlign w:val="center"/>
          </w:tcPr>
          <w:p w:rsidR="000C66D7" w:rsidRPr="005C24A0" w:rsidRDefault="000C66D7" w:rsidP="007406F6">
            <w:r w:rsidRPr="005C24A0">
              <w:t xml:space="preserve">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w:t>
            </w:r>
            <w:r>
              <w:t>участник</w:t>
            </w:r>
            <w:r w:rsidRPr="005C24A0">
              <w:t xml:space="preserve">а </w:t>
            </w:r>
            <w:r>
              <w:t>з</w:t>
            </w:r>
            <w:r w:rsidRPr="006E6EC1">
              <w:t>апрос</w:t>
            </w:r>
            <w:r>
              <w:t>а</w:t>
            </w:r>
            <w:r w:rsidRPr="006E6EC1">
              <w:t xml:space="preserve"> </w:t>
            </w:r>
            <w:r w:rsidRPr="00BC4D74">
              <w:t>котировок</w:t>
            </w:r>
            <w:r w:rsidRPr="005C24A0" w:rsidDel="00782B65">
              <w:t xml:space="preserve"> </w:t>
            </w:r>
            <w:r w:rsidRPr="005C24A0">
              <w:t>– физического лица</w:t>
            </w:r>
          </w:p>
        </w:tc>
        <w:tc>
          <w:tcPr>
            <w:tcW w:w="1694" w:type="pct"/>
            <w:vAlign w:val="center"/>
          </w:tcPr>
          <w:p w:rsidR="000C66D7" w:rsidRPr="005C24A0" w:rsidRDefault="000C66D7" w:rsidP="007406F6"/>
        </w:tc>
      </w:tr>
      <w:tr w:rsidR="000C66D7" w:rsidRPr="005C24A0" w:rsidTr="007406F6">
        <w:trPr>
          <w:cantSplit/>
          <w:trHeight w:val="284"/>
        </w:trPr>
        <w:tc>
          <w:tcPr>
            <w:tcW w:w="306" w:type="pct"/>
            <w:vAlign w:val="center"/>
          </w:tcPr>
          <w:p w:rsidR="000C66D7" w:rsidRPr="005C24A0" w:rsidRDefault="000C66D7" w:rsidP="007406F6">
            <w:r>
              <w:t>5.</w:t>
            </w:r>
          </w:p>
        </w:tc>
        <w:tc>
          <w:tcPr>
            <w:tcW w:w="3000" w:type="pct"/>
            <w:vAlign w:val="center"/>
          </w:tcPr>
          <w:p w:rsidR="000C66D7" w:rsidRDefault="000C66D7" w:rsidP="007406F6">
            <w:r w:rsidRPr="00921E1F">
              <w:t>КПП, ОГРН, ОКПО, ОКОПФ, ОКТМО</w:t>
            </w:r>
            <w:r>
              <w:t xml:space="preserve"> – для юридического лица</w:t>
            </w:r>
          </w:p>
          <w:p w:rsidR="000C66D7" w:rsidRPr="005C24A0" w:rsidRDefault="000C66D7" w:rsidP="007406F6">
            <w:r w:rsidRPr="00921E1F">
              <w:t>ОГРН</w:t>
            </w:r>
            <w:r>
              <w:t>ИП</w:t>
            </w:r>
            <w:r w:rsidRPr="00921E1F">
              <w:t>, ОКПО, ОКОПФ, ОКТМО</w:t>
            </w:r>
            <w:r>
              <w:t xml:space="preserve"> – для индивидуального предпринимателя</w:t>
            </w:r>
          </w:p>
        </w:tc>
        <w:tc>
          <w:tcPr>
            <w:tcW w:w="1694" w:type="pct"/>
            <w:vAlign w:val="center"/>
          </w:tcPr>
          <w:p w:rsidR="000C66D7" w:rsidRPr="005C24A0" w:rsidRDefault="000C66D7" w:rsidP="007406F6"/>
        </w:tc>
      </w:tr>
      <w:tr w:rsidR="000C66D7" w:rsidRPr="005C24A0" w:rsidTr="007406F6">
        <w:trPr>
          <w:cantSplit/>
          <w:trHeight w:val="284"/>
        </w:trPr>
        <w:tc>
          <w:tcPr>
            <w:tcW w:w="306" w:type="pct"/>
            <w:vAlign w:val="center"/>
          </w:tcPr>
          <w:p w:rsidR="000C66D7" w:rsidRPr="005C24A0" w:rsidRDefault="000C66D7" w:rsidP="007406F6">
            <w:r>
              <w:lastRenderedPageBreak/>
              <w:t>6.</w:t>
            </w:r>
          </w:p>
        </w:tc>
        <w:tc>
          <w:tcPr>
            <w:tcW w:w="3000" w:type="pct"/>
            <w:vAlign w:val="center"/>
          </w:tcPr>
          <w:p w:rsidR="000C66D7" w:rsidRPr="005C24A0" w:rsidRDefault="000C66D7" w:rsidP="007406F6">
            <w:r w:rsidRPr="008B6768">
              <w:t xml:space="preserve">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Российской Федерации в соответствии с федеративным устройством Российской Федерации, определенным статьей 65 Конституции Российской Федерации </w:t>
            </w:r>
          </w:p>
        </w:tc>
        <w:tc>
          <w:tcPr>
            <w:tcW w:w="1694" w:type="pct"/>
            <w:vAlign w:val="center"/>
          </w:tcPr>
          <w:p w:rsidR="000C66D7" w:rsidRPr="005C24A0" w:rsidRDefault="000C66D7" w:rsidP="007406F6"/>
        </w:tc>
      </w:tr>
      <w:tr w:rsidR="000C66D7" w:rsidRPr="005C24A0" w:rsidTr="007406F6">
        <w:trPr>
          <w:cantSplit/>
          <w:trHeight w:val="284"/>
        </w:trPr>
        <w:tc>
          <w:tcPr>
            <w:tcW w:w="306" w:type="pct"/>
            <w:vAlign w:val="center"/>
          </w:tcPr>
          <w:p w:rsidR="000C66D7" w:rsidRPr="005C24A0" w:rsidRDefault="000C66D7" w:rsidP="007406F6">
            <w:r>
              <w:t>7.</w:t>
            </w:r>
          </w:p>
        </w:tc>
        <w:tc>
          <w:tcPr>
            <w:tcW w:w="3000" w:type="pct"/>
            <w:vAlign w:val="center"/>
          </w:tcPr>
          <w:p w:rsidR="000C66D7" w:rsidRPr="005C24A0" w:rsidRDefault="000C66D7" w:rsidP="007406F6">
            <w:r w:rsidRPr="005C24A0">
              <w:t>Почтовый адрес (страна, адрес)</w:t>
            </w:r>
          </w:p>
        </w:tc>
        <w:tc>
          <w:tcPr>
            <w:tcW w:w="1694" w:type="pct"/>
            <w:vAlign w:val="center"/>
          </w:tcPr>
          <w:p w:rsidR="000C66D7" w:rsidRPr="005C24A0" w:rsidRDefault="000C66D7" w:rsidP="007406F6"/>
        </w:tc>
      </w:tr>
      <w:tr w:rsidR="000C66D7" w:rsidRPr="005C24A0" w:rsidTr="007406F6">
        <w:trPr>
          <w:cantSplit/>
          <w:trHeight w:val="284"/>
        </w:trPr>
        <w:tc>
          <w:tcPr>
            <w:tcW w:w="306" w:type="pct"/>
            <w:vAlign w:val="center"/>
          </w:tcPr>
          <w:p w:rsidR="000C66D7" w:rsidRPr="005C24A0" w:rsidRDefault="000C66D7" w:rsidP="007406F6">
            <w:r>
              <w:t>8.</w:t>
            </w:r>
          </w:p>
        </w:tc>
        <w:tc>
          <w:tcPr>
            <w:tcW w:w="3000" w:type="pct"/>
            <w:vAlign w:val="center"/>
          </w:tcPr>
          <w:p w:rsidR="000C66D7" w:rsidRPr="005C24A0" w:rsidRDefault="000C66D7" w:rsidP="007406F6">
            <w:r w:rsidRPr="005C24A0">
              <w:t>Телефоны (с указанием кода города)</w:t>
            </w:r>
          </w:p>
        </w:tc>
        <w:tc>
          <w:tcPr>
            <w:tcW w:w="1694" w:type="pct"/>
            <w:vAlign w:val="center"/>
          </w:tcPr>
          <w:p w:rsidR="000C66D7" w:rsidRPr="005C24A0" w:rsidRDefault="000C66D7" w:rsidP="007406F6"/>
        </w:tc>
      </w:tr>
      <w:tr w:rsidR="000C66D7" w:rsidRPr="005C24A0" w:rsidTr="007406F6">
        <w:trPr>
          <w:cantSplit/>
          <w:trHeight w:val="284"/>
        </w:trPr>
        <w:tc>
          <w:tcPr>
            <w:tcW w:w="306" w:type="pct"/>
            <w:vAlign w:val="center"/>
          </w:tcPr>
          <w:p w:rsidR="000C66D7" w:rsidRPr="005C24A0" w:rsidRDefault="000C66D7" w:rsidP="007406F6">
            <w:r>
              <w:t>9.</w:t>
            </w:r>
          </w:p>
        </w:tc>
        <w:tc>
          <w:tcPr>
            <w:tcW w:w="3000" w:type="pct"/>
            <w:vAlign w:val="center"/>
          </w:tcPr>
          <w:p w:rsidR="000C66D7" w:rsidRPr="005C24A0" w:rsidRDefault="000C66D7" w:rsidP="007406F6">
            <w:r w:rsidRPr="005C24A0">
              <w:t xml:space="preserve">Адрес электронной почты </w:t>
            </w:r>
          </w:p>
        </w:tc>
        <w:tc>
          <w:tcPr>
            <w:tcW w:w="1694" w:type="pct"/>
            <w:vAlign w:val="center"/>
          </w:tcPr>
          <w:p w:rsidR="000C66D7" w:rsidRPr="005C24A0" w:rsidRDefault="000C66D7" w:rsidP="007406F6"/>
        </w:tc>
      </w:tr>
      <w:tr w:rsidR="000C66D7" w:rsidRPr="005C24A0" w:rsidTr="007406F6">
        <w:trPr>
          <w:cantSplit/>
        </w:trPr>
        <w:tc>
          <w:tcPr>
            <w:tcW w:w="306" w:type="pct"/>
            <w:vAlign w:val="center"/>
          </w:tcPr>
          <w:p w:rsidR="000C66D7" w:rsidRPr="005C24A0" w:rsidRDefault="000C66D7" w:rsidP="007406F6">
            <w:r>
              <w:t>10.</w:t>
            </w:r>
          </w:p>
        </w:tc>
        <w:tc>
          <w:tcPr>
            <w:tcW w:w="3000" w:type="pct"/>
            <w:vAlign w:val="center"/>
          </w:tcPr>
          <w:p w:rsidR="000C66D7" w:rsidRPr="005C24A0" w:rsidRDefault="000C66D7" w:rsidP="007406F6">
            <w:r w:rsidRPr="005C24A0">
              <w:t xml:space="preserve">Банковские реквизиты (наименование и адрес банка, номер расчетного счета </w:t>
            </w:r>
            <w:r>
              <w:t>участник</w:t>
            </w:r>
            <w:r w:rsidRPr="005C24A0">
              <w:t xml:space="preserve">а </w:t>
            </w:r>
            <w:r>
              <w:t>з</w:t>
            </w:r>
            <w:r w:rsidRPr="006E6EC1">
              <w:t>апрос</w:t>
            </w:r>
            <w:r>
              <w:t>а</w:t>
            </w:r>
            <w:r w:rsidRPr="006E6EC1">
              <w:t xml:space="preserve"> </w:t>
            </w:r>
            <w:r w:rsidRPr="00BC4D74">
              <w:t>котировок</w:t>
            </w:r>
            <w:r w:rsidRPr="005C24A0" w:rsidDel="00782B65">
              <w:t xml:space="preserve"> </w:t>
            </w:r>
            <w:r w:rsidRPr="005C24A0">
              <w:t>в банке, прочие банковские реквизиты)</w:t>
            </w:r>
          </w:p>
        </w:tc>
        <w:tc>
          <w:tcPr>
            <w:tcW w:w="1694" w:type="pct"/>
            <w:vAlign w:val="center"/>
          </w:tcPr>
          <w:p w:rsidR="000C66D7" w:rsidRPr="005C24A0" w:rsidRDefault="000C66D7" w:rsidP="007406F6"/>
        </w:tc>
      </w:tr>
      <w:tr w:rsidR="000C66D7" w:rsidRPr="005C24A0" w:rsidTr="007406F6">
        <w:trPr>
          <w:cantSplit/>
        </w:trPr>
        <w:tc>
          <w:tcPr>
            <w:tcW w:w="306" w:type="pct"/>
            <w:vAlign w:val="center"/>
          </w:tcPr>
          <w:p w:rsidR="000C66D7" w:rsidRPr="005C24A0" w:rsidRDefault="000C66D7" w:rsidP="007406F6">
            <w:r>
              <w:t>11.</w:t>
            </w:r>
          </w:p>
        </w:tc>
        <w:tc>
          <w:tcPr>
            <w:tcW w:w="3000" w:type="pct"/>
            <w:vAlign w:val="center"/>
          </w:tcPr>
          <w:p w:rsidR="000C66D7" w:rsidRPr="005C24A0" w:rsidRDefault="000C66D7" w:rsidP="007406F6">
            <w:r w:rsidRPr="005C24A0">
              <w:t xml:space="preserve">Ф.И.О. руководителя </w:t>
            </w:r>
            <w:r>
              <w:t>участник</w:t>
            </w:r>
            <w:r w:rsidRPr="005C24A0">
              <w:t xml:space="preserve">а </w:t>
            </w:r>
            <w:r>
              <w:t>з</w:t>
            </w:r>
            <w:r w:rsidRPr="006E6EC1">
              <w:t>апрос</w:t>
            </w:r>
            <w:r>
              <w:t>а</w:t>
            </w:r>
            <w:r w:rsidRPr="006E6EC1">
              <w:t xml:space="preserve"> </w:t>
            </w:r>
            <w:r w:rsidRPr="00BC4D74">
              <w:t>котировок</w:t>
            </w:r>
            <w:r w:rsidRPr="005C24A0">
              <w:t>, имеющего право подписи согласно учредительным документам, с указанием должности и контактного телефона</w:t>
            </w:r>
          </w:p>
        </w:tc>
        <w:tc>
          <w:tcPr>
            <w:tcW w:w="1694" w:type="pct"/>
            <w:vAlign w:val="center"/>
          </w:tcPr>
          <w:p w:rsidR="000C66D7" w:rsidRPr="005C24A0" w:rsidRDefault="000C66D7" w:rsidP="007406F6"/>
        </w:tc>
      </w:tr>
      <w:tr w:rsidR="000C66D7" w:rsidRPr="005C24A0" w:rsidTr="007406F6">
        <w:trPr>
          <w:cantSplit/>
        </w:trPr>
        <w:tc>
          <w:tcPr>
            <w:tcW w:w="306" w:type="pct"/>
            <w:vAlign w:val="center"/>
          </w:tcPr>
          <w:p w:rsidR="000C66D7" w:rsidRPr="005C24A0" w:rsidRDefault="000C66D7" w:rsidP="007406F6">
            <w:r>
              <w:t>12.</w:t>
            </w:r>
          </w:p>
        </w:tc>
        <w:tc>
          <w:tcPr>
            <w:tcW w:w="3000" w:type="pct"/>
            <w:vAlign w:val="center"/>
          </w:tcPr>
          <w:p w:rsidR="000C66D7" w:rsidRPr="005C24A0" w:rsidRDefault="000C66D7" w:rsidP="007406F6">
            <w:r w:rsidRPr="005C24A0">
              <w:t xml:space="preserve">Ф.И.О. уполномоченного лица </w:t>
            </w:r>
            <w:r>
              <w:t>участник</w:t>
            </w:r>
            <w:r w:rsidRPr="005C24A0">
              <w:t xml:space="preserve">а </w:t>
            </w:r>
            <w:r>
              <w:t>з</w:t>
            </w:r>
            <w:r w:rsidRPr="006E6EC1">
              <w:t>апрос</w:t>
            </w:r>
            <w:r>
              <w:t>а</w:t>
            </w:r>
            <w:r w:rsidRPr="006E6EC1">
              <w:t xml:space="preserve"> </w:t>
            </w:r>
            <w:r w:rsidRPr="00BC4D74">
              <w:t>котировок</w:t>
            </w:r>
            <w:r w:rsidRPr="009B6DCC">
              <w:t xml:space="preserve"> </w:t>
            </w:r>
            <w:r w:rsidRPr="005C24A0">
              <w:t xml:space="preserve">с указанием должности, контактного телефона, электронной почты </w:t>
            </w:r>
          </w:p>
        </w:tc>
        <w:tc>
          <w:tcPr>
            <w:tcW w:w="1694" w:type="pct"/>
            <w:vAlign w:val="center"/>
          </w:tcPr>
          <w:p w:rsidR="000C66D7" w:rsidRPr="005C24A0" w:rsidRDefault="000C66D7" w:rsidP="007406F6"/>
        </w:tc>
      </w:tr>
      <w:tr w:rsidR="000C66D7" w:rsidRPr="005C24A0" w:rsidTr="007406F6">
        <w:trPr>
          <w:cantSplit/>
        </w:trPr>
        <w:tc>
          <w:tcPr>
            <w:tcW w:w="306" w:type="pct"/>
            <w:vAlign w:val="center"/>
          </w:tcPr>
          <w:p w:rsidR="000C66D7" w:rsidRDefault="000C66D7" w:rsidP="007406F6">
            <w:r>
              <w:t>13.</w:t>
            </w:r>
          </w:p>
        </w:tc>
        <w:tc>
          <w:tcPr>
            <w:tcW w:w="3000" w:type="pct"/>
            <w:vAlign w:val="center"/>
          </w:tcPr>
          <w:p w:rsidR="000C66D7" w:rsidRPr="00AC119D" w:rsidRDefault="000C66D7" w:rsidP="007406F6">
            <w:r w:rsidRPr="00AC119D">
              <w:t xml:space="preserve">Сведения об отнесении </w:t>
            </w:r>
            <w:r>
              <w:t>участник</w:t>
            </w:r>
            <w:r w:rsidRPr="00AC119D">
              <w:t xml:space="preserve">а к </w:t>
            </w:r>
            <w:r>
              <w:rPr>
                <w:rFonts w:cs="Arial"/>
                <w:color w:val="000000"/>
              </w:rPr>
              <w:t>с</w:t>
            </w:r>
            <w:r w:rsidRPr="00AC119D">
              <w:rPr>
                <w:rFonts w:cs="Arial"/>
                <w:color w:val="000000"/>
              </w:rPr>
              <w:t>убъектам МСП</w:t>
            </w:r>
          </w:p>
        </w:tc>
        <w:tc>
          <w:tcPr>
            <w:tcW w:w="1694" w:type="pct"/>
            <w:vAlign w:val="center"/>
          </w:tcPr>
          <w:p w:rsidR="000C66D7" w:rsidRPr="005C24A0" w:rsidRDefault="000C66D7" w:rsidP="007406F6"/>
        </w:tc>
      </w:tr>
      <w:tr w:rsidR="000C66D7" w:rsidRPr="005C24A0" w:rsidTr="007406F6">
        <w:trPr>
          <w:cantSplit/>
        </w:trPr>
        <w:tc>
          <w:tcPr>
            <w:tcW w:w="306" w:type="pct"/>
            <w:vAlign w:val="center"/>
          </w:tcPr>
          <w:p w:rsidR="000C66D7" w:rsidRDefault="000C66D7" w:rsidP="007406F6">
            <w:r>
              <w:t>14.</w:t>
            </w:r>
          </w:p>
        </w:tc>
        <w:tc>
          <w:tcPr>
            <w:tcW w:w="3000" w:type="pct"/>
            <w:vAlign w:val="center"/>
          </w:tcPr>
          <w:p w:rsidR="000C66D7" w:rsidRPr="00AC119D" w:rsidRDefault="000C66D7" w:rsidP="007406F6">
            <w:r w:rsidRPr="00AC119D">
              <w:t xml:space="preserve">Сведения об отнесении </w:t>
            </w:r>
            <w:r>
              <w:t>участник</w:t>
            </w:r>
            <w:r w:rsidRPr="00AC119D">
              <w:t>а к организации, применяющей упрощённую систему налогообложения</w:t>
            </w:r>
          </w:p>
        </w:tc>
        <w:tc>
          <w:tcPr>
            <w:tcW w:w="1694" w:type="pct"/>
            <w:vAlign w:val="center"/>
          </w:tcPr>
          <w:p w:rsidR="000C66D7" w:rsidRPr="005C24A0" w:rsidRDefault="000C66D7" w:rsidP="007406F6"/>
        </w:tc>
      </w:tr>
    </w:tbl>
    <w:p w:rsidR="00C03E71" w:rsidRDefault="00C03E71">
      <w:pPr>
        <w:rPr>
          <w:rFonts w:eastAsia="Times New Roman"/>
        </w:rPr>
      </w:pPr>
    </w:p>
    <w:p w:rsidR="00C03E71" w:rsidRDefault="00C03E71">
      <w:pPr>
        <w:widowControl w:val="0"/>
        <w:shd w:val="clear" w:color="auto" w:fill="FFFFFF"/>
        <w:autoSpaceDE w:val="0"/>
        <w:ind w:right="-16" w:firstLine="567"/>
        <w:jc w:val="left"/>
        <w:rPr>
          <w:rFonts w:eastAsia="Times New Roman"/>
          <w:spacing w:val="1"/>
          <w:sz w:val="22"/>
          <w:szCs w:val="22"/>
        </w:rPr>
      </w:pPr>
    </w:p>
    <w:p w:rsidR="00C03E71" w:rsidRDefault="00C03E71">
      <w:pPr>
        <w:widowControl w:val="0"/>
        <w:shd w:val="clear" w:color="auto" w:fill="FFFFFF"/>
        <w:autoSpaceDE w:val="0"/>
        <w:ind w:right="-16" w:firstLine="567"/>
        <w:jc w:val="left"/>
      </w:pPr>
      <w:r>
        <w:rPr>
          <w:rFonts w:eastAsia="Times New Roman"/>
          <w:spacing w:val="1"/>
          <w:sz w:val="22"/>
          <w:szCs w:val="22"/>
        </w:rPr>
        <w:t xml:space="preserve">Руководитель </w:t>
      </w:r>
      <w:r>
        <w:rPr>
          <w:rFonts w:eastAsia="Times New Roman"/>
          <w:color w:val="000000"/>
          <w:spacing w:val="-8"/>
          <w:sz w:val="22"/>
          <w:szCs w:val="22"/>
        </w:rPr>
        <w:t xml:space="preserve">(уполномоченное лицо) </w:t>
      </w:r>
      <w:r>
        <w:rPr>
          <w:rFonts w:eastAsia="Times New Roman"/>
          <w:spacing w:val="1"/>
          <w:sz w:val="22"/>
          <w:szCs w:val="22"/>
        </w:rPr>
        <w:t>_____________________________________</w:t>
      </w:r>
    </w:p>
    <w:p w:rsidR="00C03E71" w:rsidRDefault="00C03E71">
      <w:pPr>
        <w:widowControl w:val="0"/>
        <w:autoSpaceDE w:val="0"/>
        <w:ind w:firstLine="4500"/>
        <w:jc w:val="left"/>
      </w:pPr>
      <w:r>
        <w:rPr>
          <w:rFonts w:eastAsia="Times New Roman"/>
          <w:i/>
          <w:spacing w:val="1"/>
          <w:sz w:val="18"/>
          <w:szCs w:val="18"/>
        </w:rPr>
        <w:t>Должность, Ф.И. О. , подпись</w:t>
      </w:r>
    </w:p>
    <w:p w:rsidR="00C03E71" w:rsidRDefault="00C03E71">
      <w:pPr>
        <w:widowControl w:val="0"/>
        <w:autoSpaceDE w:val="0"/>
        <w:jc w:val="left"/>
      </w:pPr>
      <w:r>
        <w:rPr>
          <w:rFonts w:eastAsia="Times New Roman"/>
          <w:sz w:val="22"/>
          <w:szCs w:val="22"/>
        </w:rPr>
        <w:t xml:space="preserve">          М.П.</w:t>
      </w:r>
      <w:r>
        <w:rPr>
          <w:rFonts w:eastAsia="Times New Roman"/>
          <w:sz w:val="20"/>
          <w:szCs w:val="20"/>
          <w:lang w:eastAsia="ru-RU"/>
        </w:rPr>
        <w:t xml:space="preserve"> (при наличии печати)</w:t>
      </w:r>
    </w:p>
    <w:p w:rsidR="00C03E71" w:rsidRDefault="00C03E71">
      <w:pPr>
        <w:rPr>
          <w:rFonts w:eastAsia="Times New Roman"/>
          <w:i/>
          <w:sz w:val="20"/>
          <w:szCs w:val="20"/>
          <w:u w:val="single"/>
        </w:rPr>
      </w:pPr>
    </w:p>
    <w:p w:rsidR="00C03E71" w:rsidRDefault="00C03E71">
      <w:pPr>
        <w:rPr>
          <w:rFonts w:eastAsia="Times New Roman"/>
          <w:color w:val="808080"/>
          <w:sz w:val="20"/>
          <w:szCs w:val="20"/>
        </w:rPr>
      </w:pPr>
    </w:p>
    <w:p w:rsidR="00C03E71" w:rsidRPr="005D6D79" w:rsidRDefault="00C03E71">
      <w:pPr>
        <w:rPr>
          <w:i/>
        </w:rPr>
      </w:pPr>
      <w:r w:rsidRPr="005D6D79">
        <w:rPr>
          <w:rFonts w:eastAsia="Times New Roman"/>
          <w:i/>
          <w:color w:val="C00000"/>
        </w:rPr>
        <w:t>ИНСТРУКЦИИ ПО ЗАПОЛНЕНИЮ:</w:t>
      </w:r>
    </w:p>
    <w:p w:rsidR="00C03E71" w:rsidRPr="005D6D79" w:rsidRDefault="00C03E71">
      <w:pPr>
        <w:rPr>
          <w:i/>
        </w:rPr>
      </w:pPr>
      <w:r w:rsidRPr="005D6D79">
        <w:rPr>
          <w:rFonts w:eastAsia="Times New Roman"/>
          <w:i/>
          <w:color w:val="C00000"/>
        </w:rPr>
        <w:t xml:space="preserve">1. Данные инструкции не следует воспроизводить в документах, подготовленных </w:t>
      </w:r>
      <w:r w:rsidR="0073062D">
        <w:rPr>
          <w:rFonts w:eastAsia="Times New Roman"/>
          <w:i/>
          <w:color w:val="C00000"/>
        </w:rPr>
        <w:t>у</w:t>
      </w:r>
      <w:r w:rsidRPr="005D6D79">
        <w:rPr>
          <w:rFonts w:eastAsia="Times New Roman"/>
          <w:i/>
          <w:color w:val="C00000"/>
        </w:rPr>
        <w:t>частником запроса предложений.</w:t>
      </w:r>
    </w:p>
    <w:p w:rsidR="00C03E71" w:rsidRPr="005D6D79" w:rsidRDefault="00C03E71">
      <w:pPr>
        <w:rPr>
          <w:i/>
        </w:rPr>
      </w:pPr>
      <w:r w:rsidRPr="005D6D79">
        <w:rPr>
          <w:rFonts w:eastAsia="Times New Roman"/>
          <w:i/>
          <w:color w:val="C00000"/>
        </w:rPr>
        <w:t xml:space="preserve">2. Участник запроса предложений приводит номер и дату </w:t>
      </w:r>
      <w:r w:rsidR="0073062D">
        <w:rPr>
          <w:rFonts w:eastAsia="Times New Roman"/>
          <w:i/>
          <w:color w:val="C00000"/>
        </w:rPr>
        <w:t>з</w:t>
      </w:r>
      <w:r w:rsidRPr="005D6D79">
        <w:rPr>
          <w:rFonts w:eastAsia="Times New Roman"/>
          <w:i/>
          <w:color w:val="C00000"/>
        </w:rPr>
        <w:t xml:space="preserve">аявки, приложением к которой является данная анкета </w:t>
      </w:r>
      <w:r w:rsidR="0073062D">
        <w:rPr>
          <w:rFonts w:eastAsia="Times New Roman"/>
          <w:i/>
          <w:color w:val="C00000"/>
        </w:rPr>
        <w:t>у</w:t>
      </w:r>
      <w:r w:rsidRPr="005D6D79">
        <w:rPr>
          <w:rFonts w:eastAsia="Times New Roman"/>
          <w:i/>
          <w:color w:val="C00000"/>
        </w:rPr>
        <w:t xml:space="preserve">частника процедуры закупки. </w:t>
      </w:r>
    </w:p>
    <w:p w:rsidR="00C03E71" w:rsidRPr="005D6D79" w:rsidRDefault="00C03E71">
      <w:pPr>
        <w:rPr>
          <w:i/>
        </w:rPr>
      </w:pPr>
      <w:r w:rsidRPr="005D6D79">
        <w:rPr>
          <w:rFonts w:eastAsia="Times New Roman"/>
          <w:i/>
          <w:color w:val="C00000"/>
        </w:rPr>
        <w:t xml:space="preserve">3. В графе 13 указывается уполномоченное лицо </w:t>
      </w:r>
      <w:r w:rsidR="0073062D">
        <w:rPr>
          <w:rFonts w:eastAsia="Times New Roman"/>
          <w:i/>
          <w:color w:val="C00000"/>
        </w:rPr>
        <w:t>у</w:t>
      </w:r>
      <w:r w:rsidRPr="005D6D79">
        <w:rPr>
          <w:rFonts w:eastAsia="Times New Roman"/>
          <w:i/>
          <w:color w:val="C00000"/>
        </w:rPr>
        <w:t>частника запроса предложений для оперативного уведомления по вопросам организационного характера и взаимодействия с организатором размещения заказа.</w:t>
      </w:r>
    </w:p>
    <w:p w:rsidR="00C03E71" w:rsidRPr="005D6D79" w:rsidRDefault="00C03E71">
      <w:pPr>
        <w:rPr>
          <w:i/>
        </w:rPr>
      </w:pPr>
      <w:r w:rsidRPr="005D6D79">
        <w:rPr>
          <w:rFonts w:eastAsia="Times New Roman"/>
          <w:i/>
          <w:color w:val="C00000"/>
        </w:rPr>
        <w:t xml:space="preserve">4. Заполненная </w:t>
      </w:r>
      <w:r w:rsidR="0073062D">
        <w:rPr>
          <w:rFonts w:eastAsia="Times New Roman"/>
          <w:i/>
          <w:color w:val="C00000"/>
        </w:rPr>
        <w:t>у</w:t>
      </w:r>
      <w:r w:rsidRPr="005D6D79">
        <w:rPr>
          <w:rFonts w:eastAsia="Times New Roman"/>
          <w:i/>
          <w:color w:val="C00000"/>
        </w:rPr>
        <w:t xml:space="preserve">частником на участие в запросе предложений анкета должна содержать все сведения, указанные в таблице. В случае отсутствия каких-либо данных указать слово «нет». </w:t>
      </w:r>
    </w:p>
    <w:p w:rsidR="00C03E71" w:rsidRDefault="00C03E71">
      <w:pPr>
        <w:rPr>
          <w:rFonts w:eastAsia="Times New Roman"/>
          <w:color w:val="C00000"/>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sz w:val="2"/>
          <w:szCs w:val="2"/>
        </w:rPr>
      </w:pPr>
    </w:p>
    <w:p w:rsidR="00C03E71" w:rsidRDefault="00C03E71">
      <w:pPr>
        <w:keepNext/>
        <w:spacing w:before="240" w:after="120"/>
        <w:ind w:firstLine="432"/>
      </w:pPr>
      <w:bookmarkStart w:id="28" w:name="_%D0%A4%D0%BE%D1%80%D0%BC%D0%B0_3_%D0%A2"/>
      <w:bookmarkStart w:id="29" w:name="_Ref313304436"/>
      <w:bookmarkStart w:id="30" w:name="_%D0%A4%D0%BE%D1%80%D0%BC%D0%B0_4_%D0%A0"/>
      <w:bookmarkEnd w:id="28"/>
      <w:r>
        <w:rPr>
          <w:rFonts w:eastAsia="MS Mincho"/>
          <w:b/>
          <w:bCs/>
          <w:color w:val="548DD4"/>
          <w:kern w:val="1"/>
          <w:sz w:val="28"/>
          <w:lang w:val="x-none"/>
        </w:rPr>
        <w:lastRenderedPageBreak/>
        <w:t xml:space="preserve">Форма </w:t>
      </w:r>
      <w:r>
        <w:rPr>
          <w:rFonts w:eastAsia="MS Mincho"/>
          <w:b/>
          <w:bCs/>
          <w:color w:val="548DD4"/>
          <w:kern w:val="1"/>
          <w:sz w:val="28"/>
        </w:rPr>
        <w:t>3</w:t>
      </w:r>
      <w:r>
        <w:rPr>
          <w:rFonts w:eastAsia="MS Mincho"/>
          <w:b/>
          <w:bCs/>
          <w:color w:val="548DD4"/>
          <w:kern w:val="1"/>
          <w:sz w:val="28"/>
          <w:lang w:val="x-none"/>
        </w:rPr>
        <w:t xml:space="preserve"> РЕКОМЕНДУЕМАЯ ФОРМА ЗАПРОСА РАЗЪЯСНЕНИЙ ДОКУМЕНТАЦИИ О ЗАКУПКЕ</w:t>
      </w:r>
    </w:p>
    <w:p w:rsidR="00C03E71" w:rsidRDefault="00C03E71">
      <w:pPr>
        <w:rPr>
          <w:rFonts w:eastAsia="Times New Roman"/>
          <w:b/>
          <w:bCs/>
          <w:color w:val="548DD4"/>
          <w:kern w:val="1"/>
          <w:sz w:val="28"/>
          <w:lang w:val="x-none"/>
        </w:rPr>
      </w:pPr>
    </w:p>
    <w:p w:rsidR="00C03E71" w:rsidRDefault="00C03E71">
      <w:pPr>
        <w:jc w:val="center"/>
      </w:pPr>
      <w:r>
        <w:rPr>
          <w:rFonts w:eastAsia="Times New Roman"/>
        </w:rPr>
        <w:t xml:space="preserve">РЕКОМЕНДУЕМАЯ ФОРМА ЗАПРОСА РАЗЪЯСНЕНИЙ </w:t>
      </w:r>
      <w:r w:rsidR="00DA186D">
        <w:rPr>
          <w:rFonts w:eastAsia="Times New Roman"/>
        </w:rPr>
        <w:t xml:space="preserve">ИЗВЕЩЕНИЯ И (ИЛИ) </w:t>
      </w:r>
      <w:r>
        <w:rPr>
          <w:rFonts w:eastAsia="Times New Roman"/>
        </w:rPr>
        <w:t>ДОКУМЕНТАЦИИ</w:t>
      </w:r>
      <w:bookmarkEnd w:id="29"/>
      <w:r w:rsidR="00DA186D">
        <w:rPr>
          <w:rFonts w:eastAsia="Times New Roman"/>
        </w:rPr>
        <w:t xml:space="preserve"> </w:t>
      </w:r>
      <w:r>
        <w:rPr>
          <w:rFonts w:eastAsia="Times New Roman"/>
        </w:rPr>
        <w:t xml:space="preserve">О </w:t>
      </w:r>
      <w:r w:rsidR="00E54F08">
        <w:rPr>
          <w:rFonts w:eastAsia="Times New Roman"/>
        </w:rPr>
        <w:t>ПРОВЕДЕНИИ ЗАПРОСА ПРЕДЛОЖЕНИЙ В ЭЛЕКТРОННОЙ ФОРМЕ</w:t>
      </w:r>
    </w:p>
    <w:p w:rsidR="00C03E71" w:rsidRDefault="00C03E71">
      <w:pPr>
        <w:rPr>
          <w:rFonts w:eastAsia="Times New Roman"/>
        </w:rPr>
      </w:pPr>
    </w:p>
    <w:p w:rsidR="00C03E71" w:rsidRDefault="00C03E71">
      <w:pPr>
        <w:jc w:val="right"/>
        <w:rPr>
          <w:rFonts w:eastAsia="Times New Roman"/>
        </w:rPr>
      </w:pPr>
    </w:p>
    <w:p w:rsidR="00C03E71" w:rsidRDefault="00C03E71">
      <w:pPr>
        <w:jc w:val="right"/>
      </w:pPr>
      <w:r>
        <w:t xml:space="preserve">Заказчику: Акционерное общество </w:t>
      </w:r>
    </w:p>
    <w:p w:rsidR="00C03E71" w:rsidRDefault="00C03E71">
      <w:pPr>
        <w:jc w:val="right"/>
      </w:pPr>
      <w:r>
        <w:t xml:space="preserve">«Управление теплоснабжения и инженерных сетей» </w:t>
      </w:r>
    </w:p>
    <w:p w:rsidR="00C03E71" w:rsidRDefault="00C03E71">
      <w:pPr>
        <w:jc w:val="right"/>
      </w:pPr>
      <w:r>
        <w:t xml:space="preserve">Адрес: 628007, </w:t>
      </w:r>
      <w:proofErr w:type="gramStart"/>
      <w:r>
        <w:t>Тюменская</w:t>
      </w:r>
      <w:proofErr w:type="gramEnd"/>
      <w:r>
        <w:t xml:space="preserve"> обл., ХМАО-Югра, </w:t>
      </w:r>
    </w:p>
    <w:p w:rsidR="00C03E71" w:rsidRDefault="00C03E71">
      <w:pPr>
        <w:jc w:val="right"/>
      </w:pPr>
      <w:r>
        <w:t>г. Ханты-Мансийск, ул. Чехова 81.</w:t>
      </w:r>
    </w:p>
    <w:p w:rsidR="00C03E71" w:rsidRDefault="00C03E71">
      <w:pPr>
        <w:rPr>
          <w:rFonts w:eastAsia="Times New Roman"/>
          <w:i/>
        </w:rPr>
      </w:pPr>
    </w:p>
    <w:p w:rsidR="00C03E71" w:rsidRDefault="00C03E71">
      <w:pPr>
        <w:jc w:val="center"/>
      </w:pPr>
      <w:r>
        <w:rPr>
          <w:rFonts w:eastAsia="Times New Roman"/>
        </w:rPr>
        <w:t>Уважаемые господа!</w:t>
      </w:r>
    </w:p>
    <w:p w:rsidR="00C03E71" w:rsidRDefault="00C03E71" w:rsidP="00E54F08">
      <w:pPr>
        <w:ind w:firstLine="709"/>
      </w:pPr>
      <w:r>
        <w:rPr>
          <w:rFonts w:eastAsia="Times New Roman"/>
        </w:rPr>
        <w:t xml:space="preserve">Просим Вас разъяснить следующие положения извещения и (или) документации о проведении запроса предложений в электронной форме </w:t>
      </w:r>
      <w:r w:rsidR="00E54F08">
        <w:rPr>
          <w:rFonts w:eastAsia="Times New Roman"/>
        </w:rPr>
        <w:t xml:space="preserve">для субъектов малого и среднего предпринимательства </w:t>
      </w:r>
      <w:proofErr w:type="gramStart"/>
      <w:r>
        <w:rPr>
          <w:rFonts w:eastAsia="Times New Roman"/>
        </w:rPr>
        <w:t>на</w:t>
      </w:r>
      <w:proofErr w:type="gramEnd"/>
      <w:r>
        <w:rPr>
          <w:rFonts w:eastAsia="Times New Roman"/>
        </w:rPr>
        <w:t xml:space="preserve"> ________________________________ (</w:t>
      </w:r>
      <w:r w:rsidR="00E54F08">
        <w:rPr>
          <w:rFonts w:eastAsia="Times New Roman"/>
        </w:rPr>
        <w:t xml:space="preserve">далее - </w:t>
      </w:r>
      <w:r w:rsidR="00845801">
        <w:rPr>
          <w:rFonts w:eastAsia="Times New Roman"/>
        </w:rPr>
        <w:t>д</w:t>
      </w:r>
      <w:r>
        <w:rPr>
          <w:rFonts w:eastAsia="Times New Roman"/>
        </w:rPr>
        <w:t>окументация о закупке):</w:t>
      </w:r>
    </w:p>
    <w:p w:rsidR="000C66D7" w:rsidRPr="005D6D79" w:rsidRDefault="000C66D7" w:rsidP="000C66D7">
      <w:pPr>
        <w:rPr>
          <w:i/>
          <w:sz w:val="20"/>
          <w:szCs w:val="20"/>
        </w:rPr>
      </w:pPr>
      <w:r>
        <w:rPr>
          <w:rFonts w:eastAsia="Times New Roman"/>
          <w:i/>
          <w:sz w:val="20"/>
          <w:szCs w:val="20"/>
        </w:rPr>
        <w:t xml:space="preserve">                                                                            </w:t>
      </w:r>
      <w:r w:rsidRPr="005D6D79">
        <w:rPr>
          <w:rFonts w:eastAsia="Times New Roman"/>
          <w:i/>
          <w:sz w:val="20"/>
          <w:szCs w:val="20"/>
        </w:rPr>
        <w:t>(предмет закупки)</w:t>
      </w:r>
    </w:p>
    <w:p w:rsidR="00C03E71" w:rsidRDefault="00C03E71" w:rsidP="00E54F08">
      <w:pPr>
        <w:ind w:firstLine="709"/>
        <w:rPr>
          <w:rFonts w:eastAsia="Times New Roman"/>
        </w:rPr>
      </w:pPr>
    </w:p>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701"/>
      </w:tblGrid>
      <w:tr w:rsidR="00C03E71">
        <w:trPr>
          <w:trHeight w:hRule="exact" w:val="1936"/>
        </w:trPr>
        <w:tc>
          <w:tcPr>
            <w:tcW w:w="605" w:type="dxa"/>
            <w:tcBorders>
              <w:top w:val="single" w:sz="6" w:space="0" w:color="000000"/>
              <w:left w:val="single" w:sz="6" w:space="0" w:color="000000"/>
              <w:bottom w:val="single" w:sz="6" w:space="0" w:color="000000"/>
            </w:tcBorders>
            <w:shd w:val="clear" w:color="auto" w:fill="FFFFFF"/>
            <w:vAlign w:val="center"/>
          </w:tcPr>
          <w:p w:rsidR="00C03E71" w:rsidRDefault="00C03E71">
            <w:pPr>
              <w:jc w:val="center"/>
            </w:pPr>
            <w:r>
              <w:rPr>
                <w:rFonts w:eastAsia="Times New Roman"/>
              </w:rPr>
              <w:t xml:space="preserve">№ </w:t>
            </w:r>
            <w:proofErr w:type="gramStart"/>
            <w:r>
              <w:rPr>
                <w:rFonts w:eastAsia="Times New Roman"/>
              </w:rPr>
              <w:t>п</w:t>
            </w:r>
            <w:proofErr w:type="gramEnd"/>
            <w:r>
              <w:rPr>
                <w:rFonts w:eastAsia="Times New Roman"/>
              </w:rPr>
              <w:t>/п</w:t>
            </w:r>
          </w:p>
        </w:tc>
        <w:tc>
          <w:tcPr>
            <w:tcW w:w="1997" w:type="dxa"/>
            <w:tcBorders>
              <w:top w:val="single" w:sz="6" w:space="0" w:color="000000"/>
              <w:left w:val="single" w:sz="6" w:space="0" w:color="000000"/>
              <w:bottom w:val="single" w:sz="6" w:space="0" w:color="000000"/>
            </w:tcBorders>
            <w:shd w:val="clear" w:color="auto" w:fill="FFFFFF"/>
            <w:vAlign w:val="center"/>
          </w:tcPr>
          <w:p w:rsidR="00C03E71" w:rsidRDefault="00C03E71" w:rsidP="00845801">
            <w:pPr>
              <w:jc w:val="center"/>
            </w:pPr>
            <w:r>
              <w:rPr>
                <w:rFonts w:eastAsia="Times New Roman"/>
              </w:rPr>
              <w:t xml:space="preserve">Раздел </w:t>
            </w:r>
            <w:r w:rsidR="00845801">
              <w:rPr>
                <w:rFonts w:eastAsia="Times New Roman"/>
              </w:rPr>
              <w:t>д</w:t>
            </w:r>
            <w:r>
              <w:rPr>
                <w:rFonts w:eastAsia="Times New Roman"/>
              </w:rPr>
              <w:t>окументации о закупке</w:t>
            </w:r>
          </w:p>
        </w:tc>
        <w:tc>
          <w:tcPr>
            <w:tcW w:w="2918" w:type="dxa"/>
            <w:tcBorders>
              <w:top w:val="single" w:sz="6" w:space="0" w:color="000000"/>
              <w:left w:val="single" w:sz="6" w:space="0" w:color="000000"/>
              <w:bottom w:val="single" w:sz="6" w:space="0" w:color="000000"/>
            </w:tcBorders>
            <w:shd w:val="clear" w:color="auto" w:fill="FFFFFF"/>
            <w:vAlign w:val="center"/>
          </w:tcPr>
          <w:p w:rsidR="00C03E71" w:rsidRDefault="00C03E71" w:rsidP="00845801">
            <w:pPr>
              <w:pStyle w:val="110"/>
              <w:keepNext w:val="0"/>
            </w:pPr>
            <w:r>
              <w:rPr>
                <w:szCs w:val="24"/>
              </w:rPr>
              <w:t xml:space="preserve">Ссылка на пункт </w:t>
            </w:r>
            <w:r w:rsidR="00845801">
              <w:rPr>
                <w:szCs w:val="24"/>
              </w:rPr>
              <w:t>д</w:t>
            </w:r>
            <w:r>
              <w:rPr>
                <w:szCs w:val="24"/>
              </w:rPr>
              <w:t>окументации о закупке, положения которого следует разъяснить</w:t>
            </w:r>
          </w:p>
        </w:tc>
        <w:tc>
          <w:tcPr>
            <w:tcW w:w="4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3E71" w:rsidRDefault="00C03E71" w:rsidP="00845801">
            <w:pPr>
              <w:jc w:val="center"/>
            </w:pPr>
            <w:r>
              <w:rPr>
                <w:rFonts w:eastAsia="Times New Roman"/>
              </w:rPr>
              <w:t xml:space="preserve">Содержание запроса на разъяснение положений </w:t>
            </w:r>
            <w:r w:rsidR="00845801">
              <w:rPr>
                <w:rFonts w:eastAsia="Times New Roman"/>
              </w:rPr>
              <w:t>д</w:t>
            </w:r>
            <w:r>
              <w:rPr>
                <w:rFonts w:eastAsia="Times New Roman"/>
              </w:rPr>
              <w:t>окументации о закупке</w:t>
            </w:r>
          </w:p>
        </w:tc>
      </w:tr>
      <w:tr w:rsidR="00C03E71">
        <w:trPr>
          <w:cantSplit/>
          <w:trHeight w:val="795"/>
        </w:trPr>
        <w:tc>
          <w:tcPr>
            <w:tcW w:w="605" w:type="dxa"/>
            <w:tcBorders>
              <w:top w:val="single" w:sz="6" w:space="0" w:color="000000"/>
              <w:left w:val="single" w:sz="6" w:space="0" w:color="000000"/>
              <w:bottom w:val="single" w:sz="6" w:space="0" w:color="000000"/>
            </w:tcBorders>
            <w:shd w:val="clear" w:color="auto" w:fill="FFFFFF"/>
            <w:vAlign w:val="center"/>
          </w:tcPr>
          <w:p w:rsidR="00C03E71" w:rsidRDefault="00C03E71">
            <w:pPr>
              <w:jc w:val="center"/>
            </w:pPr>
            <w:r>
              <w:rPr>
                <w:rFonts w:eastAsia="Times New Roman"/>
              </w:rPr>
              <w:t>1.</w:t>
            </w:r>
          </w:p>
        </w:tc>
        <w:tc>
          <w:tcPr>
            <w:tcW w:w="1997"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2918"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4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3E71" w:rsidRDefault="00C03E71">
            <w:pPr>
              <w:snapToGrid w:val="0"/>
              <w:jc w:val="center"/>
              <w:rPr>
                <w:rFonts w:eastAsia="Times New Roman"/>
              </w:rPr>
            </w:pPr>
          </w:p>
        </w:tc>
      </w:tr>
      <w:tr w:rsidR="00C03E71">
        <w:trPr>
          <w:cantSplit/>
          <w:trHeight w:val="810"/>
        </w:trPr>
        <w:tc>
          <w:tcPr>
            <w:tcW w:w="605" w:type="dxa"/>
            <w:tcBorders>
              <w:top w:val="single" w:sz="6" w:space="0" w:color="000000"/>
              <w:left w:val="single" w:sz="6" w:space="0" w:color="000000"/>
              <w:bottom w:val="single" w:sz="4" w:space="0" w:color="000000"/>
            </w:tcBorders>
            <w:shd w:val="clear" w:color="auto" w:fill="FFFFFF"/>
            <w:vAlign w:val="center"/>
          </w:tcPr>
          <w:p w:rsidR="00C03E71" w:rsidRDefault="00C03E71">
            <w:pPr>
              <w:jc w:val="center"/>
            </w:pPr>
            <w:r>
              <w:rPr>
                <w:rFonts w:eastAsia="Times New Roman"/>
              </w:rPr>
              <w:t>2.</w:t>
            </w:r>
          </w:p>
        </w:tc>
        <w:tc>
          <w:tcPr>
            <w:tcW w:w="1997"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2918"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4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3E71" w:rsidRDefault="00C03E71">
            <w:pPr>
              <w:snapToGrid w:val="0"/>
              <w:jc w:val="center"/>
              <w:rPr>
                <w:rFonts w:eastAsia="Times New Roman"/>
              </w:rPr>
            </w:pPr>
          </w:p>
        </w:tc>
      </w:tr>
    </w:tbl>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B46087" w:rsidRDefault="00B46087">
      <w:pPr>
        <w:rPr>
          <w:rFonts w:eastAsia="Times New Roman"/>
        </w:rPr>
      </w:pPr>
    </w:p>
    <w:p w:rsidR="00B46087" w:rsidRDefault="00B46087">
      <w:pPr>
        <w:rPr>
          <w:rFonts w:eastAsia="Times New Roman"/>
        </w:rPr>
      </w:pPr>
    </w:p>
    <w:p w:rsidR="00B46087" w:rsidRDefault="00B46087">
      <w:pPr>
        <w:rPr>
          <w:rFonts w:eastAsia="Times New Roman"/>
        </w:rPr>
      </w:pPr>
    </w:p>
    <w:p w:rsidR="00B46087" w:rsidRDefault="00B46087">
      <w:pPr>
        <w:rPr>
          <w:rFonts w:eastAsia="Times New Roman"/>
        </w:rPr>
      </w:pPr>
    </w:p>
    <w:p w:rsidR="00B46087" w:rsidRDefault="00B46087">
      <w:pPr>
        <w:rPr>
          <w:rFonts w:eastAsia="Times New Roman"/>
        </w:rPr>
      </w:pPr>
    </w:p>
    <w:p w:rsidR="00C03E71" w:rsidRDefault="00C03E71">
      <w:pPr>
        <w:pStyle w:val="14"/>
        <w:snapToGrid/>
        <w:rPr>
          <w:rFonts w:ascii="Times New Roman" w:hAnsi="Times New Roman" w:cs="Times New Roman"/>
        </w:rPr>
      </w:pPr>
    </w:p>
    <w:p w:rsidR="00C03E71" w:rsidRDefault="00C03E71">
      <w:pPr>
        <w:autoSpaceDE w:val="0"/>
        <w:ind w:firstLine="540"/>
        <w:rPr>
          <w:rFonts w:eastAsia="MS Mincho"/>
          <w:bCs/>
          <w:color w:val="808080"/>
        </w:rPr>
      </w:pPr>
      <w:bookmarkStart w:id="31" w:name="_%D0%A4%D0%BE%D1%80%D0%BC%D0%B0_6_%D0%94"/>
      <w:bookmarkStart w:id="32" w:name="_%D0%A4%D0%BE%D1%80%D0%BC%D0%B0_5_%D0%A4"/>
      <w:bookmarkStart w:id="33" w:name="_%D0%A4%D0%BE%D1%80%D0%BC%D0%B0_5_%D0%A1"/>
      <w:bookmarkEnd w:id="31"/>
      <w:bookmarkEnd w:id="32"/>
      <w:bookmarkEnd w:id="33"/>
    </w:p>
    <w:p w:rsidR="00C03E71" w:rsidRDefault="00C03E71">
      <w:pPr>
        <w:keepNext/>
        <w:spacing w:before="60" w:after="60"/>
        <w:ind w:left="788" w:hanging="357"/>
        <w:jc w:val="center"/>
      </w:pPr>
      <w:bookmarkStart w:id="34" w:name="_%D0%A0%D0%90%D0%97%D0%94%D0%95%D0%9B_IV"/>
      <w:bookmarkStart w:id="35" w:name="_%D0%A4%D0%BE%D1%80%D0%BC%D0%B0_7_%D0%9F"/>
      <w:bookmarkEnd w:id="34"/>
      <w:bookmarkEnd w:id="35"/>
      <w:r>
        <w:rPr>
          <w:rFonts w:eastAsia="MS Mincho"/>
          <w:b/>
          <w:bCs/>
          <w:color w:val="548DD4"/>
          <w:kern w:val="1"/>
          <w:sz w:val="28"/>
        </w:rPr>
        <w:lastRenderedPageBreak/>
        <w:t xml:space="preserve">ФОРМА </w:t>
      </w:r>
      <w:r w:rsidR="007560D5">
        <w:rPr>
          <w:rFonts w:eastAsia="MS Mincho"/>
          <w:b/>
          <w:bCs/>
          <w:color w:val="548DD4"/>
          <w:kern w:val="1"/>
          <w:sz w:val="28"/>
        </w:rPr>
        <w:t>4</w:t>
      </w:r>
      <w:r>
        <w:rPr>
          <w:rFonts w:eastAsia="MS Mincho"/>
          <w:b/>
          <w:bCs/>
          <w:color w:val="548DD4"/>
          <w:kern w:val="1"/>
          <w:sz w:val="28"/>
        </w:rPr>
        <w:t xml:space="preserve"> ПРЕДЛОЖЕНИЕ УЧАСТНИКА ЗАПРОСА ПРЕДЛОЖЕНИЙ О ЦЕНЕ ДОГОВОРА</w:t>
      </w:r>
    </w:p>
    <w:p w:rsidR="00C03E71" w:rsidRDefault="00C03E71">
      <w:pPr>
        <w:keepNext/>
        <w:spacing w:before="60" w:after="60"/>
        <w:ind w:left="788" w:hanging="357"/>
        <w:jc w:val="center"/>
        <w:rPr>
          <w:rFonts w:eastAsia="MS Mincho"/>
          <w:b/>
          <w:bCs/>
          <w:color w:val="548DD4"/>
          <w:kern w:val="1"/>
          <w:sz w:val="28"/>
        </w:rPr>
      </w:pPr>
    </w:p>
    <w:p w:rsidR="00C03E71" w:rsidRDefault="00C03E71">
      <w:pPr>
        <w:tabs>
          <w:tab w:val="left" w:pos="1620"/>
          <w:tab w:val="left" w:pos="2160"/>
        </w:tabs>
        <w:spacing w:after="80"/>
        <w:ind w:firstLine="709"/>
      </w:pPr>
      <w:r>
        <w:rPr>
          <w:rFonts w:eastAsia="Times New Roman"/>
          <w:sz w:val="22"/>
          <w:szCs w:val="22"/>
        </w:rPr>
        <w:t xml:space="preserve">Изучив </w:t>
      </w:r>
      <w:r w:rsidR="007560D5">
        <w:rPr>
          <w:rFonts w:eastAsia="Times New Roman"/>
          <w:sz w:val="22"/>
          <w:szCs w:val="22"/>
        </w:rPr>
        <w:t xml:space="preserve">извещение и </w:t>
      </w:r>
      <w:r>
        <w:rPr>
          <w:rFonts w:eastAsia="Times New Roman"/>
          <w:sz w:val="22"/>
          <w:szCs w:val="22"/>
        </w:rPr>
        <w:t xml:space="preserve">документацию о запросе предложений в электронной форме для субъектов малого и среднего </w:t>
      </w:r>
      <w:r w:rsidR="006024FF">
        <w:rPr>
          <w:rFonts w:eastAsia="Times New Roman"/>
          <w:sz w:val="22"/>
          <w:szCs w:val="22"/>
        </w:rPr>
        <w:t>п</w:t>
      </w:r>
      <w:r>
        <w:rPr>
          <w:rFonts w:eastAsia="Times New Roman"/>
          <w:sz w:val="22"/>
          <w:szCs w:val="22"/>
        </w:rPr>
        <w:t>редпринимательства</w:t>
      </w:r>
      <w:r w:rsidR="006024FF">
        <w:rPr>
          <w:rFonts w:eastAsia="Times New Roman"/>
          <w:sz w:val="22"/>
          <w:szCs w:val="22"/>
        </w:rPr>
        <w:t xml:space="preserve"> </w:t>
      </w:r>
      <w:proofErr w:type="gramStart"/>
      <w:r w:rsidR="006024FF">
        <w:rPr>
          <w:rFonts w:eastAsia="Times New Roman"/>
          <w:sz w:val="22"/>
          <w:szCs w:val="22"/>
        </w:rPr>
        <w:t>на</w:t>
      </w:r>
      <w:proofErr w:type="gramEnd"/>
      <w:r w:rsidR="006024FF">
        <w:rPr>
          <w:rFonts w:eastAsia="Times New Roman"/>
          <w:sz w:val="22"/>
          <w:szCs w:val="22"/>
        </w:rPr>
        <w:t xml:space="preserve"> </w:t>
      </w:r>
      <w:r>
        <w:rPr>
          <w:rFonts w:eastAsia="Times New Roman"/>
          <w:bCs/>
        </w:rPr>
        <w:t>_______________________________________________________</w:t>
      </w:r>
      <w:r w:rsidR="006024FF">
        <w:rPr>
          <w:rFonts w:eastAsia="Times New Roman"/>
          <w:bCs/>
        </w:rPr>
        <w:t>_____________________</w:t>
      </w:r>
      <w:r>
        <w:rPr>
          <w:rFonts w:eastAsia="Times New Roman"/>
          <w:sz w:val="22"/>
          <w:szCs w:val="22"/>
        </w:rPr>
        <w:t>,</w:t>
      </w:r>
      <w:r>
        <w:rPr>
          <w:rFonts w:eastAsia="Times New Roman"/>
          <w:b/>
          <w:sz w:val="22"/>
          <w:szCs w:val="22"/>
        </w:rPr>
        <w:t xml:space="preserve">   </w:t>
      </w:r>
    </w:p>
    <w:p w:rsidR="00C03E71" w:rsidRPr="000C66D7" w:rsidRDefault="00C03E71">
      <w:pPr>
        <w:tabs>
          <w:tab w:val="left" w:pos="1620"/>
          <w:tab w:val="left" w:pos="2160"/>
        </w:tabs>
        <w:spacing w:after="80"/>
        <w:rPr>
          <w:i/>
        </w:rPr>
      </w:pPr>
      <w:r w:rsidRPr="000C66D7">
        <w:rPr>
          <w:rFonts w:eastAsia="Times New Roman"/>
          <w:b/>
          <w:i/>
          <w:sz w:val="22"/>
          <w:szCs w:val="22"/>
        </w:rPr>
        <w:t xml:space="preserve">                                                                                             </w:t>
      </w:r>
      <w:r w:rsidRPr="000C66D7">
        <w:rPr>
          <w:rFonts w:eastAsia="Times New Roman"/>
          <w:i/>
          <w:vertAlign w:val="superscript"/>
        </w:rPr>
        <w:t>(предмет закупки</w:t>
      </w:r>
      <w:r w:rsidRPr="000C66D7">
        <w:rPr>
          <w:rFonts w:eastAsia="Times New Roman"/>
          <w:i/>
          <w:sz w:val="22"/>
          <w:szCs w:val="22"/>
          <w:vertAlign w:val="superscript"/>
        </w:rPr>
        <w:t>)</w:t>
      </w:r>
    </w:p>
    <w:p w:rsidR="00C03E71" w:rsidRDefault="00C03E71">
      <w:pPr>
        <w:tabs>
          <w:tab w:val="left" w:pos="1620"/>
          <w:tab w:val="left" w:pos="2160"/>
        </w:tabs>
        <w:spacing w:after="80"/>
      </w:pPr>
      <w:r>
        <w:rPr>
          <w:rFonts w:eastAsia="Times New Roman"/>
          <w:b/>
          <w:sz w:val="22"/>
          <w:szCs w:val="22"/>
        </w:rPr>
        <w:t>____________________________________________________________________________________,</w:t>
      </w:r>
    </w:p>
    <w:p w:rsidR="00C03E71" w:rsidRPr="000C66D7" w:rsidRDefault="00C03E71">
      <w:pPr>
        <w:jc w:val="center"/>
        <w:rPr>
          <w:i/>
        </w:rPr>
      </w:pPr>
      <w:r w:rsidRPr="000C66D7">
        <w:rPr>
          <w:rFonts w:eastAsia="Times New Roman"/>
          <w:i/>
          <w:vertAlign w:val="superscript"/>
        </w:rPr>
        <w:t xml:space="preserve">                        </w:t>
      </w:r>
      <w:r w:rsidRPr="000C66D7">
        <w:rPr>
          <w:rFonts w:eastAsia="Times New Roman"/>
          <w:i/>
          <w:sz w:val="22"/>
          <w:szCs w:val="22"/>
          <w:vertAlign w:val="superscript"/>
        </w:rPr>
        <w:t xml:space="preserve">                                                          (полное наименование организации-участника закупки по учредительным документам)</w:t>
      </w:r>
    </w:p>
    <w:p w:rsidR="00C03E71" w:rsidRDefault="00C03E71">
      <w:r>
        <w:rPr>
          <w:rFonts w:eastAsia="Times New Roman"/>
          <w:sz w:val="22"/>
          <w:szCs w:val="22"/>
        </w:rPr>
        <w:t>в лице ___________________________________________________________________________</w:t>
      </w:r>
    </w:p>
    <w:p w:rsidR="00C03E71" w:rsidRPr="000C66D7" w:rsidRDefault="00C03E71">
      <w:pPr>
        <w:jc w:val="center"/>
        <w:rPr>
          <w:i/>
        </w:rPr>
      </w:pPr>
      <w:r w:rsidRPr="000C66D7">
        <w:rPr>
          <w:rFonts w:eastAsia="Times New Roman"/>
          <w:i/>
          <w:sz w:val="22"/>
          <w:szCs w:val="22"/>
          <w:vertAlign w:val="superscript"/>
        </w:rPr>
        <w:t>(наименование должности руководителя, его Фамилия, Имя, Отчество (полностью))</w:t>
      </w:r>
    </w:p>
    <w:p w:rsidR="00DA186D" w:rsidRPr="00DA186D" w:rsidRDefault="00C03E71" w:rsidP="00DA186D">
      <w:pPr>
        <w:rPr>
          <w:rFonts w:eastAsia="Times New Roman"/>
          <w:sz w:val="22"/>
          <w:szCs w:val="22"/>
        </w:rPr>
      </w:pPr>
      <w:r>
        <w:rPr>
          <w:rFonts w:eastAsia="Times New Roman"/>
          <w:sz w:val="22"/>
          <w:szCs w:val="22"/>
        </w:rPr>
        <w:t xml:space="preserve">обязуется в случае признания нас </w:t>
      </w:r>
      <w:r w:rsidR="00DA186D">
        <w:rPr>
          <w:rFonts w:eastAsia="Times New Roman"/>
          <w:sz w:val="22"/>
          <w:szCs w:val="22"/>
        </w:rPr>
        <w:t>победителями</w:t>
      </w:r>
      <w:r w:rsidR="00DA186D" w:rsidRPr="00DA186D">
        <w:rPr>
          <w:rFonts w:eastAsia="Times New Roman"/>
          <w:sz w:val="22"/>
          <w:szCs w:val="22"/>
        </w:rPr>
        <w:t xml:space="preserve"> запрос</w:t>
      </w:r>
      <w:r w:rsidR="00DA186D">
        <w:rPr>
          <w:rFonts w:eastAsia="Times New Roman"/>
          <w:sz w:val="22"/>
          <w:szCs w:val="22"/>
        </w:rPr>
        <w:t>а</w:t>
      </w:r>
      <w:r w:rsidR="00DA186D" w:rsidRPr="00DA186D">
        <w:rPr>
          <w:rFonts w:eastAsia="Times New Roman"/>
          <w:sz w:val="22"/>
          <w:szCs w:val="22"/>
        </w:rPr>
        <w:t xml:space="preserve"> предложений в электронной форме для субъектов малого и среднего предпринимательства </w:t>
      </w:r>
      <w:proofErr w:type="gramStart"/>
      <w:r w:rsidR="00DA186D" w:rsidRPr="00DA186D">
        <w:rPr>
          <w:rFonts w:eastAsia="Times New Roman"/>
          <w:sz w:val="22"/>
          <w:szCs w:val="22"/>
        </w:rPr>
        <w:t>на</w:t>
      </w:r>
      <w:proofErr w:type="gramEnd"/>
      <w:r w:rsidR="00DA186D" w:rsidRPr="00DA186D">
        <w:rPr>
          <w:rFonts w:eastAsia="Times New Roman"/>
          <w:sz w:val="22"/>
          <w:szCs w:val="22"/>
        </w:rPr>
        <w:t xml:space="preserve"> </w:t>
      </w:r>
      <w:r w:rsidR="00DA186D" w:rsidRPr="00DA186D">
        <w:rPr>
          <w:rFonts w:eastAsia="Times New Roman"/>
          <w:bCs/>
          <w:sz w:val="22"/>
          <w:szCs w:val="22"/>
        </w:rPr>
        <w:t>____________________________________________________________________________</w:t>
      </w:r>
      <w:r w:rsidR="00DA186D" w:rsidRPr="00DA186D">
        <w:rPr>
          <w:rFonts w:eastAsia="Times New Roman"/>
          <w:sz w:val="22"/>
          <w:szCs w:val="22"/>
        </w:rPr>
        <w:t>,</w:t>
      </w:r>
      <w:r w:rsidR="00DA186D" w:rsidRPr="00DA186D">
        <w:rPr>
          <w:rFonts w:eastAsia="Times New Roman"/>
          <w:b/>
          <w:sz w:val="22"/>
          <w:szCs w:val="22"/>
        </w:rPr>
        <w:t xml:space="preserve">   </w:t>
      </w:r>
    </w:p>
    <w:p w:rsidR="00DA186D" w:rsidRPr="000C66D7" w:rsidRDefault="00DA186D" w:rsidP="00DA186D">
      <w:pPr>
        <w:rPr>
          <w:rFonts w:eastAsia="Times New Roman"/>
          <w:i/>
          <w:sz w:val="22"/>
          <w:szCs w:val="22"/>
        </w:rPr>
      </w:pPr>
      <w:r w:rsidRPr="00DA186D">
        <w:rPr>
          <w:rFonts w:eastAsia="Times New Roman"/>
          <w:b/>
          <w:sz w:val="22"/>
          <w:szCs w:val="22"/>
        </w:rPr>
        <w:t xml:space="preserve">                                                                                             </w:t>
      </w:r>
      <w:r w:rsidRPr="000C66D7">
        <w:rPr>
          <w:rFonts w:eastAsia="Times New Roman"/>
          <w:i/>
          <w:sz w:val="22"/>
          <w:szCs w:val="22"/>
          <w:vertAlign w:val="superscript"/>
        </w:rPr>
        <w:t>(предмет закупки)</w:t>
      </w:r>
    </w:p>
    <w:p w:rsidR="00C03E71" w:rsidRDefault="00DA186D">
      <w:r>
        <w:rPr>
          <w:rFonts w:eastAsia="Times New Roman"/>
          <w:sz w:val="22"/>
          <w:szCs w:val="22"/>
        </w:rPr>
        <w:t>подписать д</w:t>
      </w:r>
      <w:r w:rsidR="00C03E71">
        <w:rPr>
          <w:rFonts w:eastAsia="Times New Roman"/>
          <w:sz w:val="22"/>
          <w:szCs w:val="22"/>
        </w:rPr>
        <w:t>оговор</w:t>
      </w:r>
      <w:r w:rsidR="00D876BF">
        <w:rPr>
          <w:rFonts w:eastAsia="Times New Roman"/>
          <w:sz w:val="22"/>
          <w:szCs w:val="22"/>
        </w:rPr>
        <w:t xml:space="preserve"> </w:t>
      </w:r>
      <w:proofErr w:type="gramStart"/>
      <w:r w:rsidR="00D876BF">
        <w:rPr>
          <w:rFonts w:eastAsia="Times New Roman"/>
          <w:sz w:val="22"/>
          <w:szCs w:val="22"/>
        </w:rPr>
        <w:t>на</w:t>
      </w:r>
      <w:proofErr w:type="gramEnd"/>
      <w:r w:rsidR="00D876BF">
        <w:rPr>
          <w:rFonts w:eastAsia="Times New Roman"/>
          <w:sz w:val="22"/>
          <w:szCs w:val="22"/>
        </w:rPr>
        <w:t xml:space="preserve"> </w:t>
      </w:r>
      <w:r w:rsidR="00C03E71">
        <w:rPr>
          <w:rFonts w:eastAsia="Times New Roman"/>
          <w:sz w:val="22"/>
          <w:szCs w:val="22"/>
        </w:rPr>
        <w:t xml:space="preserve">__________________________, по цене, </w:t>
      </w:r>
      <w:r w:rsidR="00D876BF">
        <w:rPr>
          <w:rFonts w:eastAsia="Times New Roman"/>
          <w:sz w:val="22"/>
          <w:szCs w:val="22"/>
        </w:rPr>
        <w:t>указанной ниже</w:t>
      </w:r>
      <w:r w:rsidR="00C03E71">
        <w:rPr>
          <w:rFonts w:eastAsia="Times New Roman"/>
          <w:sz w:val="22"/>
          <w:szCs w:val="22"/>
        </w:rPr>
        <w:t>:</w:t>
      </w:r>
    </w:p>
    <w:p w:rsidR="00C03E71" w:rsidRPr="000C66D7" w:rsidRDefault="00C03E71">
      <w:pPr>
        <w:widowControl w:val="0"/>
        <w:tabs>
          <w:tab w:val="left" w:pos="180"/>
          <w:tab w:val="left" w:pos="708"/>
        </w:tabs>
        <w:autoSpaceDE w:val="0"/>
        <w:jc w:val="left"/>
        <w:rPr>
          <w:i/>
        </w:rPr>
      </w:pPr>
      <w:r>
        <w:rPr>
          <w:rFonts w:eastAsia="Times New Roman"/>
          <w:b/>
          <w:bCs/>
          <w:sz w:val="22"/>
          <w:szCs w:val="22"/>
        </w:rPr>
        <w:tab/>
      </w:r>
      <w:r w:rsidRPr="000C66D7">
        <w:rPr>
          <w:rFonts w:eastAsia="Times New Roman"/>
          <w:i/>
          <w:sz w:val="22"/>
          <w:szCs w:val="22"/>
          <w:vertAlign w:val="superscript"/>
        </w:rPr>
        <w:t xml:space="preserve">                </w:t>
      </w:r>
      <w:r w:rsidR="00DA186D" w:rsidRPr="000C66D7">
        <w:rPr>
          <w:rFonts w:eastAsia="Times New Roman"/>
          <w:i/>
          <w:sz w:val="22"/>
          <w:szCs w:val="22"/>
          <w:vertAlign w:val="superscript"/>
        </w:rPr>
        <w:t xml:space="preserve">                                                             </w:t>
      </w:r>
      <w:r w:rsidRPr="000C66D7">
        <w:rPr>
          <w:rFonts w:eastAsia="Times New Roman"/>
          <w:i/>
          <w:sz w:val="22"/>
          <w:szCs w:val="22"/>
          <w:vertAlign w:val="superscript"/>
        </w:rPr>
        <w:t xml:space="preserve">  (предмет закупки)                                                          </w:t>
      </w:r>
      <w:r w:rsidRPr="000C66D7">
        <w:rPr>
          <w:rFonts w:eastAsia="Times New Roman"/>
          <w:b/>
          <w:bCs/>
          <w:i/>
          <w:sz w:val="22"/>
          <w:szCs w:val="22"/>
        </w:rPr>
        <w:tab/>
      </w:r>
    </w:p>
    <w:p w:rsidR="00C03E71" w:rsidRDefault="00C03E71">
      <w:pPr>
        <w:widowControl w:val="0"/>
        <w:tabs>
          <w:tab w:val="left" w:pos="708"/>
        </w:tabs>
        <w:autoSpaceDE w:val="0"/>
        <w:ind w:firstLine="11340"/>
        <w:jc w:val="left"/>
        <w:rPr>
          <w:rFonts w:eastAsia="Times New Roman"/>
          <w:b/>
          <w:bCs/>
          <w:sz w:val="22"/>
          <w:szCs w:val="22"/>
        </w:rPr>
      </w:pPr>
    </w:p>
    <w:tbl>
      <w:tblPr>
        <w:tblW w:w="0" w:type="auto"/>
        <w:tblInd w:w="-5" w:type="dxa"/>
        <w:tblLayout w:type="fixed"/>
        <w:tblLook w:val="0000" w:firstRow="0" w:lastRow="0" w:firstColumn="0" w:lastColumn="0" w:noHBand="0" w:noVBand="0"/>
      </w:tblPr>
      <w:tblGrid>
        <w:gridCol w:w="568"/>
        <w:gridCol w:w="1134"/>
        <w:gridCol w:w="1418"/>
        <w:gridCol w:w="992"/>
        <w:gridCol w:w="3118"/>
        <w:gridCol w:w="3169"/>
      </w:tblGrid>
      <w:tr w:rsidR="00C03E71">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jc w:val="center"/>
            </w:pPr>
            <w:r>
              <w:rPr>
                <w:rFonts w:eastAsia="Times New Roman"/>
                <w:iCs/>
                <w:color w:val="000000"/>
                <w:sz w:val="20"/>
                <w:szCs w:val="20"/>
              </w:rPr>
              <w:t xml:space="preserve">№ </w:t>
            </w:r>
            <w:proofErr w:type="gramStart"/>
            <w:r>
              <w:rPr>
                <w:rFonts w:eastAsia="Times New Roman"/>
                <w:iCs/>
                <w:color w:val="000000"/>
                <w:sz w:val="20"/>
                <w:szCs w:val="20"/>
              </w:rPr>
              <w:t>п</w:t>
            </w:r>
            <w:proofErr w:type="gramEnd"/>
            <w:r>
              <w:rPr>
                <w:rFonts w:eastAsia="Times New Roman"/>
                <w:iCs/>
                <w:color w:val="000000"/>
                <w:sz w:val="20"/>
                <w:szCs w:val="20"/>
              </w:rPr>
              <w:t>/п</w:t>
            </w:r>
          </w:p>
        </w:tc>
        <w:tc>
          <w:tcPr>
            <w:tcW w:w="1134"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Наименование</w:t>
            </w:r>
          </w:p>
          <w:p w:rsidR="00C03E71" w:rsidRDefault="00C03E71" w:rsidP="00620EEC">
            <w:pPr>
              <w:jc w:val="center"/>
            </w:pPr>
            <w:r>
              <w:rPr>
                <w:rFonts w:eastAsia="Times New Roman"/>
                <w:iCs/>
                <w:color w:val="000000"/>
                <w:sz w:val="20"/>
                <w:szCs w:val="20"/>
              </w:rPr>
              <w:t>товара</w:t>
            </w:r>
          </w:p>
        </w:tc>
        <w:tc>
          <w:tcPr>
            <w:tcW w:w="1418"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 xml:space="preserve">Количество </w:t>
            </w:r>
          </w:p>
          <w:p w:rsidR="00C03E71" w:rsidRDefault="00C03E71" w:rsidP="00620EEC">
            <w:pPr>
              <w:jc w:val="center"/>
            </w:pPr>
            <w:r>
              <w:rPr>
                <w:rFonts w:eastAsia="Times New Roman"/>
                <w:iCs/>
                <w:color w:val="000000"/>
                <w:sz w:val="20"/>
                <w:szCs w:val="20"/>
              </w:rPr>
              <w:t>товара</w:t>
            </w:r>
          </w:p>
          <w:p w:rsidR="00C03E71" w:rsidRDefault="00C03E71" w:rsidP="00620EEC">
            <w:pPr>
              <w:jc w:val="center"/>
              <w:rPr>
                <w:rFonts w:eastAsia="Times New Roman"/>
                <w:iCs/>
                <w:color w:val="000000"/>
                <w:sz w:val="20"/>
                <w:szCs w:val="20"/>
              </w:rPr>
            </w:pPr>
          </w:p>
        </w:tc>
        <w:tc>
          <w:tcPr>
            <w:tcW w:w="992"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Ед. изм.</w:t>
            </w:r>
          </w:p>
          <w:p w:rsidR="00C03E71" w:rsidRDefault="00C03E71" w:rsidP="00620EEC">
            <w:pPr>
              <w:jc w:val="left"/>
              <w:rPr>
                <w:rFonts w:eastAsia="Times New Roman"/>
                <w:iCs/>
                <w:color w:val="000000"/>
                <w:sz w:val="20"/>
                <w:szCs w:val="20"/>
              </w:rPr>
            </w:pPr>
          </w:p>
          <w:p w:rsidR="00C03E71" w:rsidRDefault="00C03E71" w:rsidP="00620EEC">
            <w:pPr>
              <w:jc w:val="left"/>
              <w:rPr>
                <w:rFonts w:eastAsia="Times New Roman"/>
                <w:iCs/>
                <w:color w:val="000000"/>
                <w:sz w:val="20"/>
                <w:szCs w:val="20"/>
              </w:rPr>
            </w:pPr>
          </w:p>
          <w:p w:rsidR="00C03E71" w:rsidRDefault="00C03E71" w:rsidP="00620EEC">
            <w:pPr>
              <w:jc w:val="center"/>
              <w:rPr>
                <w:rFonts w:eastAsia="Times New Roman"/>
                <w:iCs/>
                <w:color w:val="000000"/>
                <w:sz w:val="20"/>
                <w:szCs w:val="20"/>
              </w:rPr>
            </w:pPr>
          </w:p>
        </w:tc>
        <w:tc>
          <w:tcPr>
            <w:tcW w:w="3118"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Цена 1 единицы Товара</w:t>
            </w:r>
          </w:p>
          <w:p w:rsidR="00C03E71" w:rsidRDefault="00C03E71" w:rsidP="000C66D7">
            <w:pPr>
              <w:jc w:val="center"/>
            </w:pPr>
            <w:r>
              <w:rPr>
                <w:rFonts w:eastAsia="Times New Roman"/>
                <w:iCs/>
                <w:color w:val="000000"/>
                <w:sz w:val="20"/>
                <w:szCs w:val="20"/>
              </w:rPr>
              <w:t>(1 штука),</w:t>
            </w:r>
            <w:r w:rsidR="000C66D7">
              <w:rPr>
                <w:rFonts w:eastAsia="Times New Roman"/>
                <w:iCs/>
                <w:color w:val="000000"/>
                <w:sz w:val="20"/>
                <w:szCs w:val="20"/>
              </w:rPr>
              <w:t xml:space="preserve"> </w:t>
            </w:r>
            <w:r>
              <w:rPr>
                <w:rFonts w:eastAsia="Times New Roman"/>
                <w:iCs/>
                <w:color w:val="000000"/>
                <w:sz w:val="20"/>
                <w:szCs w:val="20"/>
              </w:rPr>
              <w:t>руб., предложенная участником закупки</w:t>
            </w:r>
          </w:p>
        </w:tc>
        <w:tc>
          <w:tcPr>
            <w:tcW w:w="3169"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sidP="00620EEC">
            <w:pPr>
              <w:jc w:val="center"/>
            </w:pPr>
            <w:r>
              <w:rPr>
                <w:rFonts w:eastAsia="Times New Roman"/>
                <w:iCs/>
                <w:color w:val="000000"/>
                <w:sz w:val="20"/>
                <w:szCs w:val="20"/>
              </w:rPr>
              <w:t xml:space="preserve">Цена </w:t>
            </w:r>
            <w:r w:rsidR="000C66D7">
              <w:rPr>
                <w:rFonts w:eastAsia="Times New Roman"/>
                <w:iCs/>
                <w:color w:val="000000"/>
                <w:sz w:val="20"/>
                <w:szCs w:val="20"/>
              </w:rPr>
              <w:t>товара</w:t>
            </w:r>
            <w:r>
              <w:rPr>
                <w:rFonts w:eastAsia="Times New Roman"/>
                <w:iCs/>
                <w:color w:val="000000"/>
                <w:sz w:val="20"/>
                <w:szCs w:val="20"/>
              </w:rPr>
              <w:t xml:space="preserve">, руб., </w:t>
            </w:r>
          </w:p>
          <w:p w:rsidR="00C03E71" w:rsidRDefault="00C03E71" w:rsidP="00620EEC">
            <w:pPr>
              <w:jc w:val="center"/>
            </w:pPr>
            <w:proofErr w:type="gramStart"/>
            <w:r>
              <w:rPr>
                <w:rFonts w:eastAsia="Times New Roman"/>
                <w:iCs/>
                <w:color w:val="000000"/>
                <w:sz w:val="20"/>
                <w:szCs w:val="20"/>
              </w:rPr>
              <w:t>предложенная</w:t>
            </w:r>
            <w:proofErr w:type="gramEnd"/>
            <w:r>
              <w:rPr>
                <w:rFonts w:eastAsia="Times New Roman"/>
                <w:iCs/>
                <w:color w:val="000000"/>
                <w:sz w:val="20"/>
                <w:szCs w:val="20"/>
              </w:rPr>
              <w:t xml:space="preserve"> участником закупки, с учетом доставки и </w:t>
            </w:r>
            <w:r w:rsidR="000C66D7">
              <w:rPr>
                <w:rFonts w:eastAsia="Times New Roman"/>
                <w:iCs/>
                <w:color w:val="000000"/>
                <w:sz w:val="20"/>
                <w:szCs w:val="20"/>
              </w:rPr>
              <w:t>прочих платежей,</w:t>
            </w:r>
            <w:r>
              <w:rPr>
                <w:rFonts w:eastAsia="Times New Roman"/>
                <w:iCs/>
                <w:color w:val="000000"/>
                <w:sz w:val="20"/>
                <w:szCs w:val="20"/>
              </w:rPr>
              <w:t xml:space="preserve"> связанных с исполнением договора</w:t>
            </w:r>
          </w:p>
        </w:tc>
      </w:tr>
      <w:tr w:rsidR="00C03E71" w:rsidTr="00620EEC">
        <w:trPr>
          <w:trHeight w:val="1139"/>
        </w:trPr>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jc w:val="center"/>
            </w:pPr>
            <w:r>
              <w:rPr>
                <w:rFonts w:eastAsia="Times New Roman"/>
                <w:iCs/>
                <w:color w:val="000000"/>
                <w:sz w:val="20"/>
                <w:szCs w:val="20"/>
              </w:rPr>
              <w:t>1</w:t>
            </w:r>
          </w:p>
        </w:tc>
        <w:tc>
          <w:tcPr>
            <w:tcW w:w="1134"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14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992"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3118" w:type="dxa"/>
            <w:tcBorders>
              <w:top w:val="single" w:sz="4" w:space="0" w:color="000000"/>
              <w:left w:val="single" w:sz="4" w:space="0" w:color="000000"/>
              <w:bottom w:val="single" w:sz="4" w:space="0" w:color="000000"/>
            </w:tcBorders>
            <w:shd w:val="clear" w:color="auto" w:fill="auto"/>
            <w:vAlign w:val="center"/>
          </w:tcPr>
          <w:p w:rsidR="000C66D7" w:rsidRDefault="000C66D7" w:rsidP="000C66D7">
            <w:pPr>
              <w:widowControl w:val="0"/>
              <w:autoSpaceDE w:val="0"/>
              <w:jc w:val="center"/>
            </w:pPr>
            <w:r>
              <w:rPr>
                <w:rFonts w:eastAsia="Times New Roman"/>
                <w:iCs/>
                <w:color w:val="000000"/>
                <w:sz w:val="20"/>
                <w:szCs w:val="20"/>
              </w:rPr>
              <w:t>_________________</w:t>
            </w:r>
          </w:p>
          <w:p w:rsidR="00C03E71" w:rsidRDefault="00C03E71" w:rsidP="00620EEC">
            <w:pPr>
              <w:jc w:val="center"/>
            </w:pPr>
          </w:p>
        </w:tc>
        <w:tc>
          <w:tcPr>
            <w:tcW w:w="3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66D7" w:rsidRDefault="000C66D7" w:rsidP="000C66D7">
            <w:pPr>
              <w:widowControl w:val="0"/>
              <w:autoSpaceDE w:val="0"/>
              <w:jc w:val="center"/>
            </w:pPr>
            <w:r>
              <w:rPr>
                <w:rFonts w:eastAsia="Times New Roman"/>
                <w:iCs/>
                <w:color w:val="000000"/>
                <w:sz w:val="20"/>
                <w:szCs w:val="20"/>
              </w:rPr>
              <w:t>____________</w:t>
            </w:r>
          </w:p>
          <w:p w:rsidR="00C03E71" w:rsidRDefault="00C03E71" w:rsidP="00620EEC">
            <w:pPr>
              <w:widowControl w:val="0"/>
              <w:autoSpaceDE w:val="0"/>
              <w:jc w:val="center"/>
            </w:pPr>
          </w:p>
        </w:tc>
      </w:tr>
      <w:tr w:rsidR="00C03E71" w:rsidTr="00620EEC">
        <w:trPr>
          <w:trHeight w:val="1127"/>
        </w:trPr>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1134"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14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992"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31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3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sidP="00620EEC">
            <w:pPr>
              <w:widowControl w:val="0"/>
              <w:autoSpaceDE w:val="0"/>
              <w:snapToGrid w:val="0"/>
              <w:jc w:val="center"/>
              <w:rPr>
                <w:rFonts w:eastAsia="Times New Roman"/>
                <w:iCs/>
                <w:color w:val="000000"/>
                <w:sz w:val="20"/>
                <w:szCs w:val="20"/>
              </w:rPr>
            </w:pPr>
          </w:p>
        </w:tc>
      </w:tr>
      <w:tr w:rsidR="00C03E71" w:rsidTr="00620EEC">
        <w:trPr>
          <w:trHeight w:val="987"/>
        </w:trPr>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jc w:val="center"/>
            </w:pPr>
            <w:r>
              <w:rPr>
                <w:rFonts w:eastAsia="Times New Roman"/>
                <w:iCs/>
                <w:color w:val="000000"/>
                <w:sz w:val="20"/>
                <w:szCs w:val="20"/>
              </w:rPr>
              <w:t xml:space="preserve"> </w:t>
            </w:r>
          </w:p>
        </w:tc>
        <w:tc>
          <w:tcPr>
            <w:tcW w:w="6662" w:type="dxa"/>
            <w:gridSpan w:val="4"/>
            <w:tcBorders>
              <w:top w:val="single" w:sz="4" w:space="0" w:color="000000"/>
              <w:left w:val="single" w:sz="4" w:space="0" w:color="000000"/>
              <w:bottom w:val="single" w:sz="4" w:space="0" w:color="000000"/>
            </w:tcBorders>
            <w:shd w:val="clear" w:color="auto" w:fill="auto"/>
            <w:vAlign w:val="center"/>
          </w:tcPr>
          <w:p w:rsidR="00C03E71" w:rsidRDefault="00C03E71" w:rsidP="00E34AB1">
            <w:pPr>
              <w:widowControl w:val="0"/>
              <w:autoSpaceDE w:val="0"/>
              <w:jc w:val="right"/>
              <w:rPr>
                <w:rFonts w:eastAsia="Times New Roman"/>
                <w:iCs/>
                <w:color w:val="000000"/>
                <w:sz w:val="20"/>
                <w:szCs w:val="20"/>
              </w:rPr>
            </w:pPr>
            <w:r>
              <w:rPr>
                <w:rFonts w:eastAsia="Times New Roman"/>
                <w:iCs/>
                <w:color w:val="000000"/>
                <w:sz w:val="20"/>
                <w:szCs w:val="20"/>
              </w:rPr>
              <w:t>ИТОГО:</w:t>
            </w:r>
          </w:p>
          <w:p w:rsidR="000C66D7" w:rsidRDefault="00E34AB1" w:rsidP="00E34AB1">
            <w:pPr>
              <w:widowControl w:val="0"/>
              <w:autoSpaceDE w:val="0"/>
              <w:jc w:val="right"/>
            </w:pPr>
            <w:r>
              <w:rPr>
                <w:iCs/>
                <w:color w:val="000000"/>
                <w:sz w:val="20"/>
                <w:szCs w:val="20"/>
              </w:rPr>
              <w:t>в</w:t>
            </w:r>
            <w:r w:rsidRPr="008A33C2">
              <w:rPr>
                <w:iCs/>
                <w:color w:val="000000"/>
                <w:sz w:val="20"/>
                <w:szCs w:val="20"/>
              </w:rPr>
              <w:t xml:space="preserve"> </w:t>
            </w:r>
            <w:proofErr w:type="spellStart"/>
            <w:r w:rsidRPr="008A33C2">
              <w:rPr>
                <w:iCs/>
                <w:color w:val="000000"/>
                <w:sz w:val="20"/>
                <w:szCs w:val="20"/>
              </w:rPr>
              <w:t>т.ч</w:t>
            </w:r>
            <w:proofErr w:type="spellEnd"/>
            <w:r w:rsidRPr="008A33C2">
              <w:rPr>
                <w:iCs/>
                <w:color w:val="000000"/>
                <w:sz w:val="20"/>
                <w:szCs w:val="20"/>
              </w:rPr>
              <w:t xml:space="preserve">. НДС </w:t>
            </w:r>
            <w:r w:rsidRPr="008A33C2">
              <w:rPr>
                <w:i/>
                <w:iCs/>
                <w:color w:val="000000"/>
                <w:sz w:val="20"/>
                <w:szCs w:val="20"/>
              </w:rPr>
              <w:t xml:space="preserve">(если участник размещения заказа имеет право на освобождение от уплаты НДС, то </w:t>
            </w:r>
            <w:proofErr w:type="gramStart"/>
            <w:r w:rsidRPr="008A33C2">
              <w:rPr>
                <w:i/>
                <w:iCs/>
                <w:color w:val="000000"/>
                <w:sz w:val="20"/>
                <w:szCs w:val="20"/>
              </w:rPr>
              <w:t>указывается НДС не облагается</w:t>
            </w:r>
            <w:proofErr w:type="gramEnd"/>
            <w:r w:rsidRPr="008A33C2">
              <w:rPr>
                <w:i/>
                <w:iCs/>
                <w:color w:val="000000"/>
                <w:sz w:val="20"/>
                <w:szCs w:val="20"/>
              </w:rPr>
              <w:t>)</w:t>
            </w:r>
          </w:p>
        </w:tc>
        <w:tc>
          <w:tcPr>
            <w:tcW w:w="3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0C66D7" w:rsidP="00620EEC">
            <w:pPr>
              <w:widowControl w:val="0"/>
              <w:autoSpaceDE w:val="0"/>
              <w:jc w:val="center"/>
              <w:rPr>
                <w:rFonts w:eastAsia="Times New Roman"/>
                <w:iCs/>
                <w:color w:val="000000"/>
                <w:sz w:val="20"/>
                <w:szCs w:val="20"/>
              </w:rPr>
            </w:pPr>
            <w:r>
              <w:rPr>
                <w:rFonts w:eastAsia="Times New Roman"/>
                <w:iCs/>
                <w:color w:val="000000"/>
                <w:sz w:val="20"/>
                <w:szCs w:val="20"/>
              </w:rPr>
              <w:t>__________________</w:t>
            </w:r>
          </w:p>
          <w:p w:rsidR="00E34AB1" w:rsidRDefault="00E34AB1" w:rsidP="00620EEC">
            <w:pPr>
              <w:widowControl w:val="0"/>
              <w:autoSpaceDE w:val="0"/>
              <w:jc w:val="center"/>
            </w:pPr>
          </w:p>
          <w:p w:rsidR="00E34AB1" w:rsidRDefault="00E34AB1" w:rsidP="00620EEC">
            <w:pPr>
              <w:widowControl w:val="0"/>
              <w:autoSpaceDE w:val="0"/>
              <w:jc w:val="center"/>
            </w:pPr>
          </w:p>
        </w:tc>
      </w:tr>
    </w:tbl>
    <w:p w:rsidR="00C03E71" w:rsidRDefault="00C03E71">
      <w:pPr>
        <w:widowControl w:val="0"/>
        <w:autoSpaceDE w:val="0"/>
        <w:jc w:val="left"/>
        <w:rPr>
          <w:rFonts w:eastAsia="Times New Roman"/>
          <w:sz w:val="18"/>
          <w:szCs w:val="18"/>
        </w:rPr>
      </w:pPr>
    </w:p>
    <w:p w:rsidR="00C03E71" w:rsidRDefault="00C03E71">
      <w:pPr>
        <w:widowControl w:val="0"/>
        <w:autoSpaceDE w:val="0"/>
        <w:jc w:val="left"/>
      </w:pPr>
      <w:r>
        <w:rPr>
          <w:rFonts w:eastAsia="Times New Roman"/>
          <w:i/>
          <w:sz w:val="20"/>
          <w:szCs w:val="20"/>
          <w:u w:val="single"/>
        </w:rPr>
        <w:t>Примечание:</w:t>
      </w:r>
    </w:p>
    <w:p w:rsidR="00C03E71" w:rsidRDefault="00C03E71">
      <w:pPr>
        <w:widowControl w:val="0"/>
        <w:autoSpaceDE w:val="0"/>
        <w:jc w:val="left"/>
      </w:pPr>
      <w:r>
        <w:rPr>
          <w:rFonts w:eastAsia="Times New Roman"/>
          <w:i/>
          <w:sz w:val="20"/>
          <w:szCs w:val="20"/>
        </w:rPr>
        <w:t xml:space="preserve">Вышеуказанная цена включает все обязательные платежи, предусмотренные действующим законодательством </w:t>
      </w:r>
    </w:p>
    <w:p w:rsidR="00C03E71" w:rsidRDefault="00C03E71">
      <w:pPr>
        <w:widowControl w:val="0"/>
        <w:shd w:val="clear" w:color="auto" w:fill="FFFFFF"/>
        <w:autoSpaceDE w:val="0"/>
        <w:ind w:right="-16"/>
        <w:jc w:val="left"/>
      </w:pPr>
      <w:r>
        <w:rPr>
          <w:rFonts w:eastAsia="Times New Roman"/>
          <w:i/>
          <w:sz w:val="20"/>
          <w:szCs w:val="20"/>
        </w:rPr>
        <w:t>Участник закупки  может приложить к данной форме более подробные расчеты цены Товара</w:t>
      </w:r>
    </w:p>
    <w:p w:rsidR="00C03E71" w:rsidRDefault="00C03E71">
      <w:pPr>
        <w:widowControl w:val="0"/>
        <w:autoSpaceDE w:val="0"/>
        <w:jc w:val="left"/>
        <w:rPr>
          <w:rFonts w:eastAsia="Times New Roman"/>
          <w:i/>
          <w:sz w:val="20"/>
          <w:szCs w:val="20"/>
        </w:rPr>
      </w:pPr>
    </w:p>
    <w:p w:rsidR="00C03E71" w:rsidRDefault="00C03E71">
      <w:pPr>
        <w:widowControl w:val="0"/>
        <w:shd w:val="clear" w:color="auto" w:fill="FFFFFF"/>
        <w:autoSpaceDE w:val="0"/>
        <w:ind w:right="-16" w:firstLine="567"/>
        <w:jc w:val="left"/>
      </w:pPr>
      <w:r>
        <w:rPr>
          <w:rFonts w:eastAsia="Times New Roman"/>
          <w:spacing w:val="1"/>
          <w:sz w:val="22"/>
          <w:szCs w:val="22"/>
        </w:rPr>
        <w:t xml:space="preserve">Руководитель </w:t>
      </w:r>
      <w:r>
        <w:rPr>
          <w:rFonts w:eastAsia="Times New Roman"/>
          <w:color w:val="000000"/>
          <w:spacing w:val="-8"/>
          <w:sz w:val="22"/>
          <w:szCs w:val="22"/>
        </w:rPr>
        <w:t xml:space="preserve">(уполномоченное лицо) </w:t>
      </w:r>
      <w:r>
        <w:rPr>
          <w:rFonts w:eastAsia="Times New Roman"/>
          <w:spacing w:val="1"/>
          <w:sz w:val="22"/>
          <w:szCs w:val="22"/>
        </w:rPr>
        <w:t>_____________________________________</w:t>
      </w:r>
    </w:p>
    <w:p w:rsidR="00C03E71" w:rsidRDefault="00C03E71">
      <w:pPr>
        <w:widowControl w:val="0"/>
        <w:autoSpaceDE w:val="0"/>
        <w:ind w:firstLine="4500"/>
        <w:jc w:val="left"/>
      </w:pPr>
      <w:r>
        <w:rPr>
          <w:rFonts w:eastAsia="Times New Roman"/>
          <w:i/>
          <w:spacing w:val="1"/>
          <w:sz w:val="18"/>
          <w:szCs w:val="18"/>
        </w:rPr>
        <w:t>Должность, Ф.И. О. , подпись</w:t>
      </w:r>
    </w:p>
    <w:p w:rsidR="00C03E71" w:rsidRDefault="00C03E71">
      <w:pPr>
        <w:widowControl w:val="0"/>
        <w:autoSpaceDE w:val="0"/>
        <w:jc w:val="left"/>
        <w:rPr>
          <w:rFonts w:eastAsia="Times New Roman"/>
          <w:sz w:val="20"/>
          <w:szCs w:val="20"/>
          <w:lang w:eastAsia="ru-RU"/>
        </w:rPr>
      </w:pPr>
      <w:r>
        <w:rPr>
          <w:rFonts w:eastAsia="Times New Roman"/>
          <w:sz w:val="22"/>
          <w:szCs w:val="22"/>
        </w:rPr>
        <w:t xml:space="preserve">          М.П.</w:t>
      </w:r>
      <w:r>
        <w:rPr>
          <w:rFonts w:eastAsia="Times New Roman"/>
          <w:sz w:val="20"/>
          <w:szCs w:val="20"/>
          <w:lang w:eastAsia="ru-RU"/>
        </w:rPr>
        <w:t xml:space="preserve"> (при наличии печати)</w:t>
      </w:r>
    </w:p>
    <w:p w:rsidR="00620EEC" w:rsidRDefault="00620EEC">
      <w:pPr>
        <w:widowControl w:val="0"/>
        <w:autoSpaceDE w:val="0"/>
        <w:jc w:val="left"/>
      </w:pPr>
    </w:p>
    <w:p w:rsidR="00620EEC" w:rsidRPr="005D6D79" w:rsidRDefault="00620EEC" w:rsidP="00620EEC">
      <w:pPr>
        <w:jc w:val="left"/>
        <w:rPr>
          <w:i/>
        </w:rPr>
      </w:pPr>
      <w:r w:rsidRPr="005D6D79">
        <w:rPr>
          <w:rFonts w:eastAsia="Times New Roman"/>
          <w:i/>
          <w:color w:val="C00000"/>
        </w:rPr>
        <w:t>ИНСТРУКЦИИ ПО ЗАПОЛНЕНИЮ:</w:t>
      </w:r>
    </w:p>
    <w:p w:rsidR="00620EEC" w:rsidRPr="005D6D79" w:rsidRDefault="00620EEC" w:rsidP="00620EEC">
      <w:pPr>
        <w:autoSpaceDE w:val="0"/>
        <w:ind w:firstLine="540"/>
        <w:rPr>
          <w:rFonts w:eastAsia="Times New Roman"/>
          <w:i/>
          <w:color w:val="C00000"/>
          <w:sz w:val="22"/>
          <w:szCs w:val="22"/>
        </w:rPr>
      </w:pPr>
    </w:p>
    <w:p w:rsidR="00620EEC" w:rsidRPr="005D6D79" w:rsidRDefault="00620EEC" w:rsidP="00620EEC">
      <w:pPr>
        <w:autoSpaceDE w:val="0"/>
        <w:ind w:firstLine="540"/>
        <w:rPr>
          <w:rFonts w:eastAsia="Times New Roman"/>
          <w:bCs/>
          <w:i/>
          <w:color w:val="C00000"/>
        </w:rPr>
      </w:pPr>
      <w:r w:rsidRPr="005D6D79">
        <w:rPr>
          <w:rFonts w:eastAsia="Times New Roman"/>
          <w:bCs/>
          <w:i/>
          <w:color w:val="C00000"/>
        </w:rPr>
        <w:t xml:space="preserve">В предложении участника закупки о цене договора указывается стоимость каждой позиции договора, в соответствии с Приложением № 2 «Спецификация» к разделу </w:t>
      </w:r>
      <w:r w:rsidRPr="005D6D79">
        <w:rPr>
          <w:rFonts w:eastAsia="Times New Roman"/>
          <w:bCs/>
          <w:i/>
          <w:color w:val="C00000"/>
          <w:lang w:val="en-US"/>
        </w:rPr>
        <w:t>V</w:t>
      </w:r>
      <w:r w:rsidRPr="005D6D79">
        <w:rPr>
          <w:rFonts w:eastAsia="Times New Roman"/>
          <w:bCs/>
          <w:i/>
          <w:color w:val="C00000"/>
        </w:rPr>
        <w:t xml:space="preserve"> Проект договора документации о проведении запроса предложений в электронной форме.</w:t>
      </w:r>
    </w:p>
    <w:p w:rsidR="00620EEC" w:rsidRPr="005D6D79" w:rsidRDefault="00620EEC" w:rsidP="00620EEC">
      <w:pPr>
        <w:autoSpaceDE w:val="0"/>
        <w:ind w:firstLine="540"/>
        <w:rPr>
          <w:i/>
        </w:rPr>
      </w:pPr>
    </w:p>
    <w:p w:rsidR="00C03E71" w:rsidRDefault="00C03E71">
      <w:pPr>
        <w:widowControl w:val="0"/>
        <w:autoSpaceDE w:val="0"/>
        <w:jc w:val="left"/>
        <w:rPr>
          <w:rFonts w:eastAsia="MS Mincho"/>
          <w:color w:val="17365D"/>
          <w:kern w:val="1"/>
          <w:sz w:val="20"/>
        </w:rPr>
      </w:pPr>
    </w:p>
    <w:p w:rsidR="005D6D79" w:rsidRDefault="005D6D79">
      <w:pPr>
        <w:widowControl w:val="0"/>
        <w:autoSpaceDE w:val="0"/>
        <w:jc w:val="left"/>
        <w:rPr>
          <w:rFonts w:eastAsia="MS Mincho"/>
          <w:color w:val="17365D"/>
          <w:kern w:val="1"/>
          <w:sz w:val="20"/>
        </w:rPr>
      </w:pPr>
    </w:p>
    <w:p w:rsidR="00C03E71" w:rsidRDefault="00C03E71">
      <w:pPr>
        <w:pStyle w:val="1"/>
        <w:keepLines w:val="0"/>
        <w:tabs>
          <w:tab w:val="left" w:pos="6424"/>
        </w:tabs>
        <w:spacing w:before="240" w:after="120"/>
        <w:ind w:left="792" w:hanging="360"/>
      </w:pPr>
      <w:r>
        <w:rPr>
          <w:rFonts w:ascii="Times New Roman" w:eastAsia="MS Mincho" w:hAnsi="Times New Roman" w:cs="Times New Roman"/>
          <w:color w:val="17365D"/>
          <w:kern w:val="1"/>
          <w:szCs w:val="24"/>
          <w:lang w:val="x-none"/>
        </w:rPr>
        <w:lastRenderedPageBreak/>
        <w:t>РАЗДЕЛ IV. Техническое задание</w:t>
      </w:r>
    </w:p>
    <w:p w:rsidR="00C03E71" w:rsidRDefault="00C03E71">
      <w:pPr>
        <w:rPr>
          <w:rFonts w:eastAsia="MS Mincho"/>
          <w:color w:val="17365D"/>
          <w:kern w:val="1"/>
          <w:lang w:val="x-none"/>
        </w:rPr>
      </w:pPr>
    </w:p>
    <w:p w:rsidR="00C03E71" w:rsidRDefault="00C03E71">
      <w:r>
        <w:rPr>
          <w:rFonts w:eastAsia="MS Mincho"/>
          <w:bCs/>
          <w:iCs/>
          <w:color w:val="000000"/>
        </w:rPr>
        <w:t xml:space="preserve">Техническое задание является Приложением №1 к документации о проведении запроса предложения в электронной форме </w:t>
      </w:r>
    </w:p>
    <w:p w:rsidR="00C03E71" w:rsidRDefault="00C03E71">
      <w:pPr>
        <w:rPr>
          <w:rFonts w:eastAsia="MS Mincho"/>
          <w:bCs/>
          <w:iCs/>
          <w:color w:val="000000"/>
        </w:rPr>
      </w:pPr>
    </w:p>
    <w:p w:rsidR="00C03E71" w:rsidRDefault="00C03E71">
      <w:pPr>
        <w:pStyle w:val="1"/>
        <w:keepLines w:val="0"/>
        <w:tabs>
          <w:tab w:val="left" w:pos="6424"/>
        </w:tabs>
        <w:spacing w:before="240" w:after="120"/>
        <w:ind w:left="792" w:hanging="360"/>
        <w:rPr>
          <w:rFonts w:ascii="Times New Roman" w:eastAsia="MS Mincho" w:hAnsi="Times New Roman" w:cs="Times New Roman"/>
          <w:bCs w:val="0"/>
          <w:iCs/>
          <w:color w:val="17365D"/>
          <w:kern w:val="1"/>
          <w:szCs w:val="24"/>
          <w:lang w:val="x-none"/>
        </w:rPr>
      </w:pPr>
      <w:bookmarkStart w:id="36" w:name="_%D0%A0%D0%90%D0%97%D0%94%D0%95%D0%9B_V."/>
      <w:bookmarkEnd w:id="36"/>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pStyle w:val="1"/>
        <w:keepLines w:val="0"/>
        <w:tabs>
          <w:tab w:val="left" w:pos="6424"/>
        </w:tabs>
        <w:spacing w:before="240" w:after="120"/>
        <w:ind w:left="792" w:hanging="360"/>
      </w:pPr>
      <w:r>
        <w:rPr>
          <w:rFonts w:ascii="Times New Roman" w:eastAsia="MS Mincho" w:hAnsi="Times New Roman" w:cs="Times New Roman"/>
          <w:color w:val="17365D"/>
          <w:kern w:val="1"/>
          <w:szCs w:val="24"/>
          <w:lang w:val="x-none"/>
        </w:rPr>
        <w:lastRenderedPageBreak/>
        <w:t>РАЗДЕЛ V. Проект договора</w:t>
      </w:r>
    </w:p>
    <w:p w:rsidR="00C03E71" w:rsidRDefault="00C03E71">
      <w:pPr>
        <w:rPr>
          <w:rFonts w:eastAsia="MS Mincho"/>
          <w:bCs/>
          <w:iCs/>
          <w:color w:val="000000"/>
        </w:rPr>
      </w:pPr>
      <w:r>
        <w:rPr>
          <w:rFonts w:eastAsia="MS Mincho"/>
          <w:bCs/>
          <w:iCs/>
          <w:color w:val="000000"/>
        </w:rPr>
        <w:t>Проект договора является Приложением № 2 к документации о проведении запроса предложения в электронной форме.</w:t>
      </w:r>
      <w:bookmarkEnd w:id="30"/>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rsidP="002C5C0F">
      <w:pPr>
        <w:pStyle w:val="1"/>
        <w:keepLines w:val="0"/>
        <w:tabs>
          <w:tab w:val="left" w:pos="6424"/>
        </w:tabs>
        <w:spacing w:before="240" w:after="120"/>
        <w:ind w:left="792" w:hanging="360"/>
      </w:pPr>
      <w:r>
        <w:rPr>
          <w:rFonts w:ascii="Times New Roman" w:eastAsia="MS Mincho" w:hAnsi="Times New Roman" w:cs="Times New Roman"/>
          <w:color w:val="17365D"/>
          <w:kern w:val="1"/>
          <w:szCs w:val="24"/>
          <w:lang w:val="x-none"/>
        </w:rPr>
        <w:lastRenderedPageBreak/>
        <w:t>РАЗДЕЛ V</w:t>
      </w:r>
      <w:r>
        <w:rPr>
          <w:rFonts w:ascii="Times New Roman" w:eastAsia="MS Mincho" w:hAnsi="Times New Roman" w:cs="Times New Roman"/>
          <w:color w:val="17365D"/>
          <w:kern w:val="1"/>
          <w:szCs w:val="24"/>
          <w:lang w:val="en-US"/>
        </w:rPr>
        <w:t>I</w:t>
      </w:r>
      <w:r>
        <w:rPr>
          <w:rFonts w:ascii="Times New Roman" w:eastAsia="MS Mincho" w:hAnsi="Times New Roman" w:cs="Times New Roman"/>
          <w:color w:val="17365D"/>
          <w:kern w:val="1"/>
          <w:szCs w:val="24"/>
          <w:lang w:val="x-none"/>
        </w:rPr>
        <w:t xml:space="preserve">. </w:t>
      </w:r>
      <w:r>
        <w:rPr>
          <w:rFonts w:ascii="Times New Roman" w:eastAsia="MS Mincho" w:hAnsi="Times New Roman" w:cs="Times New Roman"/>
          <w:color w:val="17365D"/>
          <w:kern w:val="1"/>
          <w:szCs w:val="24"/>
        </w:rPr>
        <w:t>Обоснование НМЦД</w:t>
      </w:r>
    </w:p>
    <w:p w:rsidR="002C5C0F" w:rsidRDefault="002C5C0F" w:rsidP="002C5C0F">
      <w:r>
        <w:rPr>
          <w:rFonts w:eastAsia="MS Mincho"/>
          <w:bCs/>
          <w:iCs/>
          <w:color w:val="000000"/>
        </w:rPr>
        <w:t>Обоснование НМЦД является Приложением № 3 к документации о проведении запроса предложения в электронной форме.</w:t>
      </w:r>
    </w:p>
    <w:p w:rsidR="002C5C0F" w:rsidRDefault="002C5C0F"/>
    <w:sectPr w:rsidR="002C5C0F" w:rsidSect="006960BD">
      <w:footerReference w:type="default" r:id="rId12"/>
      <w:pgSz w:w="11906" w:h="16838"/>
      <w:pgMar w:top="709" w:right="737" w:bottom="2260" w:left="1134" w:header="720" w:footer="11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7002" w:rsidRDefault="00B07002">
      <w:r>
        <w:separator/>
      </w:r>
    </w:p>
  </w:endnote>
  <w:endnote w:type="continuationSeparator" w:id="0">
    <w:p w:rsidR="00B07002" w:rsidRDefault="00B07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Liberation Sans">
    <w:altName w:val="Arial"/>
    <w:charset w:val="CC"/>
    <w:family w:val="roman"/>
    <w:pitch w:val="variable"/>
  </w:font>
  <w:font w:name="AR PL New Sung">
    <w:charset w:val="01"/>
    <w:family w:val="auto"/>
    <w:pitch w:val="variable"/>
  </w:font>
  <w:font w:name="DejaVu Sans">
    <w:altName w:val="Verdana"/>
    <w:charset w:val="01"/>
    <w:family w:val="swiss"/>
    <w:pitch w:val="default"/>
  </w:font>
  <w:font w:name="Arial">
    <w:panose1 w:val="020B0604020202020204"/>
    <w:charset w:val="CC"/>
    <w:family w:val="swiss"/>
    <w:pitch w:val="variable"/>
    <w:sig w:usb0="20002A87" w:usb1="00000000" w:usb2="00000000"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10BC" w:rsidRDefault="00F510BC" w:rsidP="00B80539">
    <w:pPr>
      <w:pStyle w:val="af3"/>
      <w:jc w:val="right"/>
    </w:pPr>
    <w:r>
      <w:fldChar w:fldCharType="begin"/>
    </w:r>
    <w:r>
      <w:instrText xml:space="preserve"> PAGE </w:instrText>
    </w:r>
    <w:r>
      <w:fldChar w:fldCharType="separate"/>
    </w:r>
    <w:r w:rsidR="001B286F">
      <w:rPr>
        <w:noProof/>
      </w:rPr>
      <w:t>42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7002" w:rsidRDefault="00B07002">
      <w:r>
        <w:separator/>
      </w:r>
    </w:p>
  </w:footnote>
  <w:footnote w:type="continuationSeparator" w:id="0">
    <w:p w:rsidR="00B07002" w:rsidRDefault="00B070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1">
    <w:nsid w:val="00000002"/>
    <w:multiLevelType w:val="multilevel"/>
    <w:tmpl w:val="00000002"/>
    <w:name w:val="WW8Num1"/>
    <w:lvl w:ilvl="0">
      <w:start w:val="1"/>
      <w:numFmt w:val="decimal"/>
      <w:pStyle w:val="a"/>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360"/>
        </w:tabs>
        <w:ind w:left="0" w:firstLine="0"/>
      </w:pPr>
    </w:lvl>
    <w:lvl w:ilvl="6">
      <w:start w:val="1"/>
      <w:numFmt w:val="decimal"/>
      <w:lvlText w:val="%1.%2.%3.%4.%5.%7."/>
      <w:lvlJc w:val="left"/>
      <w:pPr>
        <w:tabs>
          <w:tab w:val="num" w:pos="708"/>
        </w:tabs>
        <w:ind w:left="5664" w:hanging="708"/>
      </w:pPr>
    </w:lvl>
    <w:lvl w:ilvl="7">
      <w:start w:val="1"/>
      <w:numFmt w:val="decimal"/>
      <w:lvlText w:val="%1.%2.%3.%4.%5.%7.%8."/>
      <w:lvlJc w:val="left"/>
      <w:pPr>
        <w:tabs>
          <w:tab w:val="num" w:pos="708"/>
        </w:tabs>
        <w:ind w:left="6372" w:hanging="708"/>
      </w:pPr>
    </w:lvl>
    <w:lvl w:ilvl="8">
      <w:start w:val="1"/>
      <w:numFmt w:val="decimal"/>
      <w:lvlText w:val="%1.%2.%3.%4.%5.%7.%8.%9."/>
      <w:lvlJc w:val="left"/>
      <w:pPr>
        <w:tabs>
          <w:tab w:val="num" w:pos="708"/>
        </w:tabs>
        <w:ind w:left="7080" w:hanging="708"/>
      </w:pPr>
    </w:lvl>
  </w:abstractNum>
  <w:abstractNum w:abstractNumId="2">
    <w:nsid w:val="00000003"/>
    <w:multiLevelType w:val="singleLevel"/>
    <w:tmpl w:val="00000003"/>
    <w:name w:val="WW8Num2"/>
    <w:lvl w:ilvl="0">
      <w:start w:val="1"/>
      <w:numFmt w:val="decimal"/>
      <w:lvlText w:val="%1."/>
      <w:lvlJc w:val="left"/>
      <w:pPr>
        <w:tabs>
          <w:tab w:val="num" w:pos="0"/>
        </w:tabs>
        <w:ind w:left="644" w:hanging="360"/>
      </w:pPr>
    </w:lvl>
  </w:abstractNum>
  <w:abstractNum w:abstractNumId="3">
    <w:nsid w:val="00000004"/>
    <w:multiLevelType w:val="multilevel"/>
    <w:tmpl w:val="00000004"/>
    <w:name w:val="WW8Num3"/>
    <w:lvl w:ilvl="0">
      <w:start w:val="1"/>
      <w:numFmt w:val="decimal"/>
      <w:lvlText w:val="%1."/>
      <w:lvlJc w:val="left"/>
      <w:pPr>
        <w:tabs>
          <w:tab w:val="num" w:pos="0"/>
        </w:tabs>
        <w:ind w:left="660" w:hanging="660"/>
      </w:pPr>
      <w:rPr>
        <w:rFonts w:eastAsia="Times New Roman" w:cs="Times New Roman"/>
        <w:bCs/>
      </w:rPr>
    </w:lvl>
    <w:lvl w:ilvl="1">
      <w:start w:val="1"/>
      <w:numFmt w:val="decimal"/>
      <w:lvlText w:val="%1.%2."/>
      <w:lvlJc w:val="left"/>
      <w:pPr>
        <w:tabs>
          <w:tab w:val="num" w:pos="0"/>
        </w:tabs>
        <w:ind w:left="984" w:hanging="660"/>
      </w:pPr>
      <w:rPr>
        <w:rFonts w:eastAsia="Times New Roman" w:cs="Times New Roman"/>
        <w:bCs/>
      </w:rPr>
    </w:lvl>
    <w:lvl w:ilvl="2">
      <w:start w:val="1"/>
      <w:numFmt w:val="decimal"/>
      <w:lvlText w:val="13.2.%3"/>
      <w:lvlJc w:val="left"/>
      <w:pPr>
        <w:tabs>
          <w:tab w:val="num" w:pos="0"/>
        </w:tabs>
        <w:ind w:left="1004" w:hanging="720"/>
      </w:pPr>
      <w:rPr>
        <w:rFonts w:eastAsia="Times New Roman" w:cs="Times New Roman"/>
        <w:bCs/>
      </w:rPr>
    </w:lvl>
    <w:lvl w:ilvl="3">
      <w:start w:val="1"/>
      <w:numFmt w:val="decimal"/>
      <w:lvlText w:val="%1.%2.%3.%4."/>
      <w:lvlJc w:val="left"/>
      <w:pPr>
        <w:tabs>
          <w:tab w:val="num" w:pos="0"/>
        </w:tabs>
        <w:ind w:left="1692" w:hanging="720"/>
      </w:pPr>
      <w:rPr>
        <w:rFonts w:eastAsia="Times New Roman" w:cs="Times New Roman"/>
        <w:bCs/>
      </w:rPr>
    </w:lvl>
    <w:lvl w:ilvl="4">
      <w:start w:val="1"/>
      <w:numFmt w:val="decimal"/>
      <w:lvlText w:val="%1.%2.%3.%4.%5."/>
      <w:lvlJc w:val="left"/>
      <w:pPr>
        <w:tabs>
          <w:tab w:val="num" w:pos="0"/>
        </w:tabs>
        <w:ind w:left="2376" w:hanging="1080"/>
      </w:pPr>
      <w:rPr>
        <w:rFonts w:eastAsia="Times New Roman" w:cs="Times New Roman"/>
        <w:bCs/>
      </w:rPr>
    </w:lvl>
    <w:lvl w:ilvl="5">
      <w:start w:val="1"/>
      <w:numFmt w:val="decimal"/>
      <w:lvlText w:val="%1.%2.%3.%4.%5.%6."/>
      <w:lvlJc w:val="left"/>
      <w:pPr>
        <w:tabs>
          <w:tab w:val="num" w:pos="0"/>
        </w:tabs>
        <w:ind w:left="2700" w:hanging="1080"/>
      </w:pPr>
      <w:rPr>
        <w:rFonts w:eastAsia="Times New Roman" w:cs="Times New Roman"/>
        <w:bCs/>
      </w:rPr>
    </w:lvl>
    <w:lvl w:ilvl="6">
      <w:start w:val="1"/>
      <w:numFmt w:val="decimal"/>
      <w:lvlText w:val="%1.%2.%3.%4.%5.%6.%7."/>
      <w:lvlJc w:val="left"/>
      <w:pPr>
        <w:tabs>
          <w:tab w:val="num" w:pos="0"/>
        </w:tabs>
        <w:ind w:left="3384" w:hanging="1440"/>
      </w:pPr>
      <w:rPr>
        <w:rFonts w:eastAsia="Times New Roman" w:cs="Times New Roman"/>
        <w:bCs/>
      </w:rPr>
    </w:lvl>
    <w:lvl w:ilvl="7">
      <w:start w:val="1"/>
      <w:numFmt w:val="decimal"/>
      <w:lvlText w:val="%1.%2.%3.%4.%5.%6.%7.%8."/>
      <w:lvlJc w:val="left"/>
      <w:pPr>
        <w:tabs>
          <w:tab w:val="num" w:pos="0"/>
        </w:tabs>
        <w:ind w:left="3708" w:hanging="1440"/>
      </w:pPr>
      <w:rPr>
        <w:rFonts w:eastAsia="Times New Roman" w:cs="Times New Roman"/>
        <w:bCs/>
      </w:rPr>
    </w:lvl>
    <w:lvl w:ilvl="8">
      <w:start w:val="1"/>
      <w:numFmt w:val="decimal"/>
      <w:lvlText w:val="%1.%2.%3.%4.%5.%6.%7.%8.%9."/>
      <w:lvlJc w:val="left"/>
      <w:pPr>
        <w:tabs>
          <w:tab w:val="num" w:pos="0"/>
        </w:tabs>
        <w:ind w:left="4392" w:hanging="1800"/>
      </w:pPr>
      <w:rPr>
        <w:rFonts w:eastAsia="Times New Roman" w:cs="Times New Roman"/>
        <w:bCs/>
      </w:rPr>
    </w:lvl>
  </w:abstractNum>
  <w:abstractNum w:abstractNumId="4">
    <w:nsid w:val="00000005"/>
    <w:multiLevelType w:val="singleLevel"/>
    <w:tmpl w:val="00000005"/>
    <w:name w:val="WW8Num4"/>
    <w:lvl w:ilvl="0">
      <w:start w:val="1"/>
      <w:numFmt w:val="upperRoman"/>
      <w:pStyle w:val="20"/>
      <w:lvlText w:val="%1."/>
      <w:lvlJc w:val="left"/>
      <w:pPr>
        <w:tabs>
          <w:tab w:val="num" w:pos="0"/>
        </w:tabs>
        <w:ind w:left="960" w:hanging="720"/>
      </w:pPr>
      <w:rPr>
        <w:rFonts w:hint="default"/>
      </w:rPr>
    </w:lvl>
  </w:abstractNum>
  <w:abstractNum w:abstractNumId="5">
    <w:nsid w:val="40763A6D"/>
    <w:multiLevelType w:val="multilevel"/>
    <w:tmpl w:val="B0A2BFE6"/>
    <w:lvl w:ilvl="0">
      <w:start w:val="1"/>
      <w:numFmt w:val="decimal"/>
      <w:suff w:val="space"/>
      <w:lvlText w:val="%1."/>
      <w:lvlJc w:val="left"/>
      <w:pPr>
        <w:ind w:left="360" w:hanging="360"/>
      </w:pPr>
      <w:rPr>
        <w:rFonts w:cs="Times New Roman" w:hint="default"/>
        <w:b/>
      </w:rPr>
    </w:lvl>
    <w:lvl w:ilvl="1">
      <w:start w:val="1"/>
      <w:numFmt w:val="decimal"/>
      <w:lvlText w:val="%1.%2."/>
      <w:lvlJc w:val="left"/>
      <w:pPr>
        <w:ind w:left="502" w:hanging="360"/>
      </w:pPr>
      <w:rPr>
        <w:rFonts w:ascii="Times New Roman" w:hAnsi="Times New Roman"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800" w:hanging="1800"/>
      </w:pPr>
      <w:rPr>
        <w:rFonts w:cs="Times New Roman" w:hint="default"/>
        <w:b/>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0539"/>
    <w:rsid w:val="00015E42"/>
    <w:rsid w:val="00022D2C"/>
    <w:rsid w:val="00030EBC"/>
    <w:rsid w:val="00036EF3"/>
    <w:rsid w:val="0004072E"/>
    <w:rsid w:val="00042644"/>
    <w:rsid w:val="000426B2"/>
    <w:rsid w:val="0004329A"/>
    <w:rsid w:val="0004477D"/>
    <w:rsid w:val="00051770"/>
    <w:rsid w:val="000701E8"/>
    <w:rsid w:val="00071CC0"/>
    <w:rsid w:val="00073598"/>
    <w:rsid w:val="000753B3"/>
    <w:rsid w:val="00077384"/>
    <w:rsid w:val="000850A2"/>
    <w:rsid w:val="00085F1A"/>
    <w:rsid w:val="000905B7"/>
    <w:rsid w:val="00093DB1"/>
    <w:rsid w:val="00096921"/>
    <w:rsid w:val="000A0C28"/>
    <w:rsid w:val="000A327D"/>
    <w:rsid w:val="000A6413"/>
    <w:rsid w:val="000B0119"/>
    <w:rsid w:val="000B399F"/>
    <w:rsid w:val="000C00A2"/>
    <w:rsid w:val="000C66D7"/>
    <w:rsid w:val="000D7E79"/>
    <w:rsid w:val="000E2C1F"/>
    <w:rsid w:val="000F7581"/>
    <w:rsid w:val="00112CE3"/>
    <w:rsid w:val="001162ED"/>
    <w:rsid w:val="00121CE7"/>
    <w:rsid w:val="00133EDC"/>
    <w:rsid w:val="00146C73"/>
    <w:rsid w:val="00157B11"/>
    <w:rsid w:val="00164F87"/>
    <w:rsid w:val="00173E59"/>
    <w:rsid w:val="00186942"/>
    <w:rsid w:val="00190553"/>
    <w:rsid w:val="001927CD"/>
    <w:rsid w:val="0019315D"/>
    <w:rsid w:val="00195BCC"/>
    <w:rsid w:val="00196F20"/>
    <w:rsid w:val="001A7611"/>
    <w:rsid w:val="001B286F"/>
    <w:rsid w:val="001D0638"/>
    <w:rsid w:val="001E4222"/>
    <w:rsid w:val="001E7F35"/>
    <w:rsid w:val="001F0B7F"/>
    <w:rsid w:val="001F158D"/>
    <w:rsid w:val="001F4D93"/>
    <w:rsid w:val="001F5A80"/>
    <w:rsid w:val="002122F7"/>
    <w:rsid w:val="002127B7"/>
    <w:rsid w:val="002208A8"/>
    <w:rsid w:val="00223391"/>
    <w:rsid w:val="00223631"/>
    <w:rsid w:val="00237A99"/>
    <w:rsid w:val="00240E79"/>
    <w:rsid w:val="0025423C"/>
    <w:rsid w:val="002628F0"/>
    <w:rsid w:val="002653C0"/>
    <w:rsid w:val="002664B1"/>
    <w:rsid w:val="0027671A"/>
    <w:rsid w:val="00292848"/>
    <w:rsid w:val="002B1FAC"/>
    <w:rsid w:val="002B4ECD"/>
    <w:rsid w:val="002C54FC"/>
    <w:rsid w:val="002C5C0F"/>
    <w:rsid w:val="002D5194"/>
    <w:rsid w:val="002E2E0A"/>
    <w:rsid w:val="002E53F0"/>
    <w:rsid w:val="00310D6A"/>
    <w:rsid w:val="00317228"/>
    <w:rsid w:val="00326D66"/>
    <w:rsid w:val="00333426"/>
    <w:rsid w:val="00337C15"/>
    <w:rsid w:val="003435FC"/>
    <w:rsid w:val="003510B7"/>
    <w:rsid w:val="00361019"/>
    <w:rsid w:val="00361106"/>
    <w:rsid w:val="00363F53"/>
    <w:rsid w:val="00364A61"/>
    <w:rsid w:val="00370D83"/>
    <w:rsid w:val="003775D7"/>
    <w:rsid w:val="00385A12"/>
    <w:rsid w:val="003860F5"/>
    <w:rsid w:val="003916D7"/>
    <w:rsid w:val="00391DA5"/>
    <w:rsid w:val="003926F4"/>
    <w:rsid w:val="00393584"/>
    <w:rsid w:val="0039744D"/>
    <w:rsid w:val="003A3161"/>
    <w:rsid w:val="003A364B"/>
    <w:rsid w:val="003A36D5"/>
    <w:rsid w:val="003A4290"/>
    <w:rsid w:val="003C5C1E"/>
    <w:rsid w:val="0040306F"/>
    <w:rsid w:val="004247C1"/>
    <w:rsid w:val="004320F9"/>
    <w:rsid w:val="00432726"/>
    <w:rsid w:val="00440FA4"/>
    <w:rsid w:val="00444A6E"/>
    <w:rsid w:val="004458C5"/>
    <w:rsid w:val="00452B94"/>
    <w:rsid w:val="00455821"/>
    <w:rsid w:val="0046183F"/>
    <w:rsid w:val="00480470"/>
    <w:rsid w:val="0049590D"/>
    <w:rsid w:val="004A4FFC"/>
    <w:rsid w:val="004B08B7"/>
    <w:rsid w:val="004B346F"/>
    <w:rsid w:val="004C1570"/>
    <w:rsid w:val="004C4095"/>
    <w:rsid w:val="004D1C00"/>
    <w:rsid w:val="004E12AA"/>
    <w:rsid w:val="004E5572"/>
    <w:rsid w:val="004F048C"/>
    <w:rsid w:val="00503B42"/>
    <w:rsid w:val="00504B85"/>
    <w:rsid w:val="00506715"/>
    <w:rsid w:val="00506BCF"/>
    <w:rsid w:val="005076F3"/>
    <w:rsid w:val="00514E17"/>
    <w:rsid w:val="005161DE"/>
    <w:rsid w:val="00516DE2"/>
    <w:rsid w:val="00526DA3"/>
    <w:rsid w:val="00534839"/>
    <w:rsid w:val="00555867"/>
    <w:rsid w:val="00555D50"/>
    <w:rsid w:val="00562381"/>
    <w:rsid w:val="0056667F"/>
    <w:rsid w:val="0057084D"/>
    <w:rsid w:val="005830BC"/>
    <w:rsid w:val="005851E1"/>
    <w:rsid w:val="005873CD"/>
    <w:rsid w:val="00594C64"/>
    <w:rsid w:val="005A4640"/>
    <w:rsid w:val="005B0351"/>
    <w:rsid w:val="005C0AFC"/>
    <w:rsid w:val="005C2BEA"/>
    <w:rsid w:val="005D502B"/>
    <w:rsid w:val="005D6D79"/>
    <w:rsid w:val="005F13D5"/>
    <w:rsid w:val="005F17AD"/>
    <w:rsid w:val="005F1BB6"/>
    <w:rsid w:val="006024FF"/>
    <w:rsid w:val="00620EEC"/>
    <w:rsid w:val="00626B9B"/>
    <w:rsid w:val="00634B61"/>
    <w:rsid w:val="00637F70"/>
    <w:rsid w:val="00646F83"/>
    <w:rsid w:val="006530A5"/>
    <w:rsid w:val="00662B3D"/>
    <w:rsid w:val="006671E3"/>
    <w:rsid w:val="0067616D"/>
    <w:rsid w:val="00686182"/>
    <w:rsid w:val="00692870"/>
    <w:rsid w:val="006960BD"/>
    <w:rsid w:val="006A0C0C"/>
    <w:rsid w:val="006B0E6C"/>
    <w:rsid w:val="006B1728"/>
    <w:rsid w:val="006B6526"/>
    <w:rsid w:val="006C0C7C"/>
    <w:rsid w:val="006D543E"/>
    <w:rsid w:val="006F11C8"/>
    <w:rsid w:val="006F1D9E"/>
    <w:rsid w:val="006F58FF"/>
    <w:rsid w:val="006F7549"/>
    <w:rsid w:val="007075E9"/>
    <w:rsid w:val="00726C30"/>
    <w:rsid w:val="0072758F"/>
    <w:rsid w:val="0073062D"/>
    <w:rsid w:val="00732046"/>
    <w:rsid w:val="00735335"/>
    <w:rsid w:val="007406F6"/>
    <w:rsid w:val="00743213"/>
    <w:rsid w:val="00743E72"/>
    <w:rsid w:val="007458A5"/>
    <w:rsid w:val="007548EE"/>
    <w:rsid w:val="007560D5"/>
    <w:rsid w:val="00764398"/>
    <w:rsid w:val="00764ACF"/>
    <w:rsid w:val="00795815"/>
    <w:rsid w:val="0079784A"/>
    <w:rsid w:val="00797947"/>
    <w:rsid w:val="007A1CE6"/>
    <w:rsid w:val="007B5F12"/>
    <w:rsid w:val="007B6017"/>
    <w:rsid w:val="007B73E7"/>
    <w:rsid w:val="007C5AD2"/>
    <w:rsid w:val="007D0A4E"/>
    <w:rsid w:val="007D4EFC"/>
    <w:rsid w:val="007E0809"/>
    <w:rsid w:val="007E6D2E"/>
    <w:rsid w:val="007E7651"/>
    <w:rsid w:val="00800DFC"/>
    <w:rsid w:val="00803C23"/>
    <w:rsid w:val="00805A80"/>
    <w:rsid w:val="008317C1"/>
    <w:rsid w:val="008322C6"/>
    <w:rsid w:val="00841568"/>
    <w:rsid w:val="00841F29"/>
    <w:rsid w:val="00843305"/>
    <w:rsid w:val="0084344E"/>
    <w:rsid w:val="00845801"/>
    <w:rsid w:val="00845C12"/>
    <w:rsid w:val="0084729D"/>
    <w:rsid w:val="00850508"/>
    <w:rsid w:val="00852CC0"/>
    <w:rsid w:val="0086677D"/>
    <w:rsid w:val="00866994"/>
    <w:rsid w:val="00874DBD"/>
    <w:rsid w:val="00875A79"/>
    <w:rsid w:val="00883B68"/>
    <w:rsid w:val="00883D85"/>
    <w:rsid w:val="00885C13"/>
    <w:rsid w:val="00895169"/>
    <w:rsid w:val="008953C6"/>
    <w:rsid w:val="008961F7"/>
    <w:rsid w:val="008C4D10"/>
    <w:rsid w:val="008D1415"/>
    <w:rsid w:val="008D53E1"/>
    <w:rsid w:val="008E4FA5"/>
    <w:rsid w:val="008E7654"/>
    <w:rsid w:val="00906986"/>
    <w:rsid w:val="00907D87"/>
    <w:rsid w:val="00926FDF"/>
    <w:rsid w:val="00927455"/>
    <w:rsid w:val="0093224A"/>
    <w:rsid w:val="009409AB"/>
    <w:rsid w:val="00941662"/>
    <w:rsid w:val="009426DB"/>
    <w:rsid w:val="00943550"/>
    <w:rsid w:val="00943F3B"/>
    <w:rsid w:val="00953E5D"/>
    <w:rsid w:val="00960B13"/>
    <w:rsid w:val="00962BEC"/>
    <w:rsid w:val="00963A6F"/>
    <w:rsid w:val="00970B26"/>
    <w:rsid w:val="0098488A"/>
    <w:rsid w:val="009A5222"/>
    <w:rsid w:val="009A67E5"/>
    <w:rsid w:val="009B0121"/>
    <w:rsid w:val="009B2015"/>
    <w:rsid w:val="009D2686"/>
    <w:rsid w:val="009D29C0"/>
    <w:rsid w:val="009D3965"/>
    <w:rsid w:val="009E0487"/>
    <w:rsid w:val="009F3741"/>
    <w:rsid w:val="009F5975"/>
    <w:rsid w:val="009F5E45"/>
    <w:rsid w:val="00A11E96"/>
    <w:rsid w:val="00A15122"/>
    <w:rsid w:val="00A15405"/>
    <w:rsid w:val="00A2218C"/>
    <w:rsid w:val="00A31594"/>
    <w:rsid w:val="00A356EF"/>
    <w:rsid w:val="00A457E5"/>
    <w:rsid w:val="00A5012F"/>
    <w:rsid w:val="00A516D0"/>
    <w:rsid w:val="00A54A3D"/>
    <w:rsid w:val="00A55117"/>
    <w:rsid w:val="00A67B2D"/>
    <w:rsid w:val="00A73A83"/>
    <w:rsid w:val="00A7487D"/>
    <w:rsid w:val="00A75BEE"/>
    <w:rsid w:val="00A80569"/>
    <w:rsid w:val="00A80666"/>
    <w:rsid w:val="00A85FB1"/>
    <w:rsid w:val="00AB614D"/>
    <w:rsid w:val="00AC33C8"/>
    <w:rsid w:val="00AC54CA"/>
    <w:rsid w:val="00AD0B22"/>
    <w:rsid w:val="00AD4F79"/>
    <w:rsid w:val="00AD6C8D"/>
    <w:rsid w:val="00AD72F2"/>
    <w:rsid w:val="00AD7E65"/>
    <w:rsid w:val="00AF013E"/>
    <w:rsid w:val="00B0171E"/>
    <w:rsid w:val="00B07002"/>
    <w:rsid w:val="00B228AA"/>
    <w:rsid w:val="00B2313D"/>
    <w:rsid w:val="00B3767D"/>
    <w:rsid w:val="00B4181D"/>
    <w:rsid w:val="00B4595C"/>
    <w:rsid w:val="00B46087"/>
    <w:rsid w:val="00B56028"/>
    <w:rsid w:val="00B573E4"/>
    <w:rsid w:val="00B60330"/>
    <w:rsid w:val="00B612DD"/>
    <w:rsid w:val="00B616C1"/>
    <w:rsid w:val="00B6401F"/>
    <w:rsid w:val="00B660F6"/>
    <w:rsid w:val="00B722F1"/>
    <w:rsid w:val="00B72860"/>
    <w:rsid w:val="00B74C15"/>
    <w:rsid w:val="00B80539"/>
    <w:rsid w:val="00B84368"/>
    <w:rsid w:val="00B844B8"/>
    <w:rsid w:val="00B85358"/>
    <w:rsid w:val="00B86395"/>
    <w:rsid w:val="00B91EAB"/>
    <w:rsid w:val="00B928AB"/>
    <w:rsid w:val="00B970AB"/>
    <w:rsid w:val="00BA045F"/>
    <w:rsid w:val="00BA5C3C"/>
    <w:rsid w:val="00BB08E4"/>
    <w:rsid w:val="00BB1D68"/>
    <w:rsid w:val="00BB436F"/>
    <w:rsid w:val="00BC326B"/>
    <w:rsid w:val="00BD0022"/>
    <w:rsid w:val="00BD380A"/>
    <w:rsid w:val="00BD5F49"/>
    <w:rsid w:val="00BE6996"/>
    <w:rsid w:val="00BF1814"/>
    <w:rsid w:val="00BF5450"/>
    <w:rsid w:val="00BF581E"/>
    <w:rsid w:val="00BF6031"/>
    <w:rsid w:val="00C03E71"/>
    <w:rsid w:val="00C17A70"/>
    <w:rsid w:val="00C21813"/>
    <w:rsid w:val="00C252B0"/>
    <w:rsid w:val="00C25A10"/>
    <w:rsid w:val="00C33032"/>
    <w:rsid w:val="00C35A0B"/>
    <w:rsid w:val="00C360F6"/>
    <w:rsid w:val="00C374FB"/>
    <w:rsid w:val="00C405C9"/>
    <w:rsid w:val="00C40A02"/>
    <w:rsid w:val="00C40A21"/>
    <w:rsid w:val="00C4201A"/>
    <w:rsid w:val="00C51B47"/>
    <w:rsid w:val="00C55C0C"/>
    <w:rsid w:val="00C60893"/>
    <w:rsid w:val="00C73995"/>
    <w:rsid w:val="00C73AB4"/>
    <w:rsid w:val="00C764DA"/>
    <w:rsid w:val="00C81234"/>
    <w:rsid w:val="00C81D76"/>
    <w:rsid w:val="00C85ABB"/>
    <w:rsid w:val="00C87E79"/>
    <w:rsid w:val="00CB64C9"/>
    <w:rsid w:val="00CC1142"/>
    <w:rsid w:val="00CD0D0C"/>
    <w:rsid w:val="00CD24FE"/>
    <w:rsid w:val="00CE3BE0"/>
    <w:rsid w:val="00CE59BB"/>
    <w:rsid w:val="00CF7840"/>
    <w:rsid w:val="00D029A0"/>
    <w:rsid w:val="00D03783"/>
    <w:rsid w:val="00D171A7"/>
    <w:rsid w:val="00D24700"/>
    <w:rsid w:val="00D37F27"/>
    <w:rsid w:val="00D407BF"/>
    <w:rsid w:val="00D411E1"/>
    <w:rsid w:val="00D435DB"/>
    <w:rsid w:val="00D539B8"/>
    <w:rsid w:val="00D540D6"/>
    <w:rsid w:val="00D56483"/>
    <w:rsid w:val="00D61977"/>
    <w:rsid w:val="00D820AE"/>
    <w:rsid w:val="00D876BF"/>
    <w:rsid w:val="00D87A27"/>
    <w:rsid w:val="00D95A08"/>
    <w:rsid w:val="00D969B5"/>
    <w:rsid w:val="00D9718C"/>
    <w:rsid w:val="00DA186D"/>
    <w:rsid w:val="00DA4FDC"/>
    <w:rsid w:val="00DB2A79"/>
    <w:rsid w:val="00DC587E"/>
    <w:rsid w:val="00DD16E7"/>
    <w:rsid w:val="00DD73CC"/>
    <w:rsid w:val="00DE4FF1"/>
    <w:rsid w:val="00DF7F5D"/>
    <w:rsid w:val="00E148C1"/>
    <w:rsid w:val="00E30BA6"/>
    <w:rsid w:val="00E31423"/>
    <w:rsid w:val="00E31503"/>
    <w:rsid w:val="00E31669"/>
    <w:rsid w:val="00E34AB1"/>
    <w:rsid w:val="00E43CC6"/>
    <w:rsid w:val="00E4643F"/>
    <w:rsid w:val="00E54F08"/>
    <w:rsid w:val="00E67B27"/>
    <w:rsid w:val="00E763A0"/>
    <w:rsid w:val="00E85BCD"/>
    <w:rsid w:val="00E965C8"/>
    <w:rsid w:val="00EB74B4"/>
    <w:rsid w:val="00EC47DD"/>
    <w:rsid w:val="00ED0893"/>
    <w:rsid w:val="00ED78A4"/>
    <w:rsid w:val="00EE3010"/>
    <w:rsid w:val="00EE4C3C"/>
    <w:rsid w:val="00EE7B7B"/>
    <w:rsid w:val="00EF09B2"/>
    <w:rsid w:val="00EF33A0"/>
    <w:rsid w:val="00EF7A2D"/>
    <w:rsid w:val="00F02EEE"/>
    <w:rsid w:val="00F11966"/>
    <w:rsid w:val="00F16130"/>
    <w:rsid w:val="00F259A1"/>
    <w:rsid w:val="00F27288"/>
    <w:rsid w:val="00F32BE4"/>
    <w:rsid w:val="00F4179D"/>
    <w:rsid w:val="00F510BC"/>
    <w:rsid w:val="00F63877"/>
    <w:rsid w:val="00F6534F"/>
    <w:rsid w:val="00F842FB"/>
    <w:rsid w:val="00F94AFD"/>
    <w:rsid w:val="00FB04C7"/>
    <w:rsid w:val="00FB61A0"/>
    <w:rsid w:val="00FB72DE"/>
    <w:rsid w:val="00FC58CA"/>
    <w:rsid w:val="00FD235C"/>
    <w:rsid w:val="00FD2B33"/>
    <w:rsid w:val="00FE00F9"/>
    <w:rsid w:val="00FE0893"/>
    <w:rsid w:val="00FE4CFB"/>
    <w:rsid w:val="00FF38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uppressAutoHyphens/>
      <w:jc w:val="both"/>
    </w:pPr>
    <w:rPr>
      <w:rFonts w:eastAsia="Calibri"/>
      <w:sz w:val="24"/>
      <w:szCs w:val="24"/>
      <w:lang w:eastAsia="zh-CN"/>
    </w:rPr>
  </w:style>
  <w:style w:type="paragraph" w:styleId="1">
    <w:name w:val="heading 1"/>
    <w:basedOn w:val="a0"/>
    <w:next w:val="a0"/>
    <w:qFormat/>
    <w:pPr>
      <w:keepNext/>
      <w:keepLines/>
      <w:numPr>
        <w:numId w:val="1"/>
      </w:numPr>
      <w:spacing w:before="480"/>
      <w:outlineLvl w:val="0"/>
    </w:pPr>
    <w:rPr>
      <w:rFonts w:ascii="Cambria" w:eastAsia="Times New Roman" w:hAnsi="Cambria" w:cs="Cambria"/>
      <w:b/>
      <w:bCs/>
      <w:color w:val="365F91"/>
      <w:sz w:val="28"/>
      <w:szCs w:val="28"/>
    </w:rPr>
  </w:style>
  <w:style w:type="paragraph" w:styleId="2">
    <w:name w:val="heading 2"/>
    <w:basedOn w:val="a0"/>
    <w:next w:val="a0"/>
    <w:qFormat/>
    <w:pPr>
      <w:keepNext/>
      <w:keepLines/>
      <w:numPr>
        <w:ilvl w:val="1"/>
        <w:numId w:val="1"/>
      </w:numPr>
      <w:spacing w:before="200"/>
      <w:outlineLvl w:val="1"/>
    </w:pPr>
    <w:rPr>
      <w:rFonts w:ascii="Cambria" w:eastAsia="Times New Roman" w:hAnsi="Cambria" w:cs="Cambria"/>
      <w:b/>
      <w:bCs/>
      <w:color w:val="4F81BD"/>
      <w:sz w:val="26"/>
      <w:szCs w:val="26"/>
    </w:rPr>
  </w:style>
  <w:style w:type="paragraph" w:styleId="3">
    <w:name w:val="heading 3"/>
    <w:basedOn w:val="a0"/>
    <w:next w:val="a0"/>
    <w:qFormat/>
    <w:pPr>
      <w:keepNext/>
      <w:keepLines/>
      <w:numPr>
        <w:ilvl w:val="2"/>
        <w:numId w:val="1"/>
      </w:numPr>
      <w:spacing w:before="200"/>
      <w:outlineLvl w:val="2"/>
    </w:pPr>
    <w:rPr>
      <w:rFonts w:ascii="Cambria" w:eastAsia="Times New Roman" w:hAnsi="Cambria" w:cs="Cambria"/>
      <w:b/>
      <w:bCs/>
      <w:color w:val="4F81BD"/>
    </w:rPr>
  </w:style>
  <w:style w:type="paragraph" w:styleId="4">
    <w:name w:val="heading 4"/>
    <w:basedOn w:val="a0"/>
    <w:next w:val="a0"/>
    <w:qFormat/>
    <w:pPr>
      <w:keepNext/>
      <w:keepLines/>
      <w:numPr>
        <w:ilvl w:val="3"/>
        <w:numId w:val="1"/>
      </w:numPr>
      <w:spacing w:before="200"/>
      <w:outlineLvl w:val="3"/>
    </w:pPr>
    <w:rPr>
      <w:rFonts w:ascii="Cambria" w:eastAsia="Times New Roman" w:hAnsi="Cambria" w:cs="Cambria"/>
      <w:b/>
      <w:bCs/>
      <w:i/>
      <w:iCs/>
      <w:color w:val="4F81BD"/>
    </w:rPr>
  </w:style>
  <w:style w:type="paragraph" w:styleId="5">
    <w:name w:val="heading 5"/>
    <w:basedOn w:val="a0"/>
    <w:next w:val="a0"/>
    <w:qFormat/>
    <w:pPr>
      <w:keepNext/>
      <w:numPr>
        <w:ilvl w:val="4"/>
        <w:numId w:val="1"/>
      </w:numPr>
      <w:outlineLvl w:val="4"/>
    </w:pPr>
    <w:rPr>
      <w:rFonts w:eastAsia="Times New Roman"/>
      <w:b/>
      <w:i/>
      <w:sz w:val="26"/>
      <w:szCs w:val="26"/>
    </w:rPr>
  </w:style>
  <w:style w:type="paragraph" w:styleId="6">
    <w:name w:val="heading 6"/>
    <w:basedOn w:val="a0"/>
    <w:next w:val="a0"/>
    <w:qFormat/>
    <w:pPr>
      <w:keepNext/>
      <w:numPr>
        <w:ilvl w:val="5"/>
        <w:numId w:val="1"/>
      </w:numPr>
      <w:ind w:firstLine="709"/>
      <w:jc w:val="right"/>
      <w:outlineLvl w:val="5"/>
    </w:pPr>
    <w:rPr>
      <w:rFonts w:eastAsia="Times New Roman"/>
      <w:b/>
      <w:sz w:val="26"/>
      <w:szCs w:val="26"/>
    </w:rPr>
  </w:style>
  <w:style w:type="paragraph" w:styleId="7">
    <w:name w:val="heading 7"/>
    <w:basedOn w:val="a0"/>
    <w:next w:val="a0"/>
    <w:qFormat/>
    <w:pPr>
      <w:numPr>
        <w:ilvl w:val="6"/>
        <w:numId w:val="1"/>
      </w:numPr>
      <w:spacing w:before="240" w:after="60"/>
      <w:ind w:left="3469" w:hanging="1296"/>
      <w:outlineLvl w:val="6"/>
    </w:pPr>
    <w:rPr>
      <w:rFonts w:eastAsia="Times New Roman"/>
    </w:rPr>
  </w:style>
  <w:style w:type="paragraph" w:styleId="8">
    <w:name w:val="heading 8"/>
    <w:basedOn w:val="a0"/>
    <w:next w:val="a0"/>
    <w:qFormat/>
    <w:pPr>
      <w:keepNext/>
      <w:keepLines/>
      <w:numPr>
        <w:ilvl w:val="7"/>
        <w:numId w:val="1"/>
      </w:numPr>
      <w:spacing w:before="200"/>
      <w:outlineLvl w:val="7"/>
    </w:pPr>
    <w:rPr>
      <w:rFonts w:ascii="Cambria" w:eastAsia="Times New Roman" w:hAnsi="Cambria" w:cs="Cambria"/>
      <w:color w:val="404040"/>
      <w:sz w:val="20"/>
      <w:szCs w:val="20"/>
    </w:rPr>
  </w:style>
  <w:style w:type="paragraph" w:styleId="9">
    <w:name w:val="heading 9"/>
    <w:basedOn w:val="a0"/>
    <w:next w:val="a0"/>
    <w:qFormat/>
    <w:pPr>
      <w:keepNext/>
      <w:numPr>
        <w:ilvl w:val="8"/>
        <w:numId w:val="1"/>
      </w:numPr>
      <w:overflowPunct w:val="0"/>
      <w:autoSpaceDE w:val="0"/>
      <w:jc w:val="center"/>
      <w:outlineLvl w:val="8"/>
    </w:pPr>
    <w:rPr>
      <w:rFonts w:eastAsia="Times New Roman"/>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eastAsia="Times New Roman" w:cs="Times New Roman"/>
      <w:bCs/>
    </w:rPr>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10">
    <w:name w:val="Основной шрифт абзаца1"/>
  </w:style>
  <w:style w:type="character" w:customStyle="1" w:styleId="21">
    <w:name w:val="Стиль2 Знак"/>
    <w:rPr>
      <w:rFonts w:eastAsia="MS Mincho"/>
      <w:b/>
      <w:bCs/>
      <w:i/>
      <w:color w:val="254265"/>
      <w:sz w:val="28"/>
      <w:szCs w:val="28"/>
    </w:rPr>
  </w:style>
  <w:style w:type="character" w:customStyle="1" w:styleId="11">
    <w:name w:val="Заголовок 1 Знак"/>
    <w:rPr>
      <w:rFonts w:ascii="Cambria" w:eastAsia="Times New Roman" w:hAnsi="Cambria" w:cs="Cambria"/>
      <w:b/>
      <w:bCs/>
      <w:color w:val="365F91"/>
      <w:sz w:val="28"/>
      <w:szCs w:val="28"/>
    </w:rPr>
  </w:style>
  <w:style w:type="character" w:customStyle="1" w:styleId="22">
    <w:name w:val="Заголовок 2 Знак"/>
    <w:rPr>
      <w:rFonts w:ascii="Cambria" w:eastAsia="Times New Roman" w:hAnsi="Cambria" w:cs="Cambria"/>
      <w:b/>
      <w:bCs/>
      <w:color w:val="4F81BD"/>
      <w:sz w:val="26"/>
      <w:szCs w:val="26"/>
    </w:rPr>
  </w:style>
  <w:style w:type="character" w:customStyle="1" w:styleId="30">
    <w:name w:val="Заголовок 3 Знак"/>
    <w:rPr>
      <w:rFonts w:ascii="Cambria" w:eastAsia="Times New Roman" w:hAnsi="Cambria" w:cs="Cambria"/>
      <w:b/>
      <w:bCs/>
      <w:color w:val="4F81BD"/>
      <w:sz w:val="24"/>
      <w:szCs w:val="24"/>
    </w:rPr>
  </w:style>
  <w:style w:type="character" w:customStyle="1" w:styleId="40">
    <w:name w:val="Заголовок 4 Знак"/>
    <w:rPr>
      <w:rFonts w:ascii="Cambria" w:eastAsia="Times New Roman" w:hAnsi="Cambria" w:cs="Cambria"/>
      <w:b/>
      <w:bCs/>
      <w:i/>
      <w:iCs/>
      <w:color w:val="4F81BD"/>
      <w:sz w:val="24"/>
      <w:szCs w:val="24"/>
    </w:rPr>
  </w:style>
  <w:style w:type="character" w:customStyle="1" w:styleId="50">
    <w:name w:val="Заголовок 5 Знак"/>
    <w:rPr>
      <w:rFonts w:eastAsia="Times New Roman"/>
      <w:b/>
      <w:i/>
      <w:sz w:val="26"/>
      <w:szCs w:val="26"/>
    </w:rPr>
  </w:style>
  <w:style w:type="character" w:customStyle="1" w:styleId="60">
    <w:name w:val="Заголовок 6 Знак"/>
    <w:rPr>
      <w:rFonts w:eastAsia="Times New Roman"/>
      <w:b/>
      <w:sz w:val="26"/>
      <w:szCs w:val="26"/>
    </w:rPr>
  </w:style>
  <w:style w:type="character" w:customStyle="1" w:styleId="70">
    <w:name w:val="Заголовок 7 Знак"/>
    <w:rPr>
      <w:rFonts w:eastAsia="Times New Roman"/>
      <w:sz w:val="24"/>
      <w:szCs w:val="24"/>
    </w:rPr>
  </w:style>
  <w:style w:type="character" w:customStyle="1" w:styleId="80">
    <w:name w:val="Заголовок 8 Знак"/>
    <w:rPr>
      <w:rFonts w:ascii="Cambria" w:eastAsia="Times New Roman" w:hAnsi="Cambria" w:cs="Cambria"/>
      <w:color w:val="404040"/>
    </w:rPr>
  </w:style>
  <w:style w:type="character" w:customStyle="1" w:styleId="90">
    <w:name w:val="Заголовок 9 Знак"/>
    <w:rPr>
      <w:rFonts w:eastAsia="Times New Roman"/>
      <w:bCs/>
      <w:i/>
      <w:iCs/>
      <w:sz w:val="26"/>
      <w:szCs w:val="26"/>
    </w:rPr>
  </w:style>
  <w:style w:type="character" w:customStyle="1" w:styleId="a4">
    <w:name w:val="Абзац списка Знак"/>
    <w:rPr>
      <w:rFonts w:eastAsia="Times New Roman"/>
      <w:sz w:val="24"/>
      <w:szCs w:val="24"/>
    </w:rPr>
  </w:style>
  <w:style w:type="character" w:styleId="a5">
    <w:name w:val="Hyperlink"/>
    <w:rPr>
      <w:color w:val="0000FF"/>
      <w:u w:val="single"/>
    </w:rPr>
  </w:style>
  <w:style w:type="character" w:customStyle="1" w:styleId="a6">
    <w:name w:val="Верхний колонтитул Знак"/>
    <w:rPr>
      <w:rFonts w:eastAsia="Times New Roman"/>
      <w:sz w:val="24"/>
      <w:szCs w:val="24"/>
    </w:rPr>
  </w:style>
  <w:style w:type="character" w:customStyle="1" w:styleId="a7">
    <w:name w:val="Текст выноски Знак"/>
    <w:rPr>
      <w:rFonts w:ascii="Tahoma" w:hAnsi="Tahoma" w:cs="Tahoma"/>
      <w:sz w:val="16"/>
      <w:szCs w:val="16"/>
    </w:rPr>
  </w:style>
  <w:style w:type="character" w:customStyle="1" w:styleId="a8">
    <w:name w:val="Текст Знак"/>
    <w:rPr>
      <w:rFonts w:ascii="Courier New" w:eastAsia="Times New Roman" w:hAnsi="Courier New" w:cs="Courier New"/>
    </w:rPr>
  </w:style>
  <w:style w:type="paragraph" w:customStyle="1" w:styleId="a9">
    <w:name w:val="Заголовок"/>
    <w:basedOn w:val="a0"/>
    <w:next w:val="aa"/>
    <w:pPr>
      <w:keepNext/>
      <w:spacing w:before="240" w:after="120"/>
    </w:pPr>
    <w:rPr>
      <w:rFonts w:ascii="Liberation Sans" w:eastAsia="AR PL New Sung" w:hAnsi="Liberation Sans" w:cs="DejaVu Sans"/>
      <w:sz w:val="28"/>
      <w:szCs w:val="28"/>
    </w:rPr>
  </w:style>
  <w:style w:type="paragraph" w:styleId="aa">
    <w:name w:val="Body Text"/>
    <w:basedOn w:val="a0"/>
    <w:pPr>
      <w:spacing w:after="140" w:line="288" w:lineRule="auto"/>
    </w:pPr>
  </w:style>
  <w:style w:type="paragraph" w:styleId="ab">
    <w:name w:val="List"/>
    <w:basedOn w:val="aa"/>
    <w:rPr>
      <w:rFonts w:cs="DejaVu Sans"/>
    </w:rPr>
  </w:style>
  <w:style w:type="paragraph" w:styleId="ac">
    <w:name w:val="caption"/>
    <w:basedOn w:val="a0"/>
    <w:qFormat/>
    <w:pPr>
      <w:suppressLineNumbers/>
      <w:spacing w:before="120" w:after="120"/>
    </w:pPr>
    <w:rPr>
      <w:rFonts w:cs="DejaVu Sans"/>
      <w:i/>
      <w:iCs/>
    </w:rPr>
  </w:style>
  <w:style w:type="paragraph" w:customStyle="1" w:styleId="12">
    <w:name w:val="Указатель1"/>
    <w:basedOn w:val="a0"/>
    <w:pPr>
      <w:suppressLineNumbers/>
    </w:pPr>
    <w:rPr>
      <w:rFonts w:cs="DejaVu Sans"/>
    </w:rPr>
  </w:style>
  <w:style w:type="paragraph" w:customStyle="1" w:styleId="Times12">
    <w:name w:val="Times 12"/>
    <w:basedOn w:val="a0"/>
    <w:pPr>
      <w:overflowPunct w:val="0"/>
      <w:autoSpaceDE w:val="0"/>
      <w:ind w:firstLine="567"/>
    </w:pPr>
    <w:rPr>
      <w:rFonts w:eastAsia="Times New Roman"/>
      <w:bCs/>
    </w:rPr>
  </w:style>
  <w:style w:type="paragraph" w:customStyle="1" w:styleId="23">
    <w:name w:val="Стиль2"/>
    <w:basedOn w:val="a0"/>
    <w:pPr>
      <w:keepNext/>
      <w:keepLines/>
      <w:spacing w:before="480"/>
      <w:jc w:val="center"/>
    </w:pPr>
    <w:rPr>
      <w:rFonts w:eastAsia="MS Mincho"/>
      <w:b/>
      <w:bCs/>
      <w:i/>
      <w:color w:val="254265"/>
      <w:sz w:val="28"/>
      <w:szCs w:val="28"/>
    </w:rPr>
  </w:style>
  <w:style w:type="paragraph" w:customStyle="1" w:styleId="a">
    <w:name w:val="Подподпункт"/>
    <w:basedOn w:val="a0"/>
    <w:pPr>
      <w:numPr>
        <w:numId w:val="2"/>
      </w:numPr>
      <w:snapToGrid w:val="0"/>
      <w:spacing w:line="360" w:lineRule="auto"/>
    </w:pPr>
    <w:rPr>
      <w:rFonts w:eastAsia="Times New Roman"/>
      <w:bCs/>
      <w:sz w:val="22"/>
      <w:szCs w:val="22"/>
    </w:rPr>
  </w:style>
  <w:style w:type="paragraph" w:styleId="13">
    <w:name w:val="toc 1"/>
    <w:basedOn w:val="a0"/>
    <w:next w:val="a0"/>
    <w:pPr>
      <w:ind w:left="34" w:hanging="1"/>
    </w:pPr>
    <w:rPr>
      <w:rFonts w:eastAsia="Times New Roman"/>
    </w:rPr>
  </w:style>
  <w:style w:type="paragraph" w:styleId="20">
    <w:name w:val="toc 2"/>
    <w:basedOn w:val="a0"/>
    <w:next w:val="a0"/>
    <w:pPr>
      <w:numPr>
        <w:numId w:val="5"/>
      </w:numPr>
    </w:pPr>
    <w:rPr>
      <w:rFonts w:eastAsia="MS Mincho"/>
      <w:b/>
      <w:i/>
      <w:iCs/>
      <w:lang w:val="x-none" w:eastAsia="ru-RU"/>
    </w:rPr>
  </w:style>
  <w:style w:type="paragraph" w:styleId="31">
    <w:name w:val="toc 3"/>
    <w:basedOn w:val="a0"/>
    <w:next w:val="a0"/>
    <w:pPr>
      <w:spacing w:after="100"/>
      <w:ind w:left="440"/>
    </w:pPr>
    <w:rPr>
      <w:rFonts w:ascii="Calibri" w:eastAsia="Times New Roman" w:hAnsi="Calibri" w:cs="Calibri"/>
    </w:rPr>
  </w:style>
  <w:style w:type="paragraph" w:styleId="ad">
    <w:name w:val="List Paragraph"/>
    <w:basedOn w:val="a0"/>
    <w:qFormat/>
    <w:pPr>
      <w:ind w:left="720"/>
      <w:contextualSpacing/>
    </w:pPr>
    <w:rPr>
      <w:rFonts w:eastAsia="Times New Roman"/>
    </w:rPr>
  </w:style>
  <w:style w:type="paragraph" w:styleId="ae">
    <w:name w:val="toa heading"/>
    <w:basedOn w:val="1"/>
    <w:next w:val="a0"/>
    <w:pPr>
      <w:numPr>
        <w:numId w:val="0"/>
      </w:numPr>
      <w:spacing w:line="276" w:lineRule="auto"/>
    </w:pPr>
  </w:style>
  <w:style w:type="paragraph" w:customStyle="1" w:styleId="rvps1">
    <w:name w:val="rvps1"/>
    <w:basedOn w:val="a0"/>
    <w:pPr>
      <w:jc w:val="center"/>
    </w:pPr>
    <w:rPr>
      <w:rFonts w:eastAsia="Times New Roman"/>
    </w:rPr>
  </w:style>
  <w:style w:type="paragraph" w:styleId="af">
    <w:name w:val="header"/>
    <w:basedOn w:val="a0"/>
    <w:pPr>
      <w:tabs>
        <w:tab w:val="center" w:pos="4677"/>
        <w:tab w:val="right" w:pos="9355"/>
      </w:tabs>
    </w:pPr>
    <w:rPr>
      <w:rFonts w:eastAsia="Times New Roman"/>
    </w:rPr>
  </w:style>
  <w:style w:type="paragraph" w:customStyle="1" w:styleId="rvps9">
    <w:name w:val="rvps9"/>
    <w:basedOn w:val="a0"/>
    <w:rPr>
      <w:rFonts w:eastAsia="Times New Roman"/>
    </w:rPr>
  </w:style>
  <w:style w:type="paragraph" w:customStyle="1" w:styleId="24">
    <w:name w:val="çàãîëîâîê 2"/>
    <w:basedOn w:val="a0"/>
    <w:next w:val="a0"/>
    <w:pPr>
      <w:keepNext/>
    </w:pPr>
    <w:rPr>
      <w:rFonts w:eastAsia="Times New Roman"/>
      <w:szCs w:val="20"/>
      <w:lang w:val="en-GB"/>
    </w:rPr>
  </w:style>
  <w:style w:type="paragraph" w:customStyle="1" w:styleId="Default">
    <w:name w:val="Default"/>
    <w:pPr>
      <w:suppressAutoHyphens/>
      <w:autoSpaceDE w:val="0"/>
      <w:jc w:val="both"/>
    </w:pPr>
    <w:rPr>
      <w:rFonts w:eastAsia="Calibri"/>
      <w:color w:val="000000"/>
      <w:sz w:val="24"/>
      <w:szCs w:val="24"/>
      <w:lang w:eastAsia="zh-CN"/>
    </w:rPr>
  </w:style>
  <w:style w:type="paragraph" w:styleId="af0">
    <w:name w:val="Balloon Text"/>
    <w:basedOn w:val="a0"/>
    <w:rPr>
      <w:rFonts w:ascii="Tahoma" w:hAnsi="Tahoma" w:cs="Tahoma"/>
      <w:sz w:val="16"/>
      <w:szCs w:val="16"/>
    </w:rPr>
  </w:style>
  <w:style w:type="paragraph" w:customStyle="1" w:styleId="110">
    <w:name w:val="заголовок 11"/>
    <w:basedOn w:val="a0"/>
    <w:next w:val="a0"/>
    <w:pPr>
      <w:keepNext/>
      <w:snapToGrid w:val="0"/>
      <w:jc w:val="center"/>
    </w:pPr>
    <w:rPr>
      <w:rFonts w:eastAsia="Times New Roman"/>
      <w:szCs w:val="20"/>
    </w:rPr>
  </w:style>
  <w:style w:type="paragraph" w:customStyle="1" w:styleId="14">
    <w:name w:val="Текст1"/>
    <w:basedOn w:val="a0"/>
    <w:pPr>
      <w:snapToGrid w:val="0"/>
    </w:pPr>
    <w:rPr>
      <w:rFonts w:ascii="Courier New" w:eastAsia="Times New Roman" w:hAnsi="Courier New" w:cs="Courier New"/>
      <w:sz w:val="20"/>
      <w:szCs w:val="20"/>
    </w:rPr>
  </w:style>
  <w:style w:type="paragraph" w:customStyle="1" w:styleId="af1">
    <w:name w:val="Содержимое таблицы"/>
    <w:basedOn w:val="a0"/>
    <w:pPr>
      <w:suppressLineNumbers/>
    </w:pPr>
  </w:style>
  <w:style w:type="paragraph" w:customStyle="1" w:styleId="af2">
    <w:name w:val="Заголовок таблицы"/>
    <w:basedOn w:val="af1"/>
    <w:pPr>
      <w:jc w:val="center"/>
    </w:pPr>
    <w:rPr>
      <w:b/>
      <w:bCs/>
    </w:rPr>
  </w:style>
  <w:style w:type="paragraph" w:styleId="af3">
    <w:name w:val="footer"/>
    <w:basedOn w:val="a0"/>
    <w:pPr>
      <w:suppressLineNumbers/>
      <w:tabs>
        <w:tab w:val="center" w:pos="5017"/>
        <w:tab w:val="right" w:pos="10035"/>
      </w:tabs>
    </w:pPr>
  </w:style>
  <w:style w:type="character" w:styleId="af4">
    <w:name w:val="Placeholder Text"/>
    <w:basedOn w:val="a1"/>
    <w:uiPriority w:val="99"/>
    <w:semiHidden/>
    <w:rsid w:val="00A80569"/>
    <w:rPr>
      <w:color w:val="808080"/>
    </w:rPr>
  </w:style>
  <w:style w:type="paragraph" w:styleId="32">
    <w:name w:val="Body Text 3"/>
    <w:basedOn w:val="a0"/>
    <w:link w:val="33"/>
    <w:uiPriority w:val="99"/>
    <w:semiHidden/>
    <w:unhideWhenUsed/>
    <w:rsid w:val="008322C6"/>
    <w:pPr>
      <w:spacing w:after="120"/>
    </w:pPr>
    <w:rPr>
      <w:sz w:val="16"/>
      <w:szCs w:val="16"/>
    </w:rPr>
  </w:style>
  <w:style w:type="character" w:customStyle="1" w:styleId="33">
    <w:name w:val="Основной текст 3 Знак"/>
    <w:basedOn w:val="a1"/>
    <w:link w:val="32"/>
    <w:uiPriority w:val="99"/>
    <w:rsid w:val="008322C6"/>
    <w:rPr>
      <w:rFonts w:eastAsia="Calibri"/>
      <w:sz w:val="16"/>
      <w:szCs w:val="16"/>
      <w:lang w:eastAsia="zh-CN"/>
    </w:rPr>
  </w:style>
  <w:style w:type="character" w:customStyle="1" w:styleId="WW-Absatz-Standardschriftart111111111111111">
    <w:name w:val="WW-Absatz-Standardschriftart111111111111111"/>
    <w:uiPriority w:val="99"/>
    <w:rsid w:val="00BF1814"/>
  </w:style>
  <w:style w:type="paragraph" w:styleId="af5">
    <w:name w:val="Revision"/>
    <w:hidden/>
    <w:uiPriority w:val="99"/>
    <w:semiHidden/>
    <w:rsid w:val="000C66D7"/>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uppressAutoHyphens/>
      <w:jc w:val="both"/>
    </w:pPr>
    <w:rPr>
      <w:rFonts w:eastAsia="Calibri"/>
      <w:sz w:val="24"/>
      <w:szCs w:val="24"/>
      <w:lang w:eastAsia="zh-CN"/>
    </w:rPr>
  </w:style>
  <w:style w:type="paragraph" w:styleId="1">
    <w:name w:val="heading 1"/>
    <w:basedOn w:val="a0"/>
    <w:next w:val="a0"/>
    <w:qFormat/>
    <w:pPr>
      <w:keepNext/>
      <w:keepLines/>
      <w:numPr>
        <w:numId w:val="1"/>
      </w:numPr>
      <w:spacing w:before="480"/>
      <w:outlineLvl w:val="0"/>
    </w:pPr>
    <w:rPr>
      <w:rFonts w:ascii="Cambria" w:eastAsia="Times New Roman" w:hAnsi="Cambria" w:cs="Cambria"/>
      <w:b/>
      <w:bCs/>
      <w:color w:val="365F91"/>
      <w:sz w:val="28"/>
      <w:szCs w:val="28"/>
    </w:rPr>
  </w:style>
  <w:style w:type="paragraph" w:styleId="2">
    <w:name w:val="heading 2"/>
    <w:basedOn w:val="a0"/>
    <w:next w:val="a0"/>
    <w:qFormat/>
    <w:pPr>
      <w:keepNext/>
      <w:keepLines/>
      <w:numPr>
        <w:ilvl w:val="1"/>
        <w:numId w:val="1"/>
      </w:numPr>
      <w:spacing w:before="200"/>
      <w:outlineLvl w:val="1"/>
    </w:pPr>
    <w:rPr>
      <w:rFonts w:ascii="Cambria" w:eastAsia="Times New Roman" w:hAnsi="Cambria" w:cs="Cambria"/>
      <w:b/>
      <w:bCs/>
      <w:color w:val="4F81BD"/>
      <w:sz w:val="26"/>
      <w:szCs w:val="26"/>
    </w:rPr>
  </w:style>
  <w:style w:type="paragraph" w:styleId="3">
    <w:name w:val="heading 3"/>
    <w:basedOn w:val="a0"/>
    <w:next w:val="a0"/>
    <w:qFormat/>
    <w:pPr>
      <w:keepNext/>
      <w:keepLines/>
      <w:numPr>
        <w:ilvl w:val="2"/>
        <w:numId w:val="1"/>
      </w:numPr>
      <w:spacing w:before="200"/>
      <w:outlineLvl w:val="2"/>
    </w:pPr>
    <w:rPr>
      <w:rFonts w:ascii="Cambria" w:eastAsia="Times New Roman" w:hAnsi="Cambria" w:cs="Cambria"/>
      <w:b/>
      <w:bCs/>
      <w:color w:val="4F81BD"/>
    </w:rPr>
  </w:style>
  <w:style w:type="paragraph" w:styleId="4">
    <w:name w:val="heading 4"/>
    <w:basedOn w:val="a0"/>
    <w:next w:val="a0"/>
    <w:qFormat/>
    <w:pPr>
      <w:keepNext/>
      <w:keepLines/>
      <w:numPr>
        <w:ilvl w:val="3"/>
        <w:numId w:val="1"/>
      </w:numPr>
      <w:spacing w:before="200"/>
      <w:outlineLvl w:val="3"/>
    </w:pPr>
    <w:rPr>
      <w:rFonts w:ascii="Cambria" w:eastAsia="Times New Roman" w:hAnsi="Cambria" w:cs="Cambria"/>
      <w:b/>
      <w:bCs/>
      <w:i/>
      <w:iCs/>
      <w:color w:val="4F81BD"/>
    </w:rPr>
  </w:style>
  <w:style w:type="paragraph" w:styleId="5">
    <w:name w:val="heading 5"/>
    <w:basedOn w:val="a0"/>
    <w:next w:val="a0"/>
    <w:qFormat/>
    <w:pPr>
      <w:keepNext/>
      <w:numPr>
        <w:ilvl w:val="4"/>
        <w:numId w:val="1"/>
      </w:numPr>
      <w:outlineLvl w:val="4"/>
    </w:pPr>
    <w:rPr>
      <w:rFonts w:eastAsia="Times New Roman"/>
      <w:b/>
      <w:i/>
      <w:sz w:val="26"/>
      <w:szCs w:val="26"/>
    </w:rPr>
  </w:style>
  <w:style w:type="paragraph" w:styleId="6">
    <w:name w:val="heading 6"/>
    <w:basedOn w:val="a0"/>
    <w:next w:val="a0"/>
    <w:qFormat/>
    <w:pPr>
      <w:keepNext/>
      <w:numPr>
        <w:ilvl w:val="5"/>
        <w:numId w:val="1"/>
      </w:numPr>
      <w:ind w:firstLine="709"/>
      <w:jc w:val="right"/>
      <w:outlineLvl w:val="5"/>
    </w:pPr>
    <w:rPr>
      <w:rFonts w:eastAsia="Times New Roman"/>
      <w:b/>
      <w:sz w:val="26"/>
      <w:szCs w:val="26"/>
    </w:rPr>
  </w:style>
  <w:style w:type="paragraph" w:styleId="7">
    <w:name w:val="heading 7"/>
    <w:basedOn w:val="a0"/>
    <w:next w:val="a0"/>
    <w:qFormat/>
    <w:pPr>
      <w:numPr>
        <w:ilvl w:val="6"/>
        <w:numId w:val="1"/>
      </w:numPr>
      <w:spacing w:before="240" w:after="60"/>
      <w:ind w:left="3469" w:hanging="1296"/>
      <w:outlineLvl w:val="6"/>
    </w:pPr>
    <w:rPr>
      <w:rFonts w:eastAsia="Times New Roman"/>
    </w:rPr>
  </w:style>
  <w:style w:type="paragraph" w:styleId="8">
    <w:name w:val="heading 8"/>
    <w:basedOn w:val="a0"/>
    <w:next w:val="a0"/>
    <w:qFormat/>
    <w:pPr>
      <w:keepNext/>
      <w:keepLines/>
      <w:numPr>
        <w:ilvl w:val="7"/>
        <w:numId w:val="1"/>
      </w:numPr>
      <w:spacing w:before="200"/>
      <w:outlineLvl w:val="7"/>
    </w:pPr>
    <w:rPr>
      <w:rFonts w:ascii="Cambria" w:eastAsia="Times New Roman" w:hAnsi="Cambria" w:cs="Cambria"/>
      <w:color w:val="404040"/>
      <w:sz w:val="20"/>
      <w:szCs w:val="20"/>
    </w:rPr>
  </w:style>
  <w:style w:type="paragraph" w:styleId="9">
    <w:name w:val="heading 9"/>
    <w:basedOn w:val="a0"/>
    <w:next w:val="a0"/>
    <w:qFormat/>
    <w:pPr>
      <w:keepNext/>
      <w:numPr>
        <w:ilvl w:val="8"/>
        <w:numId w:val="1"/>
      </w:numPr>
      <w:overflowPunct w:val="0"/>
      <w:autoSpaceDE w:val="0"/>
      <w:jc w:val="center"/>
      <w:outlineLvl w:val="8"/>
    </w:pPr>
    <w:rPr>
      <w:rFonts w:eastAsia="Times New Roman"/>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eastAsia="Times New Roman" w:cs="Times New Roman"/>
      <w:bCs/>
    </w:rPr>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10">
    <w:name w:val="Основной шрифт абзаца1"/>
  </w:style>
  <w:style w:type="character" w:customStyle="1" w:styleId="21">
    <w:name w:val="Стиль2 Знак"/>
    <w:rPr>
      <w:rFonts w:eastAsia="MS Mincho"/>
      <w:b/>
      <w:bCs/>
      <w:i/>
      <w:color w:val="254265"/>
      <w:sz w:val="28"/>
      <w:szCs w:val="28"/>
    </w:rPr>
  </w:style>
  <w:style w:type="character" w:customStyle="1" w:styleId="11">
    <w:name w:val="Заголовок 1 Знак"/>
    <w:rPr>
      <w:rFonts w:ascii="Cambria" w:eastAsia="Times New Roman" w:hAnsi="Cambria" w:cs="Cambria"/>
      <w:b/>
      <w:bCs/>
      <w:color w:val="365F91"/>
      <w:sz w:val="28"/>
      <w:szCs w:val="28"/>
    </w:rPr>
  </w:style>
  <w:style w:type="character" w:customStyle="1" w:styleId="22">
    <w:name w:val="Заголовок 2 Знак"/>
    <w:rPr>
      <w:rFonts w:ascii="Cambria" w:eastAsia="Times New Roman" w:hAnsi="Cambria" w:cs="Cambria"/>
      <w:b/>
      <w:bCs/>
      <w:color w:val="4F81BD"/>
      <w:sz w:val="26"/>
      <w:szCs w:val="26"/>
    </w:rPr>
  </w:style>
  <w:style w:type="character" w:customStyle="1" w:styleId="30">
    <w:name w:val="Заголовок 3 Знак"/>
    <w:rPr>
      <w:rFonts w:ascii="Cambria" w:eastAsia="Times New Roman" w:hAnsi="Cambria" w:cs="Cambria"/>
      <w:b/>
      <w:bCs/>
      <w:color w:val="4F81BD"/>
      <w:sz w:val="24"/>
      <w:szCs w:val="24"/>
    </w:rPr>
  </w:style>
  <w:style w:type="character" w:customStyle="1" w:styleId="40">
    <w:name w:val="Заголовок 4 Знак"/>
    <w:rPr>
      <w:rFonts w:ascii="Cambria" w:eastAsia="Times New Roman" w:hAnsi="Cambria" w:cs="Cambria"/>
      <w:b/>
      <w:bCs/>
      <w:i/>
      <w:iCs/>
      <w:color w:val="4F81BD"/>
      <w:sz w:val="24"/>
      <w:szCs w:val="24"/>
    </w:rPr>
  </w:style>
  <w:style w:type="character" w:customStyle="1" w:styleId="50">
    <w:name w:val="Заголовок 5 Знак"/>
    <w:rPr>
      <w:rFonts w:eastAsia="Times New Roman"/>
      <w:b/>
      <w:i/>
      <w:sz w:val="26"/>
      <w:szCs w:val="26"/>
    </w:rPr>
  </w:style>
  <w:style w:type="character" w:customStyle="1" w:styleId="60">
    <w:name w:val="Заголовок 6 Знак"/>
    <w:rPr>
      <w:rFonts w:eastAsia="Times New Roman"/>
      <w:b/>
      <w:sz w:val="26"/>
      <w:szCs w:val="26"/>
    </w:rPr>
  </w:style>
  <w:style w:type="character" w:customStyle="1" w:styleId="70">
    <w:name w:val="Заголовок 7 Знак"/>
    <w:rPr>
      <w:rFonts w:eastAsia="Times New Roman"/>
      <w:sz w:val="24"/>
      <w:szCs w:val="24"/>
    </w:rPr>
  </w:style>
  <w:style w:type="character" w:customStyle="1" w:styleId="80">
    <w:name w:val="Заголовок 8 Знак"/>
    <w:rPr>
      <w:rFonts w:ascii="Cambria" w:eastAsia="Times New Roman" w:hAnsi="Cambria" w:cs="Cambria"/>
      <w:color w:val="404040"/>
    </w:rPr>
  </w:style>
  <w:style w:type="character" w:customStyle="1" w:styleId="90">
    <w:name w:val="Заголовок 9 Знак"/>
    <w:rPr>
      <w:rFonts w:eastAsia="Times New Roman"/>
      <w:bCs/>
      <w:i/>
      <w:iCs/>
      <w:sz w:val="26"/>
      <w:szCs w:val="26"/>
    </w:rPr>
  </w:style>
  <w:style w:type="character" w:customStyle="1" w:styleId="a4">
    <w:name w:val="Абзац списка Знак"/>
    <w:rPr>
      <w:rFonts w:eastAsia="Times New Roman"/>
      <w:sz w:val="24"/>
      <w:szCs w:val="24"/>
    </w:rPr>
  </w:style>
  <w:style w:type="character" w:styleId="a5">
    <w:name w:val="Hyperlink"/>
    <w:rPr>
      <w:color w:val="0000FF"/>
      <w:u w:val="single"/>
    </w:rPr>
  </w:style>
  <w:style w:type="character" w:customStyle="1" w:styleId="a6">
    <w:name w:val="Верхний колонтитул Знак"/>
    <w:rPr>
      <w:rFonts w:eastAsia="Times New Roman"/>
      <w:sz w:val="24"/>
      <w:szCs w:val="24"/>
    </w:rPr>
  </w:style>
  <w:style w:type="character" w:customStyle="1" w:styleId="a7">
    <w:name w:val="Текст выноски Знак"/>
    <w:rPr>
      <w:rFonts w:ascii="Tahoma" w:hAnsi="Tahoma" w:cs="Tahoma"/>
      <w:sz w:val="16"/>
      <w:szCs w:val="16"/>
    </w:rPr>
  </w:style>
  <w:style w:type="character" w:customStyle="1" w:styleId="a8">
    <w:name w:val="Текст Знак"/>
    <w:rPr>
      <w:rFonts w:ascii="Courier New" w:eastAsia="Times New Roman" w:hAnsi="Courier New" w:cs="Courier New"/>
    </w:rPr>
  </w:style>
  <w:style w:type="paragraph" w:customStyle="1" w:styleId="a9">
    <w:name w:val="Заголовок"/>
    <w:basedOn w:val="a0"/>
    <w:next w:val="aa"/>
    <w:pPr>
      <w:keepNext/>
      <w:spacing w:before="240" w:after="120"/>
    </w:pPr>
    <w:rPr>
      <w:rFonts w:ascii="Liberation Sans" w:eastAsia="AR PL New Sung" w:hAnsi="Liberation Sans" w:cs="DejaVu Sans"/>
      <w:sz w:val="28"/>
      <w:szCs w:val="28"/>
    </w:rPr>
  </w:style>
  <w:style w:type="paragraph" w:styleId="aa">
    <w:name w:val="Body Text"/>
    <w:basedOn w:val="a0"/>
    <w:pPr>
      <w:spacing w:after="140" w:line="288" w:lineRule="auto"/>
    </w:pPr>
  </w:style>
  <w:style w:type="paragraph" w:styleId="ab">
    <w:name w:val="List"/>
    <w:basedOn w:val="aa"/>
    <w:rPr>
      <w:rFonts w:cs="DejaVu Sans"/>
    </w:rPr>
  </w:style>
  <w:style w:type="paragraph" w:styleId="ac">
    <w:name w:val="caption"/>
    <w:basedOn w:val="a0"/>
    <w:qFormat/>
    <w:pPr>
      <w:suppressLineNumbers/>
      <w:spacing w:before="120" w:after="120"/>
    </w:pPr>
    <w:rPr>
      <w:rFonts w:cs="DejaVu Sans"/>
      <w:i/>
      <w:iCs/>
    </w:rPr>
  </w:style>
  <w:style w:type="paragraph" w:customStyle="1" w:styleId="12">
    <w:name w:val="Указатель1"/>
    <w:basedOn w:val="a0"/>
    <w:pPr>
      <w:suppressLineNumbers/>
    </w:pPr>
    <w:rPr>
      <w:rFonts w:cs="DejaVu Sans"/>
    </w:rPr>
  </w:style>
  <w:style w:type="paragraph" w:customStyle="1" w:styleId="Times12">
    <w:name w:val="Times 12"/>
    <w:basedOn w:val="a0"/>
    <w:pPr>
      <w:overflowPunct w:val="0"/>
      <w:autoSpaceDE w:val="0"/>
      <w:ind w:firstLine="567"/>
    </w:pPr>
    <w:rPr>
      <w:rFonts w:eastAsia="Times New Roman"/>
      <w:bCs/>
    </w:rPr>
  </w:style>
  <w:style w:type="paragraph" w:customStyle="1" w:styleId="23">
    <w:name w:val="Стиль2"/>
    <w:basedOn w:val="a0"/>
    <w:pPr>
      <w:keepNext/>
      <w:keepLines/>
      <w:spacing w:before="480"/>
      <w:jc w:val="center"/>
    </w:pPr>
    <w:rPr>
      <w:rFonts w:eastAsia="MS Mincho"/>
      <w:b/>
      <w:bCs/>
      <w:i/>
      <w:color w:val="254265"/>
      <w:sz w:val="28"/>
      <w:szCs w:val="28"/>
    </w:rPr>
  </w:style>
  <w:style w:type="paragraph" w:customStyle="1" w:styleId="a">
    <w:name w:val="Подподпункт"/>
    <w:basedOn w:val="a0"/>
    <w:pPr>
      <w:numPr>
        <w:numId w:val="2"/>
      </w:numPr>
      <w:snapToGrid w:val="0"/>
      <w:spacing w:line="360" w:lineRule="auto"/>
    </w:pPr>
    <w:rPr>
      <w:rFonts w:eastAsia="Times New Roman"/>
      <w:bCs/>
      <w:sz w:val="22"/>
      <w:szCs w:val="22"/>
    </w:rPr>
  </w:style>
  <w:style w:type="paragraph" w:styleId="13">
    <w:name w:val="toc 1"/>
    <w:basedOn w:val="a0"/>
    <w:next w:val="a0"/>
    <w:pPr>
      <w:ind w:left="34" w:hanging="1"/>
    </w:pPr>
    <w:rPr>
      <w:rFonts w:eastAsia="Times New Roman"/>
    </w:rPr>
  </w:style>
  <w:style w:type="paragraph" w:styleId="20">
    <w:name w:val="toc 2"/>
    <w:basedOn w:val="a0"/>
    <w:next w:val="a0"/>
    <w:pPr>
      <w:numPr>
        <w:numId w:val="5"/>
      </w:numPr>
    </w:pPr>
    <w:rPr>
      <w:rFonts w:eastAsia="MS Mincho"/>
      <w:b/>
      <w:i/>
      <w:iCs/>
      <w:lang w:val="x-none" w:eastAsia="ru-RU"/>
    </w:rPr>
  </w:style>
  <w:style w:type="paragraph" w:styleId="31">
    <w:name w:val="toc 3"/>
    <w:basedOn w:val="a0"/>
    <w:next w:val="a0"/>
    <w:pPr>
      <w:spacing w:after="100"/>
      <w:ind w:left="440"/>
    </w:pPr>
    <w:rPr>
      <w:rFonts w:ascii="Calibri" w:eastAsia="Times New Roman" w:hAnsi="Calibri" w:cs="Calibri"/>
    </w:rPr>
  </w:style>
  <w:style w:type="paragraph" w:styleId="ad">
    <w:name w:val="List Paragraph"/>
    <w:basedOn w:val="a0"/>
    <w:qFormat/>
    <w:pPr>
      <w:ind w:left="720"/>
      <w:contextualSpacing/>
    </w:pPr>
    <w:rPr>
      <w:rFonts w:eastAsia="Times New Roman"/>
    </w:rPr>
  </w:style>
  <w:style w:type="paragraph" w:styleId="ae">
    <w:name w:val="toa heading"/>
    <w:basedOn w:val="1"/>
    <w:next w:val="a0"/>
    <w:pPr>
      <w:numPr>
        <w:numId w:val="0"/>
      </w:numPr>
      <w:spacing w:line="276" w:lineRule="auto"/>
    </w:pPr>
  </w:style>
  <w:style w:type="paragraph" w:customStyle="1" w:styleId="rvps1">
    <w:name w:val="rvps1"/>
    <w:basedOn w:val="a0"/>
    <w:pPr>
      <w:jc w:val="center"/>
    </w:pPr>
    <w:rPr>
      <w:rFonts w:eastAsia="Times New Roman"/>
    </w:rPr>
  </w:style>
  <w:style w:type="paragraph" w:styleId="af">
    <w:name w:val="header"/>
    <w:basedOn w:val="a0"/>
    <w:pPr>
      <w:tabs>
        <w:tab w:val="center" w:pos="4677"/>
        <w:tab w:val="right" w:pos="9355"/>
      </w:tabs>
    </w:pPr>
    <w:rPr>
      <w:rFonts w:eastAsia="Times New Roman"/>
    </w:rPr>
  </w:style>
  <w:style w:type="paragraph" w:customStyle="1" w:styleId="rvps9">
    <w:name w:val="rvps9"/>
    <w:basedOn w:val="a0"/>
    <w:rPr>
      <w:rFonts w:eastAsia="Times New Roman"/>
    </w:rPr>
  </w:style>
  <w:style w:type="paragraph" w:customStyle="1" w:styleId="24">
    <w:name w:val="çàãîëîâîê 2"/>
    <w:basedOn w:val="a0"/>
    <w:next w:val="a0"/>
    <w:pPr>
      <w:keepNext/>
    </w:pPr>
    <w:rPr>
      <w:rFonts w:eastAsia="Times New Roman"/>
      <w:szCs w:val="20"/>
      <w:lang w:val="en-GB"/>
    </w:rPr>
  </w:style>
  <w:style w:type="paragraph" w:customStyle="1" w:styleId="Default">
    <w:name w:val="Default"/>
    <w:pPr>
      <w:suppressAutoHyphens/>
      <w:autoSpaceDE w:val="0"/>
      <w:jc w:val="both"/>
    </w:pPr>
    <w:rPr>
      <w:rFonts w:eastAsia="Calibri"/>
      <w:color w:val="000000"/>
      <w:sz w:val="24"/>
      <w:szCs w:val="24"/>
      <w:lang w:eastAsia="zh-CN"/>
    </w:rPr>
  </w:style>
  <w:style w:type="paragraph" w:styleId="af0">
    <w:name w:val="Balloon Text"/>
    <w:basedOn w:val="a0"/>
    <w:rPr>
      <w:rFonts w:ascii="Tahoma" w:hAnsi="Tahoma" w:cs="Tahoma"/>
      <w:sz w:val="16"/>
      <w:szCs w:val="16"/>
    </w:rPr>
  </w:style>
  <w:style w:type="paragraph" w:customStyle="1" w:styleId="110">
    <w:name w:val="заголовок 11"/>
    <w:basedOn w:val="a0"/>
    <w:next w:val="a0"/>
    <w:pPr>
      <w:keepNext/>
      <w:snapToGrid w:val="0"/>
      <w:jc w:val="center"/>
    </w:pPr>
    <w:rPr>
      <w:rFonts w:eastAsia="Times New Roman"/>
      <w:szCs w:val="20"/>
    </w:rPr>
  </w:style>
  <w:style w:type="paragraph" w:customStyle="1" w:styleId="14">
    <w:name w:val="Текст1"/>
    <w:basedOn w:val="a0"/>
    <w:pPr>
      <w:snapToGrid w:val="0"/>
    </w:pPr>
    <w:rPr>
      <w:rFonts w:ascii="Courier New" w:eastAsia="Times New Roman" w:hAnsi="Courier New" w:cs="Courier New"/>
      <w:sz w:val="20"/>
      <w:szCs w:val="20"/>
    </w:rPr>
  </w:style>
  <w:style w:type="paragraph" w:customStyle="1" w:styleId="af1">
    <w:name w:val="Содержимое таблицы"/>
    <w:basedOn w:val="a0"/>
    <w:pPr>
      <w:suppressLineNumbers/>
    </w:pPr>
  </w:style>
  <w:style w:type="paragraph" w:customStyle="1" w:styleId="af2">
    <w:name w:val="Заголовок таблицы"/>
    <w:basedOn w:val="af1"/>
    <w:pPr>
      <w:jc w:val="center"/>
    </w:pPr>
    <w:rPr>
      <w:b/>
      <w:bCs/>
    </w:rPr>
  </w:style>
  <w:style w:type="paragraph" w:styleId="af3">
    <w:name w:val="footer"/>
    <w:basedOn w:val="a0"/>
    <w:pPr>
      <w:suppressLineNumbers/>
      <w:tabs>
        <w:tab w:val="center" w:pos="5017"/>
        <w:tab w:val="right" w:pos="10035"/>
      </w:tabs>
    </w:pPr>
  </w:style>
  <w:style w:type="character" w:styleId="af4">
    <w:name w:val="Placeholder Text"/>
    <w:basedOn w:val="a1"/>
    <w:uiPriority w:val="99"/>
    <w:semiHidden/>
    <w:rsid w:val="00A80569"/>
    <w:rPr>
      <w:color w:val="808080"/>
    </w:rPr>
  </w:style>
  <w:style w:type="paragraph" w:styleId="32">
    <w:name w:val="Body Text 3"/>
    <w:basedOn w:val="a0"/>
    <w:link w:val="33"/>
    <w:uiPriority w:val="99"/>
    <w:semiHidden/>
    <w:unhideWhenUsed/>
    <w:rsid w:val="008322C6"/>
    <w:pPr>
      <w:spacing w:after="120"/>
    </w:pPr>
    <w:rPr>
      <w:sz w:val="16"/>
      <w:szCs w:val="16"/>
    </w:rPr>
  </w:style>
  <w:style w:type="character" w:customStyle="1" w:styleId="33">
    <w:name w:val="Основной текст 3 Знак"/>
    <w:basedOn w:val="a1"/>
    <w:link w:val="32"/>
    <w:uiPriority w:val="99"/>
    <w:rsid w:val="008322C6"/>
    <w:rPr>
      <w:rFonts w:eastAsia="Calibri"/>
      <w:sz w:val="16"/>
      <w:szCs w:val="16"/>
      <w:lang w:eastAsia="zh-CN"/>
    </w:rPr>
  </w:style>
  <w:style w:type="character" w:customStyle="1" w:styleId="WW-Absatz-Standardschriftart111111111111111">
    <w:name w:val="WW-Absatz-Standardschriftart111111111111111"/>
    <w:uiPriority w:val="99"/>
    <w:rsid w:val="00BF1814"/>
  </w:style>
  <w:style w:type="paragraph" w:styleId="af5">
    <w:name w:val="Revision"/>
    <w:hidden/>
    <w:uiPriority w:val="99"/>
    <w:semiHidden/>
    <w:rsid w:val="000C66D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62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tektorg.ru/" TargetMode="External"/><Relationship Id="rId5" Type="http://schemas.openxmlformats.org/officeDocument/2006/relationships/settings" Target="settings.xml"/><Relationship Id="rId10" Type="http://schemas.openxmlformats.org/officeDocument/2006/relationships/hyperlink" Target="https://www.tektorg.ru/" TargetMode="External"/><Relationship Id="rId4" Type="http://schemas.microsoft.com/office/2007/relationships/stylesWithEffects" Target="stylesWithEffects.xml"/><Relationship Id="rId9" Type="http://schemas.openxmlformats.org/officeDocument/2006/relationships/hyperlink" Target="http://zakupki.rostelecom.ru/info_docs/docs/index.php"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32FF98-DB63-48A2-884B-032992443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42</Pages>
  <Words>11793</Words>
  <Characters>67226</Characters>
  <Application>Microsoft Office Word</Application>
  <DocSecurity>0</DocSecurity>
  <Lines>560</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78862</CharactersWithSpaces>
  <SharedDoc>false</SharedDoc>
  <HLinks>
    <vt:vector size="234" baseType="variant">
      <vt:variant>
        <vt:i4>6881335</vt:i4>
      </vt:variant>
      <vt:variant>
        <vt:i4>132</vt:i4>
      </vt:variant>
      <vt:variant>
        <vt:i4>0</vt:i4>
      </vt:variant>
      <vt:variant>
        <vt:i4>5</vt:i4>
      </vt:variant>
      <vt:variant>
        <vt:lpwstr>consultantplus://offline/ref=A040EB39CD11F250D04774D023161F91ACC4C254F1EDBFE6557057AB0C7F19015D14DE1A43E1D706jBq7H</vt:lpwstr>
      </vt:variant>
      <vt:variant>
        <vt:lpwstr/>
      </vt:variant>
      <vt:variant>
        <vt:i4>6881337</vt:i4>
      </vt:variant>
      <vt:variant>
        <vt:i4>129</vt:i4>
      </vt:variant>
      <vt:variant>
        <vt:i4>0</vt:i4>
      </vt:variant>
      <vt:variant>
        <vt:i4>5</vt:i4>
      </vt:variant>
      <vt:variant>
        <vt:lpwstr>consultantplus://offline/ref=A040EB39CD11F250D04774D023161F91ACC4C254F1EDBFE6557057AB0C7F19015D14DE1A43E1D706jBq9H</vt:lpwstr>
      </vt:variant>
      <vt:variant>
        <vt:lpwstr/>
      </vt:variant>
      <vt:variant>
        <vt:i4>6881330</vt:i4>
      </vt:variant>
      <vt:variant>
        <vt:i4>126</vt:i4>
      </vt:variant>
      <vt:variant>
        <vt:i4>0</vt:i4>
      </vt:variant>
      <vt:variant>
        <vt:i4>5</vt:i4>
      </vt:variant>
      <vt:variant>
        <vt:lpwstr>consultantplus://offline/ref=A040EB39CD11F250D04774D023161F91AFCDC35DF7E1BFE6557057AB0C7F19015D14DE1A43E1D601jBqCH</vt:lpwstr>
      </vt:variant>
      <vt:variant>
        <vt:lpwstr/>
      </vt:variant>
      <vt:variant>
        <vt:i4>6881332</vt:i4>
      </vt:variant>
      <vt:variant>
        <vt:i4>123</vt:i4>
      </vt:variant>
      <vt:variant>
        <vt:i4>0</vt:i4>
      </vt:variant>
      <vt:variant>
        <vt:i4>5</vt:i4>
      </vt:variant>
      <vt:variant>
        <vt:lpwstr>consultantplus://offline/ref=A040EB39CD11F250D04774D023161F91AFCDC35DF7E1BFE6557057AB0C7F19015D14DE1A43E1D605jBqAH</vt:lpwstr>
      </vt:variant>
      <vt:variant>
        <vt:lpwstr/>
      </vt:variant>
      <vt:variant>
        <vt:i4>6881333</vt:i4>
      </vt:variant>
      <vt:variant>
        <vt:i4>120</vt:i4>
      </vt:variant>
      <vt:variant>
        <vt:i4>0</vt:i4>
      </vt:variant>
      <vt:variant>
        <vt:i4>5</vt:i4>
      </vt:variant>
      <vt:variant>
        <vt:lpwstr>consultantplus://offline/ref=A040EB39CD11F250D04774D023161F91AFCDC35DF7E1BFE6557057AB0C7F19015D14DE1A43E1D600jBqEH</vt:lpwstr>
      </vt:variant>
      <vt:variant>
        <vt:lpwstr/>
      </vt:variant>
      <vt:variant>
        <vt:i4>6881334</vt:i4>
      </vt:variant>
      <vt:variant>
        <vt:i4>117</vt:i4>
      </vt:variant>
      <vt:variant>
        <vt:i4>0</vt:i4>
      </vt:variant>
      <vt:variant>
        <vt:i4>5</vt:i4>
      </vt:variant>
      <vt:variant>
        <vt:lpwstr>consultantplus://offline/ref=A040EB39CD11F250D04774D023161F91AFCDC35DF7E1BFE6557057AB0C7F19015D14DE1A43E1D607jBqAH</vt:lpwstr>
      </vt:variant>
      <vt:variant>
        <vt:lpwstr/>
      </vt:variant>
      <vt:variant>
        <vt:i4>73335902</vt:i4>
      </vt:variant>
      <vt:variant>
        <vt:i4>111</vt:i4>
      </vt:variant>
      <vt:variant>
        <vt:i4>0</vt:i4>
      </vt:variant>
      <vt:variant>
        <vt:i4>5</vt:i4>
      </vt:variant>
      <vt:variant>
        <vt:lpwstr/>
      </vt:variant>
      <vt:variant>
        <vt:lpwstr>_РАЗДЕЛ_II._СВЕДЕНИЯ</vt:lpwstr>
      </vt:variant>
      <vt:variant>
        <vt:i4>3407978</vt:i4>
      </vt:variant>
      <vt:variant>
        <vt:i4>105</vt:i4>
      </vt:variant>
      <vt:variant>
        <vt:i4>0</vt:i4>
      </vt:variant>
      <vt:variant>
        <vt:i4>5</vt:i4>
      </vt:variant>
      <vt:variant>
        <vt:lpwstr>consultantplus://offline/main?base=LAW;n=115672;fld=134;dst=512</vt:lpwstr>
      </vt:variant>
      <vt:variant>
        <vt:lpwstr/>
      </vt:variant>
      <vt:variant>
        <vt:i4>73335902</vt:i4>
      </vt:variant>
      <vt:variant>
        <vt:i4>102</vt:i4>
      </vt:variant>
      <vt:variant>
        <vt:i4>0</vt:i4>
      </vt:variant>
      <vt:variant>
        <vt:i4>5</vt:i4>
      </vt:variant>
      <vt:variant>
        <vt:lpwstr/>
      </vt:variant>
      <vt:variant>
        <vt:lpwstr>_РАЗДЕЛ_II._СВЕДЕНИЯ</vt:lpwstr>
      </vt:variant>
      <vt:variant>
        <vt:i4>73335902</vt:i4>
      </vt:variant>
      <vt:variant>
        <vt:i4>99</vt:i4>
      </vt:variant>
      <vt:variant>
        <vt:i4>0</vt:i4>
      </vt:variant>
      <vt:variant>
        <vt:i4>5</vt:i4>
      </vt:variant>
      <vt:variant>
        <vt:lpwstr/>
      </vt:variant>
      <vt:variant>
        <vt:lpwstr>_РАЗДЕЛ_II._СВЕДЕНИЯ</vt:lpwstr>
      </vt:variant>
      <vt:variant>
        <vt:i4>73335902</vt:i4>
      </vt:variant>
      <vt:variant>
        <vt:i4>96</vt:i4>
      </vt:variant>
      <vt:variant>
        <vt:i4>0</vt:i4>
      </vt:variant>
      <vt:variant>
        <vt:i4>5</vt:i4>
      </vt:variant>
      <vt:variant>
        <vt:lpwstr/>
      </vt:variant>
      <vt:variant>
        <vt:lpwstr>_РАЗДЕЛ_II._СВЕДЕНИЯ</vt:lpwstr>
      </vt:variant>
      <vt:variant>
        <vt:i4>73335902</vt:i4>
      </vt:variant>
      <vt:variant>
        <vt:i4>93</vt:i4>
      </vt:variant>
      <vt:variant>
        <vt:i4>0</vt:i4>
      </vt:variant>
      <vt:variant>
        <vt:i4>5</vt:i4>
      </vt:variant>
      <vt:variant>
        <vt:lpwstr/>
      </vt:variant>
      <vt:variant>
        <vt:lpwstr>_РАЗДЕЛ_II._СВЕДЕНИЯ</vt:lpwstr>
      </vt:variant>
      <vt:variant>
        <vt:i4>73335902</vt:i4>
      </vt:variant>
      <vt:variant>
        <vt:i4>87</vt:i4>
      </vt:variant>
      <vt:variant>
        <vt:i4>0</vt:i4>
      </vt:variant>
      <vt:variant>
        <vt:i4>5</vt:i4>
      </vt:variant>
      <vt:variant>
        <vt:lpwstr/>
      </vt:variant>
      <vt:variant>
        <vt:lpwstr>_РАЗДЕЛ_II._СВЕДЕНИЯ</vt:lpwstr>
      </vt:variant>
      <vt:variant>
        <vt:i4>73335902</vt:i4>
      </vt:variant>
      <vt:variant>
        <vt:i4>84</vt:i4>
      </vt:variant>
      <vt:variant>
        <vt:i4>0</vt:i4>
      </vt:variant>
      <vt:variant>
        <vt:i4>5</vt:i4>
      </vt:variant>
      <vt:variant>
        <vt:lpwstr/>
      </vt:variant>
      <vt:variant>
        <vt:lpwstr>_РАЗДЕЛ_II._СВЕДЕНИЯ</vt:lpwstr>
      </vt:variant>
      <vt:variant>
        <vt:i4>73335902</vt:i4>
      </vt:variant>
      <vt:variant>
        <vt:i4>81</vt:i4>
      </vt:variant>
      <vt:variant>
        <vt:i4>0</vt:i4>
      </vt:variant>
      <vt:variant>
        <vt:i4>5</vt:i4>
      </vt:variant>
      <vt:variant>
        <vt:lpwstr/>
      </vt:variant>
      <vt:variant>
        <vt:lpwstr>_РАЗДЕЛ_II._СВЕДЕНИЯ</vt:lpwstr>
      </vt:variant>
      <vt:variant>
        <vt:i4>1377341</vt:i4>
      </vt:variant>
      <vt:variant>
        <vt:i4>75</vt:i4>
      </vt:variant>
      <vt:variant>
        <vt:i4>0</vt:i4>
      </vt:variant>
      <vt:variant>
        <vt:i4>5</vt:i4>
      </vt:variant>
      <vt:variant>
        <vt:lpwstr/>
      </vt:variant>
      <vt:variant>
        <vt:lpwstr>_РАЗДЕЛ_III._ФОРМЫ</vt:lpwstr>
      </vt:variant>
      <vt:variant>
        <vt:i4>1115237</vt:i4>
      </vt:variant>
      <vt:variant>
        <vt:i4>72</vt:i4>
      </vt:variant>
      <vt:variant>
        <vt:i4>0</vt:i4>
      </vt:variant>
      <vt:variant>
        <vt:i4>5</vt:i4>
      </vt:variant>
      <vt:variant>
        <vt:lpwstr/>
      </vt:variant>
      <vt:variant>
        <vt:lpwstr>_Форма_2_АНКЕТА_1</vt:lpwstr>
      </vt:variant>
      <vt:variant>
        <vt:i4>1115237</vt:i4>
      </vt:variant>
      <vt:variant>
        <vt:i4>69</vt:i4>
      </vt:variant>
      <vt:variant>
        <vt:i4>0</vt:i4>
      </vt:variant>
      <vt:variant>
        <vt:i4>5</vt:i4>
      </vt:variant>
      <vt:variant>
        <vt:lpwstr/>
      </vt:variant>
      <vt:variant>
        <vt:lpwstr>_Форма_2_АНКЕТА_1</vt:lpwstr>
      </vt:variant>
      <vt:variant>
        <vt:i4>3408948</vt:i4>
      </vt:variant>
      <vt:variant>
        <vt:i4>66</vt:i4>
      </vt:variant>
      <vt:variant>
        <vt:i4>0</vt:i4>
      </vt:variant>
      <vt:variant>
        <vt:i4>5</vt:i4>
      </vt:variant>
      <vt:variant>
        <vt:lpwstr/>
      </vt:variant>
      <vt:variant>
        <vt:lpwstr>форма6</vt:lpwstr>
      </vt:variant>
      <vt:variant>
        <vt:i4>262167</vt:i4>
      </vt:variant>
      <vt:variant>
        <vt:i4>63</vt:i4>
      </vt:variant>
      <vt:variant>
        <vt:i4>0</vt:i4>
      </vt:variant>
      <vt:variant>
        <vt:i4>5</vt:i4>
      </vt:variant>
      <vt:variant>
        <vt:lpwstr/>
      </vt:variant>
      <vt:variant>
        <vt:lpwstr>_РАЗДЕЛ_IV._Техническое</vt:lpwstr>
      </vt:variant>
      <vt:variant>
        <vt:i4>525372</vt:i4>
      </vt:variant>
      <vt:variant>
        <vt:i4>60</vt:i4>
      </vt:variant>
      <vt:variant>
        <vt:i4>0</vt:i4>
      </vt:variant>
      <vt:variant>
        <vt:i4>5</vt:i4>
      </vt:variant>
      <vt:variant>
        <vt:lpwstr/>
      </vt:variant>
      <vt:variant>
        <vt:lpwstr>_РАЗДЕЛ_V._Проект</vt:lpwstr>
      </vt:variant>
      <vt:variant>
        <vt:i4>3408948</vt:i4>
      </vt:variant>
      <vt:variant>
        <vt:i4>57</vt:i4>
      </vt:variant>
      <vt:variant>
        <vt:i4>0</vt:i4>
      </vt:variant>
      <vt:variant>
        <vt:i4>5</vt:i4>
      </vt:variant>
      <vt:variant>
        <vt:lpwstr/>
      </vt:variant>
      <vt:variant>
        <vt:lpwstr>форма6</vt:lpwstr>
      </vt:variant>
      <vt:variant>
        <vt:i4>525372</vt:i4>
      </vt:variant>
      <vt:variant>
        <vt:i4>54</vt:i4>
      </vt:variant>
      <vt:variant>
        <vt:i4>0</vt:i4>
      </vt:variant>
      <vt:variant>
        <vt:i4>5</vt:i4>
      </vt:variant>
      <vt:variant>
        <vt:lpwstr/>
      </vt:variant>
      <vt:variant>
        <vt:lpwstr>_РАЗДЕЛ_V._Проект</vt:lpwstr>
      </vt:variant>
      <vt:variant>
        <vt:i4>262167</vt:i4>
      </vt:variant>
      <vt:variant>
        <vt:i4>51</vt:i4>
      </vt:variant>
      <vt:variant>
        <vt:i4>0</vt:i4>
      </vt:variant>
      <vt:variant>
        <vt:i4>5</vt:i4>
      </vt:variant>
      <vt:variant>
        <vt:lpwstr/>
      </vt:variant>
      <vt:variant>
        <vt:lpwstr>_РАЗДЕЛ_IV._Техническое</vt:lpwstr>
      </vt:variant>
      <vt:variant>
        <vt:i4>262167</vt:i4>
      </vt:variant>
      <vt:variant>
        <vt:i4>48</vt:i4>
      </vt:variant>
      <vt:variant>
        <vt:i4>0</vt:i4>
      </vt:variant>
      <vt:variant>
        <vt:i4>5</vt:i4>
      </vt:variant>
      <vt:variant>
        <vt:lpwstr/>
      </vt:variant>
      <vt:variant>
        <vt:lpwstr>_РАЗДЕЛ_IV._Техническое</vt:lpwstr>
      </vt:variant>
      <vt:variant>
        <vt:i4>262167</vt:i4>
      </vt:variant>
      <vt:variant>
        <vt:i4>45</vt:i4>
      </vt:variant>
      <vt:variant>
        <vt:i4>0</vt:i4>
      </vt:variant>
      <vt:variant>
        <vt:i4>5</vt:i4>
      </vt:variant>
      <vt:variant>
        <vt:lpwstr/>
      </vt:variant>
      <vt:variant>
        <vt:lpwstr>_РАЗДЕЛ_IV._Техническое</vt:lpwstr>
      </vt:variant>
      <vt:variant>
        <vt:i4>1377341</vt:i4>
      </vt:variant>
      <vt:variant>
        <vt:i4>42</vt:i4>
      </vt:variant>
      <vt:variant>
        <vt:i4>0</vt:i4>
      </vt:variant>
      <vt:variant>
        <vt:i4>5</vt:i4>
      </vt:variant>
      <vt:variant>
        <vt:lpwstr/>
      </vt:variant>
      <vt:variant>
        <vt:lpwstr>_РАЗДЕЛ_III._ФОРМЫ</vt:lpwstr>
      </vt:variant>
      <vt:variant>
        <vt:i4>4915282</vt:i4>
      </vt:variant>
      <vt:variant>
        <vt:i4>39</vt:i4>
      </vt:variant>
      <vt:variant>
        <vt:i4>0</vt:i4>
      </vt:variant>
      <vt:variant>
        <vt:i4>5</vt:i4>
      </vt:variant>
      <vt:variant>
        <vt:lpwstr/>
      </vt:variant>
      <vt:variant>
        <vt:lpwstr>_Форма_4_РЕКОМЕНДУЕМАЯ</vt:lpwstr>
      </vt:variant>
      <vt:variant>
        <vt:i4>7340069</vt:i4>
      </vt:variant>
      <vt:variant>
        <vt:i4>36</vt:i4>
      </vt:variant>
      <vt:variant>
        <vt:i4>0</vt:i4>
      </vt:variant>
      <vt:variant>
        <vt:i4>5</vt:i4>
      </vt:variant>
      <vt:variant>
        <vt:lpwstr>https://www.tektorg.ru/</vt:lpwstr>
      </vt:variant>
      <vt:variant>
        <vt:lpwstr/>
      </vt:variant>
      <vt:variant>
        <vt:i4>7340069</vt:i4>
      </vt:variant>
      <vt:variant>
        <vt:i4>33</vt:i4>
      </vt:variant>
      <vt:variant>
        <vt:i4>0</vt:i4>
      </vt:variant>
      <vt:variant>
        <vt:i4>5</vt:i4>
      </vt:variant>
      <vt:variant>
        <vt:lpwstr>https://www.tektorg.ru/</vt:lpwstr>
      </vt:variant>
      <vt:variant>
        <vt:lpwstr/>
      </vt:variant>
      <vt:variant>
        <vt:i4>1377341</vt:i4>
      </vt:variant>
      <vt:variant>
        <vt:i4>30</vt:i4>
      </vt:variant>
      <vt:variant>
        <vt:i4>0</vt:i4>
      </vt:variant>
      <vt:variant>
        <vt:i4>5</vt:i4>
      </vt:variant>
      <vt:variant>
        <vt:lpwstr/>
      </vt:variant>
      <vt:variant>
        <vt:lpwstr>_РАЗДЕЛ_III._ФОРМЫ</vt:lpwstr>
      </vt:variant>
      <vt:variant>
        <vt:i4>1115237</vt:i4>
      </vt:variant>
      <vt:variant>
        <vt:i4>27</vt:i4>
      </vt:variant>
      <vt:variant>
        <vt:i4>0</vt:i4>
      </vt:variant>
      <vt:variant>
        <vt:i4>5</vt:i4>
      </vt:variant>
      <vt:variant>
        <vt:lpwstr/>
      </vt:variant>
      <vt:variant>
        <vt:lpwstr>_Форма_2_АНКЕТА_1</vt:lpwstr>
      </vt:variant>
      <vt:variant>
        <vt:i4>1377341</vt:i4>
      </vt:variant>
      <vt:variant>
        <vt:i4>24</vt:i4>
      </vt:variant>
      <vt:variant>
        <vt:i4>0</vt:i4>
      </vt:variant>
      <vt:variant>
        <vt:i4>5</vt:i4>
      </vt:variant>
      <vt:variant>
        <vt:lpwstr/>
      </vt:variant>
      <vt:variant>
        <vt:lpwstr>_РАЗДЕЛ_III._ФОРМЫ</vt:lpwstr>
      </vt:variant>
      <vt:variant>
        <vt:i4>1377341</vt:i4>
      </vt:variant>
      <vt:variant>
        <vt:i4>21</vt:i4>
      </vt:variant>
      <vt:variant>
        <vt:i4>0</vt:i4>
      </vt:variant>
      <vt:variant>
        <vt:i4>5</vt:i4>
      </vt:variant>
      <vt:variant>
        <vt:lpwstr/>
      </vt:variant>
      <vt:variant>
        <vt:lpwstr>_РАЗДЕЛ_III._ФОРМЫ</vt:lpwstr>
      </vt:variant>
      <vt:variant>
        <vt:i4>67960847</vt:i4>
      </vt:variant>
      <vt:variant>
        <vt:i4>18</vt:i4>
      </vt:variant>
      <vt:variant>
        <vt:i4>0</vt:i4>
      </vt:variant>
      <vt:variant>
        <vt:i4>5</vt:i4>
      </vt:variant>
      <vt:variant>
        <vt:lpwstr/>
      </vt:variant>
      <vt:variant>
        <vt:lpwstr>_Форма_3_ТЕХНИКО-КОММЕРЧЕСКОЕ</vt:lpwstr>
      </vt:variant>
      <vt:variant>
        <vt:i4>4128844</vt:i4>
      </vt:variant>
      <vt:variant>
        <vt:i4>15</vt:i4>
      </vt:variant>
      <vt:variant>
        <vt:i4>0</vt:i4>
      </vt:variant>
      <vt:variant>
        <vt:i4>5</vt:i4>
      </vt:variant>
      <vt:variant>
        <vt:lpwstr>http://zakupki.rostelecom.ru/info_docs/docs/index.php</vt:lpwstr>
      </vt:variant>
      <vt:variant>
        <vt:lpwstr/>
      </vt:variant>
      <vt:variant>
        <vt:i4>7274549</vt:i4>
      </vt:variant>
      <vt:variant>
        <vt:i4>12</vt:i4>
      </vt:variant>
      <vt:variant>
        <vt:i4>0</vt:i4>
      </vt:variant>
      <vt:variant>
        <vt:i4>5</vt:i4>
      </vt:variant>
      <vt:variant>
        <vt:lpwstr>http://www.zakupki.gov.ru/</vt:lpwstr>
      </vt:variant>
      <vt:variant>
        <vt:lpwstr/>
      </vt:variant>
      <vt:variant>
        <vt:i4>73335902</vt:i4>
      </vt:variant>
      <vt:variant>
        <vt:i4>9</vt:i4>
      </vt:variant>
      <vt:variant>
        <vt:i4>0</vt:i4>
      </vt:variant>
      <vt:variant>
        <vt:i4>5</vt:i4>
      </vt:variant>
      <vt:variant>
        <vt:lpwstr/>
      </vt:variant>
      <vt:variant>
        <vt:lpwstr>_РАЗДЕЛ_II._СВЕДЕНИЯ</vt:lpwstr>
      </vt:variant>
      <vt:variant>
        <vt:i4>73335902</vt:i4>
      </vt:variant>
      <vt:variant>
        <vt:i4>3</vt:i4>
      </vt:variant>
      <vt:variant>
        <vt:i4>0</vt:i4>
      </vt:variant>
      <vt:variant>
        <vt:i4>5</vt:i4>
      </vt:variant>
      <vt:variant>
        <vt:lpwstr/>
      </vt:variant>
      <vt:variant>
        <vt:lpwstr>_РАЗДЕЛ_II._СВЕДЕНИЯ</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Гультяев Алексей Владимирович</dc:creator>
  <cp:lastModifiedBy>Ушакова Юлия Сергеевна</cp:lastModifiedBy>
  <cp:revision>3</cp:revision>
  <cp:lastPrinted>2025-02-25T10:55:00Z</cp:lastPrinted>
  <dcterms:created xsi:type="dcterms:W3CDTF">2025-02-25T09:59:00Z</dcterms:created>
  <dcterms:modified xsi:type="dcterms:W3CDTF">2025-02-25T10:57:00Z</dcterms:modified>
</cp:coreProperties>
</file>